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7.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8.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9.xml" ContentType="application/vnd.openxmlformats-officedocument.wordprocessingml.footer+xml"/>
  <Override PartName="/word/header2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AF4F2F8" w14:textId="77777777" w:rsidR="001C1D68" w:rsidRPr="00A17BFF" w:rsidRDefault="005D5CD4" w:rsidP="001C1D68">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370C0408" w14:textId="77777777" w:rsidR="004D7028" w:rsidRDefault="005D5CD4">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30383BE" w14:textId="77777777" w:rsidR="004D7028" w:rsidRDefault="005D5CD4">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18E202E4" w14:textId="77777777" w:rsidR="004D7028" w:rsidRDefault="005D5CD4">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195A9C3" w14:textId="77777777" w:rsidR="004D7028" w:rsidRDefault="005D5CD4">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D30C2B" w14:paraId="05234E19" w14:textId="77777777" w:rsidTr="00C44AFE">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7398D40" w14:textId="77777777" w:rsidR="00D30C2B" w:rsidRDefault="00D30C2B" w:rsidP="00E6241A">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5ECB0D5" w14:textId="77777777" w:rsidR="00D30C2B" w:rsidRDefault="00D30C2B" w:rsidP="00E6241A">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448BA63" w14:textId="77777777" w:rsidR="00D30C2B" w:rsidRDefault="00D30C2B" w:rsidP="00E6241A">
            <w:pPr>
              <w:jc w:val="center"/>
            </w:pPr>
            <w:r>
              <w:rPr>
                <w:rFonts w:ascii="Arial" w:hAnsi="Arial" w:cs="Arial"/>
                <w:b/>
                <w:bCs/>
                <w:color w:val="000000"/>
                <w:position w:val="-3"/>
                <w:sz w:val="20"/>
                <w:szCs w:val="20"/>
                <w:shd w:val="clear" w:color="auto" w:fill="AAAAAA"/>
              </w:rPr>
              <w:t>Opombe</w:t>
            </w:r>
          </w:p>
        </w:tc>
      </w:tr>
      <w:tr w:rsidR="00D30C2B" w14:paraId="6CDA0572" w14:textId="77777777" w:rsidTr="00E6241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77B84D" w14:textId="77777777" w:rsidR="00D30C2B" w:rsidRDefault="00D30C2B" w:rsidP="00E6241A">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E623B0" w14:textId="77777777" w:rsidR="00D30C2B" w:rsidRDefault="00D30C2B" w:rsidP="00E6241A">
            <w:r>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F3D5E0" w14:textId="77777777" w:rsidR="00D30C2B" w:rsidRDefault="00D30C2B" w:rsidP="00E6241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3160E265" w14:textId="77777777" w:rsidR="00D30C2B" w:rsidRDefault="00D30C2B" w:rsidP="00E6241A">
            <w:pPr>
              <w:spacing w:before="135" w:after="135"/>
              <w:jc w:val="both"/>
              <w:textAlignment w:val="center"/>
            </w:pPr>
            <w:r>
              <w:rPr>
                <w:rFonts w:ascii="Arial" w:hAnsi="Arial" w:cs="Arial"/>
                <w:color w:val="000000"/>
                <w:position w:val="-2"/>
                <w:sz w:val="18"/>
                <w:szCs w:val="18"/>
              </w:rPr>
              <w:t>Prvo stran obrazca Ponudba iz katere je razvidna ponudbena cena, ponudnik pripne v razdelek »Predračun« v aplikaciji eOddaja.</w:t>
            </w:r>
          </w:p>
        </w:tc>
      </w:tr>
      <w:tr w:rsidR="00D30C2B" w14:paraId="07BE8663" w14:textId="77777777" w:rsidTr="00E6241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0FCE92" w14:textId="77777777" w:rsidR="00D30C2B" w:rsidRDefault="00D30C2B" w:rsidP="00E6241A">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7456BD" w14:textId="77777777" w:rsidR="00D30C2B" w:rsidRDefault="00D30C2B" w:rsidP="00E6241A">
            <w:r>
              <w:rPr>
                <w:rFonts w:ascii="Arial" w:hAnsi="Arial" w:cs="Arial"/>
                <w:color w:val="000000"/>
                <w:position w:val="-2"/>
                <w:sz w:val="18"/>
                <w:szCs w:val="18"/>
              </w:rPr>
              <w:t>Krovna izjava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303DC5" w14:textId="77777777" w:rsidR="00D30C2B" w:rsidRDefault="00D30C2B" w:rsidP="00E6241A">
            <w:pPr>
              <w:spacing w:before="135" w:after="135"/>
              <w:jc w:val="both"/>
              <w:textAlignment w:val="center"/>
            </w:pPr>
            <w:r>
              <w:rPr>
                <w:rFonts w:ascii="Arial" w:hAnsi="Arial" w:cs="Arial"/>
                <w:color w:val="000000"/>
                <w:position w:val="-2"/>
                <w:sz w:val="18"/>
                <w:szCs w:val="18"/>
              </w:rPr>
              <w:t>Izpolnjen, podpisan in žigosan.</w:t>
            </w:r>
          </w:p>
        </w:tc>
      </w:tr>
      <w:tr w:rsidR="00D30C2B" w14:paraId="69CCCCA4" w14:textId="77777777" w:rsidTr="00E6241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3632F2" w14:textId="77777777" w:rsidR="00D30C2B" w:rsidRDefault="00D30C2B" w:rsidP="00E6241A">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4D437B" w14:textId="77777777" w:rsidR="00D30C2B" w:rsidRDefault="00D30C2B" w:rsidP="00E6241A">
            <w:r>
              <w:rPr>
                <w:rFonts w:ascii="Arial" w:hAnsi="Arial" w:cs="Arial"/>
                <w:color w:val="000000"/>
                <w:position w:val="-2"/>
                <w:sz w:val="18"/>
                <w:szCs w:val="18"/>
              </w:rPr>
              <w:t>ESPD</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22B028" w14:textId="7F646A34" w:rsidR="00D30C2B" w:rsidRDefault="00D30C2B" w:rsidP="00E6241A">
            <w:pPr>
              <w:spacing w:before="135" w:after="135"/>
              <w:jc w:val="both"/>
              <w:textAlignment w:val="center"/>
            </w:pPr>
            <w:r>
              <w:rPr>
                <w:rFonts w:ascii="Arial" w:hAnsi="Arial" w:cs="Arial"/>
                <w:color w:val="000000"/>
                <w:position w:val="-2"/>
                <w:sz w:val="18"/>
                <w:szCs w:val="18"/>
              </w:rPr>
              <w:t>Izpolnjen .xml, uvoziti v e-</w:t>
            </w:r>
            <w:r w:rsidR="00CB7E97">
              <w:rPr>
                <w:rFonts w:ascii="Arial" w:hAnsi="Arial" w:cs="Arial"/>
                <w:color w:val="000000"/>
                <w:position w:val="-2"/>
                <w:sz w:val="18"/>
                <w:szCs w:val="18"/>
              </w:rPr>
              <w:t>JN</w:t>
            </w:r>
            <w:r>
              <w:rPr>
                <w:rFonts w:ascii="Arial" w:hAnsi="Arial" w:cs="Arial"/>
                <w:color w:val="000000"/>
                <w:position w:val="-2"/>
                <w:sz w:val="18"/>
                <w:szCs w:val="18"/>
              </w:rPr>
              <w:t xml:space="preserve"> ali izpolnjen, podpisan in žigosan pdf.</w:t>
            </w:r>
          </w:p>
        </w:tc>
      </w:tr>
      <w:tr w:rsidR="00CB7E97" w14:paraId="0257D11C" w14:textId="77777777" w:rsidTr="00E6241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D38ECF" w14:textId="77777777" w:rsidR="00CB7E97" w:rsidRPr="00FB3C8E" w:rsidRDefault="00CB7E97" w:rsidP="00CB7E97">
            <w:pPr>
              <w:rPr>
                <w:rFonts w:ascii="Arial" w:hAnsi="Arial" w:cs="Arial"/>
                <w:sz w:val="18"/>
                <w:szCs w:val="18"/>
              </w:rPr>
            </w:pPr>
            <w:r w:rsidRPr="00FB3C8E">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ACD0E5" w14:textId="77777777" w:rsidR="00CB7E97" w:rsidRDefault="00CB7E97" w:rsidP="00CB7E97">
            <w:r>
              <w:rPr>
                <w:rFonts w:ascii="Arial" w:hAnsi="Arial" w:cs="Arial"/>
                <w:color w:val="000000"/>
                <w:position w:val="-2"/>
                <w:sz w:val="18"/>
                <w:szCs w:val="18"/>
              </w:rPr>
              <w:t>Seznam članov organov in zastopnikov gospodarskega subjekta</w:t>
            </w:r>
          </w:p>
          <w:p w14:paraId="7F1A963A" w14:textId="4F21A467" w:rsidR="00CB7E97" w:rsidRDefault="00CB7E97" w:rsidP="00CB7E9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C3BFBC" w14:textId="77777777" w:rsidR="00CB7E97" w:rsidRDefault="00CB7E97" w:rsidP="00CB7E97">
            <w:pPr>
              <w:spacing w:before="135" w:after="135"/>
              <w:jc w:val="both"/>
              <w:textAlignment w:val="center"/>
            </w:pPr>
            <w:r>
              <w:rPr>
                <w:rFonts w:ascii="Arial" w:hAnsi="Arial" w:cs="Arial"/>
                <w:color w:val="000000"/>
                <w:position w:val="-2"/>
                <w:sz w:val="18"/>
                <w:szCs w:val="18"/>
              </w:rPr>
              <w:t>Izpolnjen, podpisan in žigosan. </w:t>
            </w:r>
          </w:p>
          <w:p w14:paraId="3A02392A" w14:textId="739F6C6E" w:rsidR="00CB7E97" w:rsidRDefault="00CB7E97" w:rsidP="00CB7E97">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D30C2B" w14:paraId="3BC2FB59" w14:textId="77777777" w:rsidTr="00E6241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62C07A" w14:textId="43837E5E" w:rsidR="00D30C2B" w:rsidRPr="00FB3C8E" w:rsidRDefault="00CB7E97" w:rsidP="00E6241A">
            <w:pPr>
              <w:rPr>
                <w:rFonts w:ascii="Arial" w:hAnsi="Arial" w:cs="Arial"/>
                <w:sz w:val="18"/>
                <w:szCs w:val="18"/>
              </w:rPr>
            </w:pPr>
            <w:r w:rsidRPr="00FB3C8E">
              <w:rPr>
                <w:rFonts w:ascii="Arial" w:hAnsi="Arial" w:cs="Arial"/>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7EDFE9" w14:textId="5750FEED" w:rsidR="00D30C2B" w:rsidRPr="003F7B55" w:rsidRDefault="00D30C2B" w:rsidP="00E6241A">
            <w:r w:rsidRPr="003F7B55">
              <w:rPr>
                <w:rFonts w:ascii="Arial" w:hAnsi="Arial" w:cs="Arial"/>
                <w:color w:val="000000"/>
                <w:position w:val="-2"/>
                <w:sz w:val="18"/>
                <w:szCs w:val="18"/>
              </w:rPr>
              <w:t>Izjava o kadrovskih zmogljivostih za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60D472" w14:textId="77777777" w:rsidR="00D30C2B" w:rsidRPr="003F7B55" w:rsidRDefault="00D30C2B" w:rsidP="00E6241A">
            <w:pPr>
              <w:spacing w:before="135" w:after="135"/>
              <w:jc w:val="both"/>
              <w:textAlignment w:val="center"/>
            </w:pPr>
            <w:r w:rsidRPr="003F7B55">
              <w:rPr>
                <w:rFonts w:ascii="Arial" w:hAnsi="Arial" w:cs="Arial"/>
                <w:color w:val="000000"/>
                <w:position w:val="-2"/>
                <w:sz w:val="18"/>
                <w:szCs w:val="18"/>
              </w:rPr>
              <w:t>Izpolnjen, podpisan in žigosan.</w:t>
            </w:r>
          </w:p>
        </w:tc>
      </w:tr>
      <w:tr w:rsidR="00D30C2B" w14:paraId="46D6E99E" w14:textId="77777777" w:rsidTr="00E6241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314851" w14:textId="08EDBCCA" w:rsidR="00D30C2B" w:rsidRPr="00FB3C8E" w:rsidRDefault="00CB7E97" w:rsidP="00E6241A">
            <w:pPr>
              <w:rPr>
                <w:rFonts w:ascii="Arial" w:hAnsi="Arial" w:cs="Arial"/>
                <w:sz w:val="18"/>
                <w:szCs w:val="18"/>
              </w:rPr>
            </w:pPr>
            <w:r w:rsidRPr="00FB3C8E">
              <w:rPr>
                <w:rFonts w:ascii="Arial" w:hAnsi="Arial" w:cs="Arial"/>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B03419" w14:textId="77777777" w:rsidR="00D30C2B" w:rsidRDefault="00D30C2B" w:rsidP="00E6241A">
            <w:r>
              <w:rPr>
                <w:rFonts w:ascii="Arial" w:hAnsi="Arial" w:cs="Arial"/>
                <w:color w:val="000000"/>
                <w:position w:val="-2"/>
                <w:sz w:val="18"/>
                <w:szCs w:val="18"/>
              </w:rPr>
              <w:t>Referenčna lista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CB99C5" w14:textId="77777777" w:rsidR="00D30C2B" w:rsidRDefault="00D30C2B" w:rsidP="00E6241A">
            <w:pPr>
              <w:spacing w:before="135" w:after="135"/>
              <w:jc w:val="both"/>
              <w:textAlignment w:val="center"/>
            </w:pPr>
            <w:r>
              <w:rPr>
                <w:rFonts w:ascii="Arial" w:hAnsi="Arial" w:cs="Arial"/>
                <w:color w:val="000000"/>
                <w:position w:val="-2"/>
                <w:sz w:val="18"/>
                <w:szCs w:val="18"/>
              </w:rPr>
              <w:t>Izpolnjen, podpisan in žigosan.</w:t>
            </w:r>
          </w:p>
        </w:tc>
      </w:tr>
      <w:tr w:rsidR="00D30C2B" w14:paraId="0F326F0C" w14:textId="77777777" w:rsidTr="00E6241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E285AB" w14:textId="37655EBF" w:rsidR="00D30C2B" w:rsidRPr="00FB3C8E" w:rsidRDefault="007E4807" w:rsidP="00E6241A">
            <w:pPr>
              <w:rPr>
                <w:rFonts w:ascii="Arial" w:hAnsi="Arial" w:cs="Arial"/>
                <w:sz w:val="18"/>
                <w:szCs w:val="18"/>
              </w:rPr>
            </w:pPr>
            <w:r>
              <w:rPr>
                <w:rFonts w:ascii="Arial" w:hAnsi="Arial" w:cs="Arial"/>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2EFB83" w14:textId="77777777" w:rsidR="00D30C2B" w:rsidRDefault="00D30C2B" w:rsidP="00E6241A">
            <w:r>
              <w:rPr>
                <w:rFonts w:ascii="Arial" w:hAnsi="Arial" w:cs="Arial"/>
                <w:color w:val="000000"/>
                <w:position w:val="-2"/>
                <w:sz w:val="18"/>
                <w:szCs w:val="18"/>
              </w:rPr>
              <w:t>Vzorec bančne garancije / kavcijskega zavarovanja za dobro izvedbo</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73BD4F" w14:textId="77777777" w:rsidR="00D30C2B" w:rsidRDefault="00D30C2B" w:rsidP="00E6241A">
            <w:pPr>
              <w:spacing w:before="135" w:after="135"/>
              <w:jc w:val="both"/>
              <w:textAlignment w:val="center"/>
            </w:pPr>
            <w:r>
              <w:rPr>
                <w:rFonts w:ascii="Arial" w:hAnsi="Arial" w:cs="Arial"/>
                <w:color w:val="000000"/>
                <w:position w:val="-2"/>
                <w:sz w:val="18"/>
                <w:szCs w:val="18"/>
              </w:rPr>
              <w:t>Parafiran.</w:t>
            </w:r>
          </w:p>
        </w:tc>
      </w:tr>
      <w:tr w:rsidR="00D30C2B" w14:paraId="25FF8457" w14:textId="77777777" w:rsidTr="00E6241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2B340F" w14:textId="152267E3" w:rsidR="00D30C2B" w:rsidRPr="00FB3C8E" w:rsidRDefault="007E4807" w:rsidP="00E6241A">
            <w:pPr>
              <w:rPr>
                <w:rFonts w:ascii="Arial" w:hAnsi="Arial" w:cs="Arial"/>
                <w:sz w:val="18"/>
                <w:szCs w:val="18"/>
              </w:rPr>
            </w:pPr>
            <w:r>
              <w:rPr>
                <w:rFonts w:ascii="Arial" w:hAnsi="Arial" w:cs="Arial"/>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7912CC" w14:textId="77777777" w:rsidR="00D30C2B" w:rsidRDefault="00D30C2B" w:rsidP="00E6241A">
            <w:r>
              <w:rPr>
                <w:rFonts w:ascii="Arial" w:hAnsi="Arial" w:cs="Arial"/>
                <w:color w:val="000000"/>
                <w:position w:val="-2"/>
                <w:sz w:val="18"/>
                <w:szCs w:val="18"/>
              </w:rPr>
              <w:t>Izjava zastopnika podizvajalca v zvezi z izpolnjevanjem obveznih pogojev za podizvajalce</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D2CC98" w14:textId="77777777" w:rsidR="00D30C2B" w:rsidRDefault="00D30C2B" w:rsidP="00E6241A">
            <w:pPr>
              <w:spacing w:before="135" w:after="135"/>
              <w:jc w:val="both"/>
              <w:textAlignment w:val="center"/>
            </w:pPr>
            <w:r>
              <w:rPr>
                <w:rFonts w:ascii="Arial" w:hAnsi="Arial" w:cs="Arial"/>
                <w:color w:val="000000"/>
                <w:position w:val="-2"/>
                <w:sz w:val="18"/>
                <w:szCs w:val="18"/>
              </w:rPr>
              <w:t>Izpolnjen, podpisan in žigosan.</w:t>
            </w:r>
          </w:p>
        </w:tc>
      </w:tr>
      <w:tr w:rsidR="00D30C2B" w14:paraId="02F1D69E" w14:textId="77777777" w:rsidTr="00E6241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84BC05" w14:textId="793889A2" w:rsidR="00D30C2B" w:rsidRPr="00FB3C8E" w:rsidRDefault="007E4807" w:rsidP="00E6241A">
            <w:pPr>
              <w:rPr>
                <w:rFonts w:ascii="Arial" w:hAnsi="Arial" w:cs="Arial"/>
                <w:sz w:val="18"/>
                <w:szCs w:val="18"/>
              </w:rPr>
            </w:pPr>
            <w:r>
              <w:rPr>
                <w:rFonts w:ascii="Arial" w:hAnsi="Arial" w:cs="Arial"/>
                <w:sz w:val="18"/>
                <w:szCs w:val="18"/>
              </w:rP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2DF16B" w14:textId="77777777" w:rsidR="00D30C2B" w:rsidRDefault="00D30C2B" w:rsidP="00E6241A">
            <w:r>
              <w:rPr>
                <w:rFonts w:ascii="Arial" w:hAnsi="Arial" w:cs="Arial"/>
                <w:color w:val="000000"/>
                <w:position w:val="-2"/>
                <w:sz w:val="18"/>
                <w:szCs w:val="18"/>
              </w:rPr>
              <w:t>Izjava podizvajalca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937B67" w14:textId="77777777" w:rsidR="00D30C2B" w:rsidRDefault="00D30C2B" w:rsidP="00E6241A">
            <w:pPr>
              <w:spacing w:before="135" w:after="135"/>
              <w:jc w:val="both"/>
              <w:textAlignment w:val="center"/>
            </w:pPr>
            <w:r>
              <w:rPr>
                <w:rFonts w:ascii="Arial" w:hAnsi="Arial" w:cs="Arial"/>
                <w:color w:val="000000"/>
                <w:position w:val="-2"/>
                <w:sz w:val="18"/>
                <w:szCs w:val="18"/>
              </w:rPr>
              <w:t>Izpolnjen, podpisan in žigosan.</w:t>
            </w:r>
          </w:p>
        </w:tc>
      </w:tr>
      <w:tr w:rsidR="00D30C2B" w14:paraId="1F5B4633" w14:textId="77777777" w:rsidTr="00E6241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C327B8" w14:textId="1E6D8C23" w:rsidR="00D30C2B" w:rsidRPr="00FB3C8E" w:rsidRDefault="00CB7E97" w:rsidP="00E6241A">
            <w:pPr>
              <w:rPr>
                <w:rFonts w:ascii="Arial" w:hAnsi="Arial" w:cs="Arial"/>
                <w:sz w:val="18"/>
                <w:szCs w:val="18"/>
              </w:rPr>
            </w:pPr>
            <w:r w:rsidRPr="00FB3C8E">
              <w:rPr>
                <w:rFonts w:ascii="Arial" w:hAnsi="Arial" w:cs="Arial"/>
                <w:sz w:val="18"/>
                <w:szCs w:val="18"/>
              </w:rPr>
              <w:t>1</w:t>
            </w:r>
            <w:r w:rsidR="007E4807">
              <w:rPr>
                <w:rFonts w:ascii="Arial" w:hAnsi="Arial" w:cs="Arial"/>
                <w:sz w:val="18"/>
                <w:szCs w:val="18"/>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D779C9" w14:textId="77777777" w:rsidR="00D30C2B" w:rsidRDefault="00D30C2B" w:rsidP="00E6241A">
            <w:r>
              <w:rPr>
                <w:rFonts w:ascii="Arial" w:hAnsi="Arial" w:cs="Arial"/>
                <w:color w:val="000000"/>
                <w:position w:val="-2"/>
                <w:sz w:val="18"/>
                <w:szCs w:val="18"/>
              </w:rPr>
              <w:t>Izjava o nastopu s podizvajalci</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666396" w14:textId="77777777" w:rsidR="00CB7E97" w:rsidRDefault="00D30C2B" w:rsidP="00E6241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 </w:t>
            </w:r>
          </w:p>
          <w:p w14:paraId="5C6810D9" w14:textId="1F749AE1" w:rsidR="00D30C2B" w:rsidRDefault="00D30C2B" w:rsidP="00E6241A">
            <w:pPr>
              <w:spacing w:before="135" w:after="135"/>
              <w:jc w:val="both"/>
              <w:textAlignment w:val="center"/>
            </w:pPr>
            <w:r>
              <w:rPr>
                <w:rFonts w:ascii="Arial" w:hAnsi="Arial" w:cs="Arial"/>
                <w:color w:val="000000"/>
                <w:position w:val="-2"/>
                <w:sz w:val="18"/>
                <w:szCs w:val="18"/>
              </w:rPr>
              <w:t>Priložen izpolnjen ESPD obrazec za vsakega podizvajalca (79. člen ZJN-3). Datoteka za uvoz ESPD je priloga razpisne dokumentacije. ESPD lahko podizvajalci izpolnijo na Portalu javnih naročil.</w:t>
            </w:r>
          </w:p>
        </w:tc>
      </w:tr>
      <w:tr w:rsidR="00D30C2B" w14:paraId="5654C6FC" w14:textId="77777777" w:rsidTr="00E6241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A0E58D" w14:textId="5314DD46" w:rsidR="00D30C2B" w:rsidRPr="00FB3C8E" w:rsidRDefault="00D30C2B" w:rsidP="00E6241A">
            <w:pPr>
              <w:rPr>
                <w:rFonts w:ascii="Arial" w:hAnsi="Arial" w:cs="Arial"/>
                <w:sz w:val="18"/>
                <w:szCs w:val="18"/>
              </w:rPr>
            </w:pPr>
            <w:r w:rsidRPr="00FB3C8E">
              <w:rPr>
                <w:rFonts w:ascii="Arial" w:hAnsi="Arial" w:cs="Arial"/>
                <w:color w:val="000000"/>
                <w:position w:val="-2"/>
                <w:sz w:val="18"/>
                <w:szCs w:val="18"/>
              </w:rPr>
              <w:t>1</w:t>
            </w:r>
            <w:r w:rsidR="007E4807">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930F97" w14:textId="77777777" w:rsidR="00D30C2B" w:rsidRDefault="00D30C2B" w:rsidP="00E6241A">
            <w:r>
              <w:rPr>
                <w:rFonts w:ascii="Arial" w:hAnsi="Arial" w:cs="Arial"/>
                <w:color w:val="000000"/>
                <w:position w:val="-2"/>
                <w:sz w:val="18"/>
                <w:szCs w:val="18"/>
              </w:rPr>
              <w:t>Izjava o lastniških deležih</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C9E4A1" w14:textId="06285895" w:rsidR="00D30C2B" w:rsidRDefault="00D30C2B" w:rsidP="00E6241A">
            <w:pPr>
              <w:spacing w:before="135" w:after="135"/>
              <w:jc w:val="both"/>
              <w:textAlignment w:val="center"/>
            </w:pPr>
            <w:r>
              <w:rPr>
                <w:rFonts w:ascii="Arial" w:hAnsi="Arial" w:cs="Arial"/>
                <w:color w:val="000000"/>
                <w:position w:val="-2"/>
                <w:sz w:val="18"/>
                <w:szCs w:val="18"/>
              </w:rPr>
              <w:t>Izpolnjen, podpisan in žigosan</w:t>
            </w:r>
            <w:r w:rsidR="003A4C10">
              <w:rPr>
                <w:rFonts w:ascii="Arial" w:hAnsi="Arial" w:cs="Arial"/>
                <w:color w:val="000000"/>
                <w:position w:val="-2"/>
                <w:sz w:val="18"/>
                <w:szCs w:val="18"/>
              </w:rPr>
              <w:t>.</w:t>
            </w:r>
          </w:p>
        </w:tc>
      </w:tr>
      <w:tr w:rsidR="00CB7E97" w14:paraId="6B71F8DF" w14:textId="77777777" w:rsidTr="00E6241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A7DC06" w14:textId="6FF7BDDF" w:rsidR="00CB7E97" w:rsidRPr="00FB3C8E" w:rsidRDefault="00CB7E97" w:rsidP="00CB7E97">
            <w:pPr>
              <w:rPr>
                <w:rFonts w:ascii="Arial" w:hAnsi="Arial" w:cs="Arial"/>
                <w:color w:val="000000"/>
                <w:position w:val="-2"/>
                <w:sz w:val="18"/>
                <w:szCs w:val="18"/>
              </w:rPr>
            </w:pPr>
            <w:r w:rsidRPr="00FB3C8E">
              <w:rPr>
                <w:rFonts w:ascii="Arial" w:hAnsi="Arial" w:cs="Arial"/>
                <w:color w:val="000000"/>
                <w:position w:val="-2"/>
                <w:sz w:val="18"/>
                <w:szCs w:val="18"/>
              </w:rPr>
              <w:t>1</w:t>
            </w:r>
            <w:r w:rsidR="007E4807">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B0A5CE" w14:textId="36AE65FB" w:rsidR="00CB7E97" w:rsidRDefault="00CB7E97" w:rsidP="00CB7E97">
            <w:pPr>
              <w:rPr>
                <w:rFonts w:ascii="Arial" w:hAnsi="Arial" w:cs="Arial"/>
                <w:color w:val="000000"/>
                <w:position w:val="-2"/>
                <w:sz w:val="18"/>
                <w:szCs w:val="18"/>
              </w:rPr>
            </w:pPr>
            <w:r w:rsidRPr="008620B6">
              <w:rPr>
                <w:rFonts w:ascii="Arial" w:hAnsi="Arial" w:cs="Arial"/>
                <w:color w:val="000000"/>
                <w:position w:val="-2"/>
                <w:sz w:val="18"/>
                <w:szCs w:val="18"/>
              </w:rPr>
              <w:t>Izjava vezana na prvi odstavek člena 5.k Uredbe (EU) št. 833/2014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D57838" w14:textId="5B8B154A" w:rsidR="00CB7E97" w:rsidRDefault="00CB7E97" w:rsidP="00CB7E9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F03C05" w14:paraId="23D8C9B7" w14:textId="77777777" w:rsidTr="00E6241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AB59F3" w14:textId="10CD45ED" w:rsidR="00F03C05" w:rsidRDefault="00F03C05" w:rsidP="00E6241A">
            <w:pPr>
              <w:rPr>
                <w:rFonts w:ascii="Arial" w:hAnsi="Arial" w:cs="Arial"/>
                <w:color w:val="000000"/>
                <w:position w:val="-2"/>
                <w:sz w:val="18"/>
                <w:szCs w:val="18"/>
              </w:rPr>
            </w:pPr>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A6A6AD" w14:textId="5B2989DE" w:rsidR="00F03C05" w:rsidRDefault="00F03C05" w:rsidP="00E6241A">
            <w:pPr>
              <w:rPr>
                <w:rFonts w:ascii="Arial" w:eastAsia="Arial" w:hAnsi="Arial" w:cs="Arial"/>
                <w:sz w:val="18"/>
                <w:szCs w:val="18"/>
              </w:rPr>
            </w:pPr>
            <w:r>
              <w:rPr>
                <w:rFonts w:ascii="Arial" w:hAnsi="Arial" w:cs="Arial"/>
                <w:color w:val="000000"/>
                <w:position w:val="-2"/>
                <w:sz w:val="18"/>
                <w:szCs w:val="18"/>
              </w:rPr>
              <w:t>Letni računovodski izkazi za zadnja tri zaključena poslovna leta pred rokom za predložitev ponudbe ali adekvatno dokazilo, iz katerega izhaja navedeno (na primer S.BON-1/P).</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52E2A" w14:textId="7189A5C7" w:rsidR="00F03C05" w:rsidRDefault="00F03C05" w:rsidP="00E6241A">
            <w:pPr>
              <w:rPr>
                <w:rFonts w:ascii="Arial" w:eastAsia="Arial" w:hAnsi="Arial" w:cs="Arial"/>
                <w:sz w:val="18"/>
                <w:szCs w:val="18"/>
              </w:rPr>
            </w:pPr>
            <w:r>
              <w:rPr>
                <w:rFonts w:ascii="Arial" w:eastAsia="Arial" w:hAnsi="Arial" w:cs="Arial"/>
                <w:sz w:val="18"/>
                <w:szCs w:val="18"/>
              </w:rPr>
              <w:t>Priložena dokazila.</w:t>
            </w:r>
          </w:p>
        </w:tc>
      </w:tr>
      <w:tr w:rsidR="00D30C2B" w14:paraId="6744D7DE" w14:textId="77777777" w:rsidTr="00E6241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B2E2F1" w14:textId="77777777" w:rsidR="00D30C2B" w:rsidRDefault="00D30C2B" w:rsidP="00E6241A">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B92FD0" w14:textId="1570F788" w:rsidR="00D30C2B" w:rsidRDefault="00D30C2B" w:rsidP="00E6241A">
            <w:r>
              <w:rPr>
                <w:rFonts w:ascii="Arial" w:hAnsi="Arial" w:cs="Arial"/>
                <w:color w:val="000000"/>
                <w:position w:val="-2"/>
                <w:sz w:val="18"/>
                <w:szCs w:val="18"/>
              </w:rPr>
              <w:t xml:space="preserve">Vzorec pogodbe: </w:t>
            </w:r>
            <w:r w:rsidR="002E1C6F">
              <w:rPr>
                <w:rFonts w:ascii="Arial" w:hAnsi="Arial" w:cs="Arial"/>
                <w:color w:val="000000"/>
                <w:position w:val="-2"/>
                <w:sz w:val="18"/>
                <w:szCs w:val="18"/>
              </w:rPr>
              <w:t>P</w:t>
            </w:r>
            <w:r>
              <w:rPr>
                <w:rFonts w:ascii="Arial" w:hAnsi="Arial" w:cs="Arial"/>
                <w:color w:val="000000"/>
                <w:position w:val="-2"/>
                <w:sz w:val="18"/>
                <w:szCs w:val="18"/>
              </w:rPr>
              <w:t xml:space="preserve">ogodba </w:t>
            </w:r>
            <w:r w:rsidR="002E1C6F">
              <w:rPr>
                <w:rFonts w:ascii="Arial" w:hAnsi="Arial" w:cs="Arial"/>
                <w:color w:val="000000"/>
                <w:position w:val="-2"/>
                <w:sz w:val="18"/>
                <w:szCs w:val="18"/>
              </w:rPr>
              <w:t>za izvedbo storitev čiščenja prostorov Kemijskega inštituta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6C0691" w14:textId="77777777" w:rsidR="00D30C2B" w:rsidRDefault="00D30C2B" w:rsidP="00E6241A">
            <w:pPr>
              <w:spacing w:before="135" w:after="135"/>
              <w:jc w:val="both"/>
              <w:textAlignment w:val="center"/>
            </w:pPr>
            <w:r>
              <w:rPr>
                <w:rFonts w:ascii="Arial" w:hAnsi="Arial" w:cs="Arial"/>
                <w:color w:val="000000"/>
                <w:position w:val="-2"/>
                <w:sz w:val="18"/>
                <w:szCs w:val="18"/>
              </w:rPr>
              <w:t>Parafiran.</w:t>
            </w:r>
          </w:p>
        </w:tc>
      </w:tr>
      <w:tr w:rsidR="00D64FF9" w14:paraId="10C4FDD8" w14:textId="77777777" w:rsidTr="00E6241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2CC88F" w14:textId="11C15BAF" w:rsidR="00D64FF9" w:rsidRDefault="00D64FF9" w:rsidP="00E6241A">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16DE67" w14:textId="17C49588" w:rsidR="00D64FF9" w:rsidRDefault="00D64FF9" w:rsidP="00E6241A">
            <w:pPr>
              <w:rPr>
                <w:rFonts w:ascii="Arial" w:hAnsi="Arial" w:cs="Arial"/>
                <w:color w:val="000000"/>
                <w:position w:val="-2"/>
                <w:sz w:val="18"/>
                <w:szCs w:val="18"/>
              </w:rPr>
            </w:pPr>
            <w:r>
              <w:rPr>
                <w:rFonts w:ascii="Arial" w:hAnsi="Arial" w:cs="Arial"/>
                <w:color w:val="000000"/>
                <w:position w:val="-2"/>
                <w:sz w:val="18"/>
                <w:szCs w:val="18"/>
              </w:rPr>
              <w:t xml:space="preserve">Dokazila v zvezi s ponderjem 2: </w:t>
            </w:r>
            <w:r w:rsidRPr="00D64FF9">
              <w:rPr>
                <w:rFonts w:ascii="Arial" w:hAnsi="Arial" w:cs="Arial"/>
                <w:color w:val="000000"/>
                <w:position w:val="-2"/>
                <w:sz w:val="18"/>
                <w:szCs w:val="18"/>
              </w:rPr>
              <w:t>Delovne razmere ponudnika</w:t>
            </w:r>
            <w:r>
              <w:rPr>
                <w:rFonts w:ascii="Arial" w:hAnsi="Arial" w:cs="Arial"/>
                <w:color w:val="000000"/>
                <w:position w:val="-2"/>
                <w:sz w:val="18"/>
                <w:szCs w:val="18"/>
              </w:rPr>
              <w:t xml:space="preserve"> (kot npr. pogodbe o zaposlitvi ali adekvatna 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5F0810" w14:textId="401A127B" w:rsidR="00D64FF9" w:rsidRDefault="00D64FF9" w:rsidP="00E6241A">
            <w:pPr>
              <w:spacing w:before="135" w:after="135"/>
              <w:jc w:val="both"/>
              <w:textAlignment w:val="center"/>
              <w:rPr>
                <w:rFonts w:ascii="Arial" w:hAnsi="Arial" w:cs="Arial"/>
                <w:color w:val="000000"/>
                <w:position w:val="-2"/>
                <w:sz w:val="18"/>
                <w:szCs w:val="18"/>
              </w:rPr>
            </w:pPr>
            <w:r>
              <w:rPr>
                <w:rFonts w:ascii="Arial" w:eastAsia="Arial" w:hAnsi="Arial" w:cs="Arial"/>
                <w:sz w:val="18"/>
                <w:szCs w:val="18"/>
              </w:rPr>
              <w:t>Priložena dokazila.</w:t>
            </w:r>
          </w:p>
        </w:tc>
      </w:tr>
    </w:tbl>
    <w:p w14:paraId="7839B77D" w14:textId="77777777" w:rsidR="004D7028" w:rsidRDefault="004D7028">
      <w:pPr>
        <w:sectPr w:rsidR="004D7028" w:rsidSect="00D931BF">
          <w:headerReference w:type="even" r:id="rId8"/>
          <w:headerReference w:type="default" r:id="rId9"/>
          <w:footerReference w:type="default" r:id="rId10"/>
          <w:headerReference w:type="first" r:id="rId11"/>
          <w:pgSz w:w="11906" w:h="16838"/>
          <w:pgMar w:top="1418" w:right="1418" w:bottom="1418" w:left="1418" w:header="567" w:footer="680" w:gutter="0"/>
          <w:cols w:space="708"/>
          <w:docGrid w:linePitch="360"/>
        </w:sectPr>
      </w:pPr>
    </w:p>
    <w:p w14:paraId="22006CE2" w14:textId="77777777" w:rsidR="00F37996" w:rsidRDefault="005D5CD4" w:rsidP="00F37996">
      <w:pPr>
        <w:spacing w:after="0"/>
        <w:jc w:val="right"/>
        <w:rPr>
          <w:rFonts w:ascii="Arial" w:hAnsi="Arial" w:cs="Arial"/>
          <w:sz w:val="18"/>
          <w:szCs w:val="18"/>
        </w:rPr>
      </w:pPr>
      <w:r>
        <w:rPr>
          <w:rFonts w:ascii="Arial" w:hAnsi="Arial" w:cs="Arial"/>
          <w:color w:val="000000"/>
          <w:sz w:val="18"/>
          <w:szCs w:val="18"/>
        </w:rPr>
        <w:lastRenderedPageBreak/>
        <w:t> </w:t>
      </w:r>
      <w:r w:rsidR="00F37996" w:rsidRPr="00590863">
        <w:rPr>
          <w:rFonts w:ascii="Arial" w:hAnsi="Arial" w:cs="Arial"/>
          <w:sz w:val="18"/>
          <w:szCs w:val="18"/>
        </w:rPr>
        <w:t>Obrazec št: 1</w:t>
      </w:r>
    </w:p>
    <w:p w14:paraId="055DDD51" w14:textId="77777777" w:rsidR="00F37996" w:rsidRPr="00F362A7" w:rsidRDefault="00F37996" w:rsidP="00F37996">
      <w:pPr>
        <w:spacing w:after="0"/>
        <w:jc w:val="right"/>
        <w:rPr>
          <w:rFonts w:ascii="Arial" w:hAnsi="Arial" w:cs="Arial"/>
          <w:sz w:val="10"/>
          <w:szCs w:val="10"/>
        </w:rPr>
      </w:pPr>
    </w:p>
    <w:p w14:paraId="7D001D47" w14:textId="77777777" w:rsidR="00F37996" w:rsidRDefault="00F37996" w:rsidP="00F3799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0870171F" w14:textId="09109D27" w:rsidR="00F37996" w:rsidRDefault="00F37996" w:rsidP="00F37996">
      <w:pPr>
        <w:spacing w:before="225" w:after="225" w:line="240" w:lineRule="auto"/>
        <w:jc w:val="both"/>
      </w:pPr>
      <w:r>
        <w:rPr>
          <w:rFonts w:ascii="Arial" w:hAnsi="Arial" w:cs="Arial"/>
          <w:color w:val="000000"/>
          <w:sz w:val="18"/>
          <w:szCs w:val="18"/>
        </w:rPr>
        <w:t>Na osnovi povabila za naročilo »</w:t>
      </w:r>
      <w:r w:rsidR="009A3BA0">
        <w:rPr>
          <w:rFonts w:ascii="Arial" w:hAnsi="Arial" w:cs="Arial"/>
          <w:b/>
          <w:bCs/>
          <w:color w:val="000000"/>
          <w:sz w:val="18"/>
          <w:szCs w:val="18"/>
        </w:rPr>
        <w:t>Čiščenje prostorov Kemijskega inštituta</w:t>
      </w:r>
      <w:r>
        <w:rPr>
          <w:rFonts w:ascii="Arial" w:hAnsi="Arial" w:cs="Arial"/>
          <w:color w:val="000000"/>
          <w:sz w:val="18"/>
          <w:szCs w:val="18"/>
        </w:rPr>
        <w:t>« dajemo ponudbo, kot sledi:</w:t>
      </w:r>
    </w:p>
    <w:p w14:paraId="4F33AA25" w14:textId="41C65F56" w:rsidR="00F37996" w:rsidRDefault="00F37996" w:rsidP="00F37996">
      <w:pPr>
        <w:spacing w:before="225" w:after="225" w:line="240" w:lineRule="auto"/>
        <w:jc w:val="both"/>
        <w:rPr>
          <w:rFonts w:ascii="Arial" w:hAnsi="Arial" w:cs="Arial"/>
          <w:color w:val="000000"/>
          <w:sz w:val="18"/>
          <w:szCs w:val="18"/>
          <w:u w:val="single"/>
        </w:rPr>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________________</w:t>
      </w:r>
      <w:r w:rsidR="00F0144F">
        <w:rPr>
          <w:rFonts w:ascii="Arial" w:hAnsi="Arial" w:cs="Arial"/>
          <w:color w:val="000000"/>
          <w:sz w:val="18"/>
          <w:szCs w:val="18"/>
          <w:u w:val="single"/>
        </w:rPr>
        <w:t>za sklop/e:______</w:t>
      </w:r>
    </w:p>
    <w:tbl>
      <w:tblPr>
        <w:tblStyle w:val="NormalTablePHPDOCX"/>
        <w:tblW w:w="8670" w:type="dxa"/>
        <w:tblInd w:w="108" w:type="dxa"/>
        <w:tblLook w:val="04A0" w:firstRow="1" w:lastRow="0" w:firstColumn="1" w:lastColumn="0" w:noHBand="0" w:noVBand="1"/>
      </w:tblPr>
      <w:tblGrid>
        <w:gridCol w:w="2385"/>
        <w:gridCol w:w="6285"/>
      </w:tblGrid>
      <w:tr w:rsidR="00F37996" w14:paraId="213A4C57" w14:textId="77777777" w:rsidTr="00E6241A">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133BE4" w14:textId="77777777" w:rsidR="00F37996" w:rsidRDefault="00F37996" w:rsidP="00E6241A">
            <w:pPr>
              <w:jc w:val="right"/>
            </w:pPr>
            <w:r>
              <w:rPr>
                <w:rFonts w:ascii="Arial" w:hAnsi="Arial" w:cs="Arial"/>
                <w:b/>
                <w:bCs/>
                <w:color w:val="000000"/>
                <w:position w:val="-2"/>
                <w:sz w:val="18"/>
                <w:szCs w:val="18"/>
                <w:shd w:val="clear" w:color="auto" w:fill="CCCCCC"/>
              </w:rPr>
              <w:t>NAZIV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ED4343" w14:textId="77777777" w:rsidR="00F37996" w:rsidRDefault="00F37996" w:rsidP="00E6241A">
            <w:r>
              <w:rPr>
                <w:rFonts w:ascii="Arial" w:hAnsi="Arial" w:cs="Arial"/>
                <w:color w:val="000000"/>
                <w:position w:val="-2"/>
                <w:sz w:val="18"/>
                <w:szCs w:val="18"/>
              </w:rPr>
              <w:t> </w:t>
            </w:r>
          </w:p>
        </w:tc>
      </w:tr>
      <w:tr w:rsidR="00F37996" w14:paraId="5CBA11EE" w14:textId="77777777" w:rsidTr="00E6241A">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8F67C4" w14:textId="77777777" w:rsidR="00F37996" w:rsidRDefault="00F37996" w:rsidP="00E6241A">
            <w:pPr>
              <w:jc w:val="right"/>
            </w:pPr>
            <w:r>
              <w:rPr>
                <w:rFonts w:ascii="Arial" w:hAnsi="Arial" w:cs="Arial"/>
                <w:b/>
                <w:bCs/>
                <w:color w:val="000000"/>
                <w:position w:val="-2"/>
                <w:sz w:val="18"/>
                <w:szCs w:val="18"/>
                <w:shd w:val="clear" w:color="auto" w:fill="CCCCCC"/>
              </w:rPr>
              <w:t>NASLOV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8CB2F5" w14:textId="77777777" w:rsidR="00F37996" w:rsidRDefault="00F37996" w:rsidP="00E6241A">
            <w:r>
              <w:rPr>
                <w:rFonts w:ascii="Arial" w:hAnsi="Arial" w:cs="Arial"/>
                <w:color w:val="000000"/>
                <w:position w:val="-2"/>
                <w:sz w:val="18"/>
                <w:szCs w:val="18"/>
              </w:rPr>
              <w:t> </w:t>
            </w:r>
          </w:p>
        </w:tc>
      </w:tr>
    </w:tbl>
    <w:p w14:paraId="694EC8C0" w14:textId="77777777" w:rsidR="00F37996" w:rsidRDefault="00F37996" w:rsidP="00F37996">
      <w:pPr>
        <w:spacing w:before="225" w:after="225" w:line="240" w:lineRule="auto"/>
        <w:jc w:val="both"/>
      </w:pPr>
      <w:r>
        <w:rPr>
          <w:rFonts w:ascii="Arial" w:hAnsi="Arial" w:cs="Arial"/>
          <w:color w:val="000000"/>
          <w:sz w:val="18"/>
          <w:szCs w:val="18"/>
        </w:rPr>
        <w:t>Ponudbo oddajamo (ustrezno označite):</w:t>
      </w:r>
    </w:p>
    <w:p w14:paraId="0E78602B" w14:textId="77777777" w:rsidR="00F37996" w:rsidRDefault="00F37996" w:rsidP="00F37996">
      <w:pPr>
        <w:spacing w:before="120" w:after="120" w:line="240" w:lineRule="auto"/>
        <w:jc w:val="both"/>
      </w:pPr>
      <w:r>
        <w:fldChar w:fldCharType="begin">
          <w:ffData>
            <w:name w:val="cbox160c1c536c23e0"/>
            <w:enabled/>
            <w:calcOnExit w:val="0"/>
            <w:checkBox>
              <w:sizeAuto/>
              <w:default w:val="0"/>
            </w:checkBox>
          </w:ffData>
        </w:fldChar>
      </w:r>
      <w:bookmarkStart w:id="0" w:name="cbox160c1c536c23e0"/>
      <w:r>
        <w:instrText xml:space="preserve"> FORMCHECKBOX </w:instrText>
      </w:r>
      <w:r>
        <w:fldChar w:fldCharType="separate"/>
      </w:r>
      <w:r>
        <w:fldChar w:fldCharType="end"/>
      </w:r>
      <w:bookmarkEnd w:id="0"/>
      <w:r>
        <w:rPr>
          <w:rFonts w:ascii="Arial" w:hAnsi="Arial" w:cs="Arial"/>
          <w:color w:val="000000"/>
          <w:sz w:val="18"/>
          <w:szCs w:val="18"/>
        </w:rPr>
        <w:t> samostojno</w:t>
      </w:r>
    </w:p>
    <w:p w14:paraId="3B0E131C" w14:textId="77777777" w:rsidR="00F37996" w:rsidRDefault="00F37996" w:rsidP="00F37996">
      <w:pPr>
        <w:spacing w:before="120" w:after="120" w:line="240" w:lineRule="auto"/>
        <w:jc w:val="both"/>
      </w:pPr>
      <w:r>
        <w:fldChar w:fldCharType="begin">
          <w:ffData>
            <w:name w:val="cbox160c1c536c26df"/>
            <w:enabled/>
            <w:calcOnExit w:val="0"/>
            <w:checkBox>
              <w:sizeAuto/>
              <w:default w:val="0"/>
            </w:checkBox>
          </w:ffData>
        </w:fldChar>
      </w:r>
      <w:bookmarkStart w:id="1" w:name="cbox160c1c536c26df"/>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25FFE992" w14:textId="77777777" w:rsidR="00F37996" w:rsidRDefault="00F37996" w:rsidP="00F37996">
      <w:pPr>
        <w:spacing w:before="120" w:after="120" w:line="240" w:lineRule="auto"/>
        <w:jc w:val="both"/>
      </w:pPr>
      <w:r>
        <w:fldChar w:fldCharType="begin">
          <w:ffData>
            <w:name w:val="cbox160c1c536c29d7"/>
            <w:enabled/>
            <w:calcOnExit w:val="0"/>
            <w:checkBox>
              <w:sizeAuto/>
              <w:default w:val="0"/>
            </w:checkBox>
          </w:ffData>
        </w:fldChar>
      </w:r>
      <w:bookmarkStart w:id="2" w:name="cbox160c1c536c29d7"/>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65B05C0E" w14:textId="77777777" w:rsidR="00F37996" w:rsidRDefault="00F37996" w:rsidP="00F37996">
      <w:pPr>
        <w:spacing w:before="120" w:after="225" w:line="240" w:lineRule="auto"/>
        <w:jc w:val="both"/>
      </w:pPr>
      <w:r>
        <w:fldChar w:fldCharType="begin">
          <w:ffData>
            <w:name w:val="cbox160c1c536c2cde"/>
            <w:enabled/>
            <w:calcOnExit w:val="0"/>
            <w:checkBox>
              <w:sizeAuto/>
              <w:default w:val="0"/>
            </w:checkBox>
          </w:ffData>
        </w:fldChar>
      </w:r>
      <w:bookmarkStart w:id="3" w:name="cbox160c1c536c2cde"/>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39C87302" w14:textId="77777777" w:rsidR="00F37996" w:rsidRDefault="00F37996" w:rsidP="00F37996">
      <w:pPr>
        <w:spacing w:before="225" w:after="225" w:line="240" w:lineRule="auto"/>
        <w:jc w:val="both"/>
        <w:rPr>
          <w:rFonts w:ascii="Arial" w:hAnsi="Arial" w:cs="Arial"/>
          <w:b/>
          <w:bCs/>
          <w:color w:val="000000"/>
          <w:sz w:val="18"/>
          <w:szCs w:val="18"/>
        </w:rPr>
      </w:pPr>
      <w:r>
        <w:rPr>
          <w:rFonts w:ascii="Arial" w:hAnsi="Arial" w:cs="Arial"/>
          <w:color w:val="000000"/>
          <w:sz w:val="18"/>
          <w:szCs w:val="18"/>
        </w:rPr>
        <w:t> </w:t>
      </w:r>
      <w:r>
        <w:rPr>
          <w:rFonts w:ascii="Arial" w:hAnsi="Arial" w:cs="Arial"/>
          <w:b/>
          <w:bCs/>
          <w:color w:val="000000"/>
          <w:sz w:val="18"/>
          <w:szCs w:val="18"/>
        </w:rPr>
        <w:t>II. Ponudbena cena </w:t>
      </w:r>
    </w:p>
    <w:p w14:paraId="6EEDF3B5" w14:textId="07ECACEE" w:rsidR="006B6143" w:rsidRPr="006B6143" w:rsidRDefault="006B6143" w:rsidP="00F37996">
      <w:pPr>
        <w:spacing w:before="225" w:after="225" w:line="240" w:lineRule="auto"/>
        <w:jc w:val="both"/>
        <w:rPr>
          <w:rFonts w:ascii="Arial" w:hAnsi="Arial" w:cs="Arial"/>
          <w:i/>
          <w:iCs/>
          <w:sz w:val="18"/>
          <w:szCs w:val="18"/>
          <w:u w:val="single"/>
        </w:rPr>
      </w:pPr>
      <w:r w:rsidRPr="006B6143">
        <w:rPr>
          <w:rFonts w:ascii="Arial" w:hAnsi="Arial" w:cs="Arial"/>
          <w:b/>
          <w:bCs/>
          <w:i/>
          <w:iCs/>
          <w:sz w:val="18"/>
          <w:szCs w:val="18"/>
          <w:u w:val="single"/>
        </w:rPr>
        <w:t>Za sklop 1: Čiščenje prostorov Kemijskega inštituta – Ljubljana:</w:t>
      </w:r>
    </w:p>
    <w:tbl>
      <w:tblPr>
        <w:tblStyle w:val="NormalTablePHPDOCX"/>
        <w:tblW w:w="5000" w:type="pct"/>
        <w:tblInd w:w="108" w:type="dxa"/>
        <w:tblLook w:val="04A0" w:firstRow="1" w:lastRow="0" w:firstColumn="1" w:lastColumn="0" w:noHBand="0" w:noVBand="1"/>
      </w:tblPr>
      <w:tblGrid>
        <w:gridCol w:w="3997"/>
        <w:gridCol w:w="1842"/>
        <w:gridCol w:w="1560"/>
        <w:gridCol w:w="1659"/>
      </w:tblGrid>
      <w:tr w:rsidR="00F37996" w14:paraId="7EB5ED56" w14:textId="77777777" w:rsidTr="00F03C05">
        <w:tc>
          <w:tcPr>
            <w:tcW w:w="220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9F0D91C" w14:textId="4E5D1840" w:rsidR="00F37996" w:rsidRPr="00305B4B" w:rsidRDefault="00F03C05" w:rsidP="00E6241A">
            <w:pPr>
              <w:jc w:val="center"/>
              <w:rPr>
                <w:rFonts w:ascii="Arial" w:hAnsi="Arial" w:cs="Arial"/>
                <w:b/>
                <w:bCs/>
                <w:sz w:val="18"/>
                <w:szCs w:val="18"/>
              </w:rPr>
            </w:pPr>
            <w:r>
              <w:rPr>
                <w:rFonts w:ascii="Arial" w:hAnsi="Arial" w:cs="Arial"/>
                <w:b/>
                <w:bCs/>
                <w:sz w:val="18"/>
                <w:szCs w:val="18"/>
              </w:rPr>
              <w:t>Postavka</w:t>
            </w:r>
          </w:p>
        </w:tc>
        <w:tc>
          <w:tcPr>
            <w:tcW w:w="101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7C5E8A8" w14:textId="77777777" w:rsidR="00F37996" w:rsidRDefault="00F37996" w:rsidP="00E6241A">
            <w:pPr>
              <w:jc w:val="center"/>
            </w:pPr>
            <w:r>
              <w:rPr>
                <w:rFonts w:ascii="Arial" w:hAnsi="Arial" w:cs="Arial"/>
                <w:b/>
                <w:bCs/>
                <w:color w:val="000000"/>
                <w:position w:val="-2"/>
                <w:sz w:val="18"/>
                <w:szCs w:val="18"/>
                <w:shd w:val="clear" w:color="auto" w:fill="D1D1D1"/>
              </w:rPr>
              <w:t>Vrednost brez DDV</w:t>
            </w:r>
          </w:p>
        </w:tc>
        <w:tc>
          <w:tcPr>
            <w:tcW w:w="86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E7B3492" w14:textId="77777777" w:rsidR="00F37996" w:rsidRDefault="00F37996" w:rsidP="00E6241A">
            <w:pPr>
              <w:jc w:val="center"/>
            </w:pPr>
            <w:r>
              <w:rPr>
                <w:rFonts w:ascii="Arial" w:hAnsi="Arial" w:cs="Arial"/>
                <w:b/>
                <w:bCs/>
                <w:color w:val="000000"/>
                <w:position w:val="-2"/>
                <w:sz w:val="18"/>
                <w:szCs w:val="18"/>
                <w:shd w:val="clear" w:color="auto" w:fill="D1D1D1"/>
              </w:rPr>
              <w:t>DDV</w:t>
            </w:r>
          </w:p>
        </w:tc>
        <w:tc>
          <w:tcPr>
            <w:tcW w:w="91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79CA013" w14:textId="77777777" w:rsidR="00F37996" w:rsidRDefault="00F37996" w:rsidP="00E6241A">
            <w:pPr>
              <w:jc w:val="center"/>
            </w:pPr>
            <w:r>
              <w:rPr>
                <w:rFonts w:ascii="Arial" w:hAnsi="Arial" w:cs="Arial"/>
                <w:b/>
                <w:bCs/>
                <w:color w:val="000000"/>
                <w:position w:val="-2"/>
                <w:sz w:val="18"/>
                <w:szCs w:val="18"/>
                <w:shd w:val="clear" w:color="auto" w:fill="D1D1D1"/>
              </w:rPr>
              <w:t>Vrednost z DDV</w:t>
            </w:r>
          </w:p>
        </w:tc>
      </w:tr>
      <w:tr w:rsidR="00F37996" w14:paraId="16B2AEE5" w14:textId="77777777" w:rsidTr="00F03C05">
        <w:tc>
          <w:tcPr>
            <w:tcW w:w="22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5F06C9" w14:textId="5C9B261C" w:rsidR="00F37996" w:rsidRPr="00305B4B" w:rsidRDefault="00305B4B" w:rsidP="00E6241A">
            <w:pPr>
              <w:jc w:val="right"/>
              <w:rPr>
                <w:rFonts w:ascii="Arial" w:hAnsi="Arial" w:cs="Arial"/>
                <w:sz w:val="18"/>
                <w:szCs w:val="18"/>
              </w:rPr>
            </w:pPr>
            <w:r w:rsidRPr="00305B4B">
              <w:rPr>
                <w:rFonts w:ascii="Arial" w:hAnsi="Arial" w:cs="Arial"/>
                <w:sz w:val="18"/>
                <w:szCs w:val="18"/>
              </w:rPr>
              <w:t>Čiščenje prostorov Kemijskega inštituta</w:t>
            </w:r>
            <w:r w:rsidR="00F03C05">
              <w:rPr>
                <w:rFonts w:ascii="Arial" w:hAnsi="Arial" w:cs="Arial"/>
                <w:sz w:val="18"/>
                <w:szCs w:val="18"/>
              </w:rPr>
              <w:t xml:space="preserve"> na mesec</w:t>
            </w:r>
          </w:p>
        </w:tc>
        <w:tc>
          <w:tcPr>
            <w:tcW w:w="101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942150" w14:textId="77777777" w:rsidR="00F37996" w:rsidRDefault="00F37996" w:rsidP="00E6241A">
            <w:r>
              <w:rPr>
                <w:rFonts w:ascii="Arial" w:hAnsi="Arial" w:cs="Arial"/>
                <w:color w:val="000000"/>
                <w:position w:val="-2"/>
                <w:sz w:val="18"/>
                <w:szCs w:val="18"/>
              </w:rPr>
              <w:t> </w:t>
            </w:r>
          </w:p>
        </w:tc>
        <w:tc>
          <w:tcPr>
            <w:tcW w:w="8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CEE12B" w14:textId="77777777" w:rsidR="00F37996" w:rsidRDefault="00F37996" w:rsidP="00E6241A">
            <w:r>
              <w:rPr>
                <w:rFonts w:ascii="Arial" w:hAnsi="Arial" w:cs="Arial"/>
                <w:color w:val="000000"/>
                <w:position w:val="-2"/>
                <w:sz w:val="18"/>
                <w:szCs w:val="18"/>
              </w:rPr>
              <w:t> </w:t>
            </w:r>
          </w:p>
        </w:tc>
        <w:tc>
          <w:tcPr>
            <w:tcW w:w="91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A0DFB3" w14:textId="77777777" w:rsidR="00F37996" w:rsidRDefault="00F37996" w:rsidP="00E6241A">
            <w:r>
              <w:rPr>
                <w:rFonts w:ascii="Arial" w:hAnsi="Arial" w:cs="Arial"/>
                <w:color w:val="000000"/>
                <w:position w:val="-2"/>
                <w:sz w:val="18"/>
                <w:szCs w:val="18"/>
              </w:rPr>
              <w:t> </w:t>
            </w:r>
          </w:p>
        </w:tc>
      </w:tr>
      <w:tr w:rsidR="00F03C05" w14:paraId="3275B030" w14:textId="77777777" w:rsidTr="00F03C05">
        <w:tc>
          <w:tcPr>
            <w:tcW w:w="22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B1C9AD" w14:textId="15DC6344" w:rsidR="00F03C05" w:rsidRPr="00305B4B" w:rsidRDefault="00F03C05" w:rsidP="00E6241A">
            <w:pPr>
              <w:jc w:val="right"/>
              <w:rPr>
                <w:rFonts w:ascii="Arial" w:hAnsi="Arial" w:cs="Arial"/>
                <w:sz w:val="18"/>
                <w:szCs w:val="18"/>
              </w:rPr>
            </w:pPr>
            <w:r w:rsidRPr="00305B4B">
              <w:rPr>
                <w:rFonts w:ascii="Arial" w:hAnsi="Arial" w:cs="Arial"/>
                <w:sz w:val="18"/>
                <w:szCs w:val="18"/>
              </w:rPr>
              <w:t>Čiščenje prostorov Kemijskega inštituta</w:t>
            </w:r>
            <w:r>
              <w:rPr>
                <w:rFonts w:ascii="Arial" w:hAnsi="Arial" w:cs="Arial"/>
                <w:sz w:val="18"/>
                <w:szCs w:val="18"/>
              </w:rPr>
              <w:t xml:space="preserve"> na leto</w:t>
            </w:r>
          </w:p>
        </w:tc>
        <w:tc>
          <w:tcPr>
            <w:tcW w:w="101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92DD85" w14:textId="77777777" w:rsidR="00F03C05" w:rsidRDefault="00F03C05" w:rsidP="00E6241A">
            <w:pPr>
              <w:rPr>
                <w:rFonts w:ascii="Arial" w:hAnsi="Arial" w:cs="Arial"/>
                <w:color w:val="000000"/>
                <w:position w:val="-2"/>
                <w:sz w:val="18"/>
                <w:szCs w:val="18"/>
              </w:rPr>
            </w:pPr>
          </w:p>
        </w:tc>
        <w:tc>
          <w:tcPr>
            <w:tcW w:w="8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4911E7" w14:textId="77777777" w:rsidR="00F03C05" w:rsidRDefault="00F03C05" w:rsidP="00E6241A">
            <w:pPr>
              <w:rPr>
                <w:rFonts w:ascii="Arial" w:hAnsi="Arial" w:cs="Arial"/>
                <w:color w:val="000000"/>
                <w:position w:val="-2"/>
                <w:sz w:val="18"/>
                <w:szCs w:val="18"/>
              </w:rPr>
            </w:pPr>
          </w:p>
        </w:tc>
        <w:tc>
          <w:tcPr>
            <w:tcW w:w="91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40BBE9" w14:textId="77777777" w:rsidR="00F03C05" w:rsidRDefault="00F03C05" w:rsidP="00E6241A">
            <w:pPr>
              <w:rPr>
                <w:rFonts w:ascii="Arial" w:hAnsi="Arial" w:cs="Arial"/>
                <w:color w:val="000000"/>
                <w:position w:val="-2"/>
                <w:sz w:val="18"/>
                <w:szCs w:val="18"/>
              </w:rPr>
            </w:pPr>
          </w:p>
        </w:tc>
      </w:tr>
      <w:tr w:rsidR="00F03C05" w14:paraId="64CFFE77" w14:textId="77777777" w:rsidTr="00F03C05">
        <w:tc>
          <w:tcPr>
            <w:tcW w:w="22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8FDBD9" w14:textId="5BDDFB05" w:rsidR="00F03C05" w:rsidRPr="00305B4B" w:rsidRDefault="00F03C05" w:rsidP="00E6241A">
            <w:pPr>
              <w:jc w:val="right"/>
              <w:rPr>
                <w:rFonts w:ascii="Arial" w:hAnsi="Arial" w:cs="Arial"/>
                <w:sz w:val="18"/>
                <w:szCs w:val="18"/>
              </w:rPr>
            </w:pPr>
            <w:r w:rsidRPr="00305B4B">
              <w:rPr>
                <w:rFonts w:ascii="Arial" w:hAnsi="Arial" w:cs="Arial"/>
                <w:sz w:val="18"/>
                <w:szCs w:val="18"/>
              </w:rPr>
              <w:t>Čiščenje prostorov Kemijskega inštituta</w:t>
            </w:r>
            <w:r>
              <w:rPr>
                <w:rFonts w:ascii="Arial" w:hAnsi="Arial" w:cs="Arial"/>
                <w:sz w:val="18"/>
                <w:szCs w:val="18"/>
              </w:rPr>
              <w:t xml:space="preserve"> za celotno obdobje (48 mesecev)</w:t>
            </w:r>
          </w:p>
        </w:tc>
        <w:tc>
          <w:tcPr>
            <w:tcW w:w="101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F21682" w14:textId="77777777" w:rsidR="00F03C05" w:rsidRDefault="00F03C05" w:rsidP="00E6241A">
            <w:pPr>
              <w:rPr>
                <w:rFonts w:ascii="Arial" w:hAnsi="Arial" w:cs="Arial"/>
                <w:color w:val="000000"/>
                <w:position w:val="-2"/>
                <w:sz w:val="18"/>
                <w:szCs w:val="18"/>
              </w:rPr>
            </w:pPr>
          </w:p>
        </w:tc>
        <w:tc>
          <w:tcPr>
            <w:tcW w:w="8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564AAE" w14:textId="77777777" w:rsidR="00F03C05" w:rsidRDefault="00F03C05" w:rsidP="00E6241A">
            <w:pPr>
              <w:rPr>
                <w:rFonts w:ascii="Arial" w:hAnsi="Arial" w:cs="Arial"/>
                <w:color w:val="000000"/>
                <w:position w:val="-2"/>
                <w:sz w:val="18"/>
                <w:szCs w:val="18"/>
              </w:rPr>
            </w:pPr>
          </w:p>
        </w:tc>
        <w:tc>
          <w:tcPr>
            <w:tcW w:w="91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7B9356" w14:textId="77777777" w:rsidR="00F03C05" w:rsidRDefault="00F03C05" w:rsidP="00E6241A">
            <w:pPr>
              <w:rPr>
                <w:rFonts w:ascii="Arial" w:hAnsi="Arial" w:cs="Arial"/>
                <w:color w:val="000000"/>
                <w:position w:val="-2"/>
                <w:sz w:val="18"/>
                <w:szCs w:val="18"/>
              </w:rPr>
            </w:pPr>
          </w:p>
        </w:tc>
      </w:tr>
    </w:tbl>
    <w:p w14:paraId="02483BC4" w14:textId="658998DC" w:rsidR="006B6143" w:rsidRPr="006B6143" w:rsidRDefault="006B6143" w:rsidP="006B6143">
      <w:pPr>
        <w:spacing w:before="225" w:after="225" w:line="240" w:lineRule="auto"/>
        <w:jc w:val="both"/>
        <w:rPr>
          <w:rFonts w:ascii="Arial" w:hAnsi="Arial" w:cs="Arial"/>
          <w:i/>
          <w:iCs/>
          <w:sz w:val="18"/>
          <w:szCs w:val="18"/>
          <w:u w:val="single"/>
        </w:rPr>
      </w:pPr>
      <w:r w:rsidRPr="006B6143">
        <w:rPr>
          <w:rFonts w:ascii="Arial" w:hAnsi="Arial" w:cs="Arial"/>
          <w:b/>
          <w:bCs/>
          <w:i/>
          <w:iCs/>
          <w:sz w:val="18"/>
          <w:szCs w:val="18"/>
          <w:u w:val="single"/>
        </w:rPr>
        <w:t xml:space="preserve">Za sklop </w:t>
      </w:r>
      <w:r>
        <w:rPr>
          <w:rFonts w:ascii="Arial" w:hAnsi="Arial" w:cs="Arial"/>
          <w:b/>
          <w:bCs/>
          <w:i/>
          <w:iCs/>
          <w:sz w:val="18"/>
          <w:szCs w:val="18"/>
          <w:u w:val="single"/>
        </w:rPr>
        <w:t>2</w:t>
      </w:r>
      <w:r w:rsidRPr="006B6143">
        <w:rPr>
          <w:rFonts w:ascii="Arial" w:hAnsi="Arial" w:cs="Arial"/>
          <w:b/>
          <w:bCs/>
          <w:i/>
          <w:iCs/>
          <w:sz w:val="18"/>
          <w:szCs w:val="18"/>
          <w:u w:val="single"/>
        </w:rPr>
        <w:t>: Čiščenje prostorov Kemijskega inštituta – Ljubljana:</w:t>
      </w:r>
    </w:p>
    <w:tbl>
      <w:tblPr>
        <w:tblStyle w:val="NormalTablePHPDOCX"/>
        <w:tblW w:w="5000" w:type="pct"/>
        <w:tblInd w:w="108" w:type="dxa"/>
        <w:tblLook w:val="04A0" w:firstRow="1" w:lastRow="0" w:firstColumn="1" w:lastColumn="0" w:noHBand="0" w:noVBand="1"/>
      </w:tblPr>
      <w:tblGrid>
        <w:gridCol w:w="3997"/>
        <w:gridCol w:w="1842"/>
        <w:gridCol w:w="1560"/>
        <w:gridCol w:w="1659"/>
      </w:tblGrid>
      <w:tr w:rsidR="006B6143" w14:paraId="7C3A6E19" w14:textId="77777777" w:rsidTr="00852573">
        <w:tc>
          <w:tcPr>
            <w:tcW w:w="220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82991B8" w14:textId="77777777" w:rsidR="006B6143" w:rsidRPr="00305B4B" w:rsidRDefault="006B6143" w:rsidP="00852573">
            <w:pPr>
              <w:jc w:val="center"/>
              <w:rPr>
                <w:rFonts w:ascii="Arial" w:hAnsi="Arial" w:cs="Arial"/>
                <w:b/>
                <w:bCs/>
                <w:sz w:val="18"/>
                <w:szCs w:val="18"/>
              </w:rPr>
            </w:pPr>
            <w:r>
              <w:rPr>
                <w:rFonts w:ascii="Arial" w:hAnsi="Arial" w:cs="Arial"/>
                <w:b/>
                <w:bCs/>
                <w:sz w:val="18"/>
                <w:szCs w:val="18"/>
              </w:rPr>
              <w:t>Postavka</w:t>
            </w:r>
          </w:p>
        </w:tc>
        <w:tc>
          <w:tcPr>
            <w:tcW w:w="101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DC7FD34" w14:textId="77777777" w:rsidR="006B6143" w:rsidRDefault="006B6143" w:rsidP="00852573">
            <w:pPr>
              <w:jc w:val="center"/>
            </w:pPr>
            <w:r>
              <w:rPr>
                <w:rFonts w:ascii="Arial" w:hAnsi="Arial" w:cs="Arial"/>
                <w:b/>
                <w:bCs/>
                <w:color w:val="000000"/>
                <w:position w:val="-2"/>
                <w:sz w:val="18"/>
                <w:szCs w:val="18"/>
                <w:shd w:val="clear" w:color="auto" w:fill="D1D1D1"/>
              </w:rPr>
              <w:t>Vrednost brez DDV</w:t>
            </w:r>
          </w:p>
        </w:tc>
        <w:tc>
          <w:tcPr>
            <w:tcW w:w="86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C49A362" w14:textId="77777777" w:rsidR="006B6143" w:rsidRDefault="006B6143" w:rsidP="00852573">
            <w:pPr>
              <w:jc w:val="center"/>
            </w:pPr>
            <w:r>
              <w:rPr>
                <w:rFonts w:ascii="Arial" w:hAnsi="Arial" w:cs="Arial"/>
                <w:b/>
                <w:bCs/>
                <w:color w:val="000000"/>
                <w:position w:val="-2"/>
                <w:sz w:val="18"/>
                <w:szCs w:val="18"/>
                <w:shd w:val="clear" w:color="auto" w:fill="D1D1D1"/>
              </w:rPr>
              <w:t>DDV</w:t>
            </w:r>
          </w:p>
        </w:tc>
        <w:tc>
          <w:tcPr>
            <w:tcW w:w="91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00DCB3C" w14:textId="77777777" w:rsidR="006B6143" w:rsidRDefault="006B6143" w:rsidP="00852573">
            <w:pPr>
              <w:jc w:val="center"/>
            </w:pPr>
            <w:r>
              <w:rPr>
                <w:rFonts w:ascii="Arial" w:hAnsi="Arial" w:cs="Arial"/>
                <w:b/>
                <w:bCs/>
                <w:color w:val="000000"/>
                <w:position w:val="-2"/>
                <w:sz w:val="18"/>
                <w:szCs w:val="18"/>
                <w:shd w:val="clear" w:color="auto" w:fill="D1D1D1"/>
              </w:rPr>
              <w:t>Vrednost z DDV</w:t>
            </w:r>
          </w:p>
        </w:tc>
      </w:tr>
      <w:tr w:rsidR="006B6143" w14:paraId="2F3409BA" w14:textId="77777777" w:rsidTr="00852573">
        <w:tc>
          <w:tcPr>
            <w:tcW w:w="22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9EA2DA" w14:textId="77777777" w:rsidR="006B6143" w:rsidRPr="00305B4B" w:rsidRDefault="006B6143" w:rsidP="00852573">
            <w:pPr>
              <w:jc w:val="right"/>
              <w:rPr>
                <w:rFonts w:ascii="Arial" w:hAnsi="Arial" w:cs="Arial"/>
                <w:sz w:val="18"/>
                <w:szCs w:val="18"/>
              </w:rPr>
            </w:pPr>
            <w:r w:rsidRPr="00305B4B">
              <w:rPr>
                <w:rFonts w:ascii="Arial" w:hAnsi="Arial" w:cs="Arial"/>
                <w:sz w:val="18"/>
                <w:szCs w:val="18"/>
              </w:rPr>
              <w:t>Čiščenje prostorov Kemijskega inštituta</w:t>
            </w:r>
            <w:r>
              <w:rPr>
                <w:rFonts w:ascii="Arial" w:hAnsi="Arial" w:cs="Arial"/>
                <w:sz w:val="18"/>
                <w:szCs w:val="18"/>
              </w:rPr>
              <w:t xml:space="preserve"> na mesec</w:t>
            </w:r>
          </w:p>
        </w:tc>
        <w:tc>
          <w:tcPr>
            <w:tcW w:w="101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DA6315" w14:textId="77777777" w:rsidR="006B6143" w:rsidRDefault="006B6143" w:rsidP="00852573">
            <w:r>
              <w:rPr>
                <w:rFonts w:ascii="Arial" w:hAnsi="Arial" w:cs="Arial"/>
                <w:color w:val="000000"/>
                <w:position w:val="-2"/>
                <w:sz w:val="18"/>
                <w:szCs w:val="18"/>
              </w:rPr>
              <w:t> </w:t>
            </w:r>
          </w:p>
        </w:tc>
        <w:tc>
          <w:tcPr>
            <w:tcW w:w="8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17E6F5" w14:textId="77777777" w:rsidR="006B6143" w:rsidRDefault="006B6143" w:rsidP="00852573">
            <w:r>
              <w:rPr>
                <w:rFonts w:ascii="Arial" w:hAnsi="Arial" w:cs="Arial"/>
                <w:color w:val="000000"/>
                <w:position w:val="-2"/>
                <w:sz w:val="18"/>
                <w:szCs w:val="18"/>
              </w:rPr>
              <w:t> </w:t>
            </w:r>
          </w:p>
        </w:tc>
        <w:tc>
          <w:tcPr>
            <w:tcW w:w="91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042608" w14:textId="77777777" w:rsidR="006B6143" w:rsidRDefault="006B6143" w:rsidP="00852573">
            <w:r>
              <w:rPr>
                <w:rFonts w:ascii="Arial" w:hAnsi="Arial" w:cs="Arial"/>
                <w:color w:val="000000"/>
                <w:position w:val="-2"/>
                <w:sz w:val="18"/>
                <w:szCs w:val="18"/>
              </w:rPr>
              <w:t> </w:t>
            </w:r>
          </w:p>
        </w:tc>
      </w:tr>
      <w:tr w:rsidR="006B6143" w14:paraId="24499A2B" w14:textId="77777777" w:rsidTr="00852573">
        <w:tc>
          <w:tcPr>
            <w:tcW w:w="22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65F1F8" w14:textId="77777777" w:rsidR="006B6143" w:rsidRPr="00305B4B" w:rsidRDefault="006B6143" w:rsidP="00852573">
            <w:pPr>
              <w:jc w:val="right"/>
              <w:rPr>
                <w:rFonts w:ascii="Arial" w:hAnsi="Arial" w:cs="Arial"/>
                <w:sz w:val="18"/>
                <w:szCs w:val="18"/>
              </w:rPr>
            </w:pPr>
            <w:r w:rsidRPr="00305B4B">
              <w:rPr>
                <w:rFonts w:ascii="Arial" w:hAnsi="Arial" w:cs="Arial"/>
                <w:sz w:val="18"/>
                <w:szCs w:val="18"/>
              </w:rPr>
              <w:t>Čiščenje prostorov Kemijskega inštituta</w:t>
            </w:r>
            <w:r>
              <w:rPr>
                <w:rFonts w:ascii="Arial" w:hAnsi="Arial" w:cs="Arial"/>
                <w:sz w:val="18"/>
                <w:szCs w:val="18"/>
              </w:rPr>
              <w:t xml:space="preserve"> na leto</w:t>
            </w:r>
          </w:p>
        </w:tc>
        <w:tc>
          <w:tcPr>
            <w:tcW w:w="101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00A949" w14:textId="77777777" w:rsidR="006B6143" w:rsidRDefault="006B6143" w:rsidP="00852573">
            <w:pPr>
              <w:rPr>
                <w:rFonts w:ascii="Arial" w:hAnsi="Arial" w:cs="Arial"/>
                <w:color w:val="000000"/>
                <w:position w:val="-2"/>
                <w:sz w:val="18"/>
                <w:szCs w:val="18"/>
              </w:rPr>
            </w:pPr>
          </w:p>
        </w:tc>
        <w:tc>
          <w:tcPr>
            <w:tcW w:w="8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6B2878" w14:textId="77777777" w:rsidR="006B6143" w:rsidRDefault="006B6143" w:rsidP="00852573">
            <w:pPr>
              <w:rPr>
                <w:rFonts w:ascii="Arial" w:hAnsi="Arial" w:cs="Arial"/>
                <w:color w:val="000000"/>
                <w:position w:val="-2"/>
                <w:sz w:val="18"/>
                <w:szCs w:val="18"/>
              </w:rPr>
            </w:pPr>
          </w:p>
        </w:tc>
        <w:tc>
          <w:tcPr>
            <w:tcW w:w="91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FC39FD" w14:textId="77777777" w:rsidR="006B6143" w:rsidRDefault="006B6143" w:rsidP="00852573">
            <w:pPr>
              <w:rPr>
                <w:rFonts w:ascii="Arial" w:hAnsi="Arial" w:cs="Arial"/>
                <w:color w:val="000000"/>
                <w:position w:val="-2"/>
                <w:sz w:val="18"/>
                <w:szCs w:val="18"/>
              </w:rPr>
            </w:pPr>
          </w:p>
        </w:tc>
      </w:tr>
      <w:tr w:rsidR="006B6143" w14:paraId="5EB64F07" w14:textId="77777777" w:rsidTr="00852573">
        <w:tc>
          <w:tcPr>
            <w:tcW w:w="22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AC35BE" w14:textId="77777777" w:rsidR="006B6143" w:rsidRPr="00305B4B" w:rsidRDefault="006B6143" w:rsidP="00852573">
            <w:pPr>
              <w:jc w:val="right"/>
              <w:rPr>
                <w:rFonts w:ascii="Arial" w:hAnsi="Arial" w:cs="Arial"/>
                <w:sz w:val="18"/>
                <w:szCs w:val="18"/>
              </w:rPr>
            </w:pPr>
            <w:r w:rsidRPr="00305B4B">
              <w:rPr>
                <w:rFonts w:ascii="Arial" w:hAnsi="Arial" w:cs="Arial"/>
                <w:sz w:val="18"/>
                <w:szCs w:val="18"/>
              </w:rPr>
              <w:t>Čiščenje prostorov Kemijskega inštituta</w:t>
            </w:r>
            <w:r>
              <w:rPr>
                <w:rFonts w:ascii="Arial" w:hAnsi="Arial" w:cs="Arial"/>
                <w:sz w:val="18"/>
                <w:szCs w:val="18"/>
              </w:rPr>
              <w:t xml:space="preserve"> za celotno obdobje (48 mesecev)</w:t>
            </w:r>
          </w:p>
        </w:tc>
        <w:tc>
          <w:tcPr>
            <w:tcW w:w="101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9696DD" w14:textId="77777777" w:rsidR="006B6143" w:rsidRDefault="006B6143" w:rsidP="00852573">
            <w:pPr>
              <w:rPr>
                <w:rFonts w:ascii="Arial" w:hAnsi="Arial" w:cs="Arial"/>
                <w:color w:val="000000"/>
                <w:position w:val="-2"/>
                <w:sz w:val="18"/>
                <w:szCs w:val="18"/>
              </w:rPr>
            </w:pPr>
          </w:p>
        </w:tc>
        <w:tc>
          <w:tcPr>
            <w:tcW w:w="8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2651C9" w14:textId="77777777" w:rsidR="006B6143" w:rsidRDefault="006B6143" w:rsidP="00852573">
            <w:pPr>
              <w:rPr>
                <w:rFonts w:ascii="Arial" w:hAnsi="Arial" w:cs="Arial"/>
                <w:color w:val="000000"/>
                <w:position w:val="-2"/>
                <w:sz w:val="18"/>
                <w:szCs w:val="18"/>
              </w:rPr>
            </w:pPr>
          </w:p>
        </w:tc>
        <w:tc>
          <w:tcPr>
            <w:tcW w:w="91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1C5A05" w14:textId="77777777" w:rsidR="006B6143" w:rsidRDefault="006B6143" w:rsidP="00852573">
            <w:pPr>
              <w:rPr>
                <w:rFonts w:ascii="Arial" w:hAnsi="Arial" w:cs="Arial"/>
                <w:color w:val="000000"/>
                <w:position w:val="-2"/>
                <w:sz w:val="18"/>
                <w:szCs w:val="18"/>
              </w:rPr>
            </w:pPr>
          </w:p>
        </w:tc>
      </w:tr>
    </w:tbl>
    <w:p w14:paraId="13221063" w14:textId="77777777" w:rsidR="006B6143" w:rsidRDefault="006B6143" w:rsidP="00F37996">
      <w:pPr>
        <w:spacing w:before="225" w:after="225" w:line="240" w:lineRule="auto"/>
        <w:jc w:val="both"/>
        <w:rPr>
          <w:rFonts w:ascii="Arial" w:hAnsi="Arial" w:cs="Arial"/>
          <w:color w:val="000000"/>
          <w:sz w:val="18"/>
          <w:szCs w:val="18"/>
        </w:rPr>
      </w:pPr>
    </w:p>
    <w:p w14:paraId="3C98D996" w14:textId="402CD632" w:rsidR="001D41DF" w:rsidRDefault="001D41DF" w:rsidP="00F37996">
      <w:pPr>
        <w:spacing w:before="225" w:after="225" w:line="240" w:lineRule="auto"/>
        <w:jc w:val="both"/>
        <w:rPr>
          <w:rFonts w:ascii="Arial" w:hAnsi="Arial" w:cs="Arial"/>
          <w:color w:val="000000"/>
          <w:sz w:val="18"/>
          <w:szCs w:val="18"/>
        </w:rPr>
      </w:pPr>
      <w:r>
        <w:rPr>
          <w:rFonts w:ascii="Arial" w:hAnsi="Arial" w:cs="Arial"/>
          <w:color w:val="000000"/>
          <w:sz w:val="18"/>
          <w:szCs w:val="18"/>
        </w:rPr>
        <w:lastRenderedPageBreak/>
        <w:t>P</w:t>
      </w:r>
      <w:r w:rsidRPr="001D41DF">
        <w:rPr>
          <w:rFonts w:ascii="Arial" w:hAnsi="Arial" w:cs="Arial"/>
          <w:color w:val="000000"/>
          <w:sz w:val="18"/>
          <w:szCs w:val="18"/>
        </w:rPr>
        <w:t>onudbena cena z DDV v ponudbi vključuje vse stroške (tudi strošk</w:t>
      </w:r>
      <w:r w:rsidR="00E37318">
        <w:rPr>
          <w:rFonts w:ascii="Arial" w:hAnsi="Arial" w:cs="Arial"/>
          <w:color w:val="000000"/>
          <w:sz w:val="18"/>
          <w:szCs w:val="18"/>
        </w:rPr>
        <w:t>e</w:t>
      </w:r>
      <w:r w:rsidRPr="001D41DF">
        <w:rPr>
          <w:rFonts w:ascii="Arial" w:hAnsi="Arial" w:cs="Arial"/>
          <w:color w:val="000000"/>
          <w:sz w:val="18"/>
          <w:szCs w:val="18"/>
        </w:rPr>
        <w:t xml:space="preserve"> zavarovanja, prevoza in postavitvijo opreme), davke in morebitne popuste tako, da naročnika ne bremenijo kakršni koli drugi stroški, povezani s predmetom javnega naročila. </w:t>
      </w:r>
    </w:p>
    <w:p w14:paraId="0180F1D4" w14:textId="7115AFBB" w:rsidR="00F37996" w:rsidRDefault="00F37996" w:rsidP="00F37996">
      <w:pPr>
        <w:spacing w:before="225" w:after="225" w:line="240" w:lineRule="auto"/>
        <w:jc w:val="both"/>
        <w:rPr>
          <w:rFonts w:ascii="Arial" w:hAnsi="Arial" w:cs="Arial"/>
          <w:color w:val="000000"/>
          <w:sz w:val="18"/>
          <w:szCs w:val="18"/>
        </w:rPr>
      </w:pPr>
      <w:r>
        <w:rPr>
          <w:rFonts w:ascii="Arial" w:hAnsi="Arial" w:cs="Arial"/>
          <w:b/>
          <w:bCs/>
          <w:color w:val="000000"/>
          <w:sz w:val="18"/>
          <w:szCs w:val="18"/>
        </w:rPr>
        <w:t>II. Rok veljavnosti ponudb</w:t>
      </w:r>
      <w:r w:rsidRPr="00F362A7">
        <w:rPr>
          <w:rFonts w:ascii="Arial" w:hAnsi="Arial" w:cs="Arial"/>
          <w:b/>
          <w:bCs/>
          <w:color w:val="000000"/>
          <w:sz w:val="18"/>
          <w:szCs w:val="18"/>
        </w:rPr>
        <w:t>e</w:t>
      </w:r>
      <w:r>
        <w:rPr>
          <w:rFonts w:ascii="Arial" w:hAnsi="Arial" w:cs="Arial"/>
          <w:color w:val="000000"/>
          <w:sz w:val="18"/>
          <w:szCs w:val="18"/>
        </w:rPr>
        <w:t> </w:t>
      </w:r>
    </w:p>
    <w:p w14:paraId="4AC9F635" w14:textId="014ECF1F" w:rsidR="00F37996" w:rsidRDefault="00F37996" w:rsidP="00F37996">
      <w:pPr>
        <w:spacing w:before="225" w:after="120" w:line="240" w:lineRule="auto"/>
        <w:jc w:val="both"/>
      </w:pPr>
      <w:r>
        <w:rPr>
          <w:rFonts w:ascii="Arial" w:hAnsi="Arial" w:cs="Arial"/>
          <w:color w:val="000000"/>
          <w:sz w:val="18"/>
          <w:szCs w:val="18"/>
        </w:rPr>
        <w:t xml:space="preserve">Ponudba velja najmanj </w:t>
      </w:r>
      <w:r w:rsidR="009A2EA2">
        <w:rPr>
          <w:rFonts w:ascii="Arial" w:hAnsi="Arial" w:cs="Arial"/>
          <w:color w:val="000000"/>
          <w:sz w:val="18"/>
          <w:szCs w:val="18"/>
        </w:rPr>
        <w:t>120</w:t>
      </w:r>
      <w:r>
        <w:rPr>
          <w:rFonts w:ascii="Arial" w:hAnsi="Arial" w:cs="Arial"/>
          <w:color w:val="000000"/>
          <w:sz w:val="18"/>
          <w:szCs w:val="18"/>
        </w:rPr>
        <w:t xml:space="preserve"> dni od roka za predložitev ponudb.</w:t>
      </w:r>
    </w:p>
    <w:p w14:paraId="40F735D3" w14:textId="77777777" w:rsidR="00F37996" w:rsidRDefault="00F37996" w:rsidP="00F37996">
      <w:pPr>
        <w:spacing w:before="120"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66D8BFEF" w14:textId="77777777" w:rsidR="00F37996" w:rsidRDefault="00F37996" w:rsidP="00F37996">
      <w:pPr>
        <w:spacing w:before="225" w:after="225" w:line="240" w:lineRule="auto"/>
        <w:jc w:val="both"/>
      </w:pPr>
      <w:r>
        <w:rPr>
          <w:rFonts w:ascii="Arial" w:hAnsi="Arial" w:cs="Arial"/>
          <w:b/>
          <w:bCs/>
          <w:color w:val="000000"/>
          <w:sz w:val="18"/>
          <w:szCs w:val="18"/>
        </w:rPr>
        <w:t>IV. Podatki o plačilu </w:t>
      </w:r>
    </w:p>
    <w:p w14:paraId="7D99C966" w14:textId="77777777" w:rsidR="00F37996" w:rsidRDefault="00F37996" w:rsidP="00F37996">
      <w:pPr>
        <w:spacing w:before="225" w:after="120" w:line="240" w:lineRule="auto"/>
        <w:jc w:val="both"/>
        <w:rPr>
          <w:rFonts w:ascii="Arial" w:hAnsi="Arial" w:cs="Arial"/>
          <w:color w:val="000000"/>
          <w:sz w:val="18"/>
          <w:szCs w:val="18"/>
        </w:rPr>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0FD03C81" w14:textId="77777777" w:rsidR="00F37996" w:rsidRDefault="00F37996" w:rsidP="00F37996">
      <w:pPr>
        <w:spacing w:before="120" w:after="0"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63CD1A42" w14:textId="77777777" w:rsidR="003402B7" w:rsidRDefault="003402B7" w:rsidP="00F03C05">
      <w:pPr>
        <w:spacing w:after="0" w:line="240" w:lineRule="auto"/>
        <w:jc w:val="both"/>
        <w:rPr>
          <w:rFonts w:ascii="Arial" w:hAnsi="Arial" w:cs="Arial"/>
          <w:color w:val="000000"/>
          <w:sz w:val="18"/>
          <w:szCs w:val="18"/>
        </w:rPr>
      </w:pPr>
    </w:p>
    <w:p w14:paraId="203C705A" w14:textId="5C6D2FBC" w:rsidR="00F37996" w:rsidRDefault="00F37996" w:rsidP="00F03C05">
      <w:pPr>
        <w:spacing w:after="0" w:line="240" w:lineRule="auto"/>
        <w:jc w:val="both"/>
        <w:rPr>
          <w:rFonts w:ascii="Arial" w:hAnsi="Arial" w:cs="Arial"/>
          <w:b/>
          <w:bCs/>
          <w:color w:val="000000"/>
          <w:sz w:val="18"/>
          <w:szCs w:val="18"/>
        </w:rPr>
      </w:pPr>
      <w:r>
        <w:rPr>
          <w:rFonts w:ascii="Arial" w:hAnsi="Arial" w:cs="Arial"/>
          <w:b/>
          <w:bCs/>
          <w:color w:val="000000"/>
          <w:sz w:val="18"/>
          <w:szCs w:val="18"/>
        </w:rPr>
        <w:t>V. Podatki o gospodarskem subjektu</w:t>
      </w:r>
    </w:p>
    <w:p w14:paraId="130BA6E2" w14:textId="77777777" w:rsidR="00F03C05" w:rsidRDefault="00F03C05" w:rsidP="00F03C05">
      <w:pPr>
        <w:spacing w:after="0" w:line="240" w:lineRule="auto"/>
        <w:jc w:val="both"/>
      </w:pPr>
    </w:p>
    <w:tbl>
      <w:tblPr>
        <w:tblStyle w:val="NormalTablePHPDOCX"/>
        <w:tblW w:w="8739" w:type="dxa"/>
        <w:tblInd w:w="114" w:type="dxa"/>
        <w:shd w:val="clear" w:color="auto" w:fill="CCCCCC"/>
        <w:tblLook w:val="04A0" w:firstRow="1" w:lastRow="0" w:firstColumn="1" w:lastColumn="0" w:noHBand="0" w:noVBand="1"/>
      </w:tblPr>
      <w:tblGrid>
        <w:gridCol w:w="3192"/>
        <w:gridCol w:w="885"/>
        <w:gridCol w:w="4272"/>
        <w:gridCol w:w="390"/>
      </w:tblGrid>
      <w:tr w:rsidR="003402B7" w14:paraId="6499C4B0" w14:textId="77777777" w:rsidTr="003402B7">
        <w:trPr>
          <w:gridAfter w:val="1"/>
          <w:wAfter w:w="390" w:type="dxa"/>
        </w:trPr>
        <w:tc>
          <w:tcPr>
            <w:tcW w:w="319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BAF7E8" w14:textId="77777777" w:rsidR="003402B7" w:rsidRDefault="003402B7" w:rsidP="00852573">
            <w:pPr>
              <w:jc w:val="right"/>
            </w:pPr>
            <w:r>
              <w:rPr>
                <w:rFonts w:ascii="Arial" w:hAnsi="Arial" w:cs="Arial"/>
                <w:b/>
                <w:bCs/>
                <w:color w:val="000000"/>
                <w:position w:val="-2"/>
                <w:sz w:val="18"/>
                <w:szCs w:val="18"/>
                <w:shd w:val="clear" w:color="auto" w:fill="CCCCCC"/>
              </w:rPr>
              <w:t>KONTAKTNA OSEBA:</w:t>
            </w:r>
          </w:p>
        </w:tc>
        <w:tc>
          <w:tcPr>
            <w:tcW w:w="5157"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C55D51" w14:textId="77777777" w:rsidR="003402B7" w:rsidRDefault="003402B7" w:rsidP="00852573">
            <w:r>
              <w:rPr>
                <w:rFonts w:ascii="Arial" w:hAnsi="Arial" w:cs="Arial"/>
                <w:color w:val="000000"/>
                <w:position w:val="-2"/>
                <w:sz w:val="18"/>
                <w:szCs w:val="18"/>
              </w:rPr>
              <w:t> </w:t>
            </w:r>
          </w:p>
        </w:tc>
      </w:tr>
      <w:tr w:rsidR="003402B7" w14:paraId="44DCA6AC" w14:textId="77777777" w:rsidTr="003402B7">
        <w:trPr>
          <w:gridAfter w:val="1"/>
          <w:wAfter w:w="390" w:type="dxa"/>
        </w:trPr>
        <w:tc>
          <w:tcPr>
            <w:tcW w:w="319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1B9316" w14:textId="77777777" w:rsidR="003402B7" w:rsidRDefault="003402B7" w:rsidP="00852573">
            <w:pPr>
              <w:jc w:val="right"/>
            </w:pPr>
            <w:r>
              <w:rPr>
                <w:rFonts w:ascii="Arial" w:hAnsi="Arial" w:cs="Arial"/>
                <w:b/>
                <w:bCs/>
                <w:color w:val="000000"/>
                <w:position w:val="-2"/>
                <w:sz w:val="18"/>
                <w:szCs w:val="18"/>
                <w:shd w:val="clear" w:color="auto" w:fill="CCCCCC"/>
              </w:rPr>
              <w:t>E-POŠTA KONTAKTNE OSEBE:</w:t>
            </w:r>
          </w:p>
        </w:tc>
        <w:tc>
          <w:tcPr>
            <w:tcW w:w="5157"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E6BC90" w14:textId="77777777" w:rsidR="003402B7" w:rsidRDefault="003402B7" w:rsidP="00852573">
            <w:r>
              <w:rPr>
                <w:rFonts w:ascii="Arial" w:hAnsi="Arial" w:cs="Arial"/>
                <w:color w:val="000000"/>
                <w:position w:val="-2"/>
                <w:sz w:val="18"/>
                <w:szCs w:val="18"/>
              </w:rPr>
              <w:t> </w:t>
            </w:r>
          </w:p>
        </w:tc>
      </w:tr>
      <w:tr w:rsidR="003402B7" w14:paraId="088EE1A5" w14:textId="77777777" w:rsidTr="003402B7">
        <w:trPr>
          <w:gridAfter w:val="1"/>
          <w:wAfter w:w="390" w:type="dxa"/>
        </w:trPr>
        <w:tc>
          <w:tcPr>
            <w:tcW w:w="319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F2DD77" w14:textId="77777777" w:rsidR="003402B7" w:rsidRDefault="003402B7" w:rsidP="00852573">
            <w:pPr>
              <w:jc w:val="right"/>
            </w:pPr>
            <w:r>
              <w:rPr>
                <w:rFonts w:ascii="Arial" w:hAnsi="Arial" w:cs="Arial"/>
                <w:b/>
                <w:bCs/>
                <w:color w:val="000000"/>
                <w:position w:val="-2"/>
                <w:sz w:val="18"/>
                <w:szCs w:val="18"/>
                <w:shd w:val="clear" w:color="auto" w:fill="CCCCCC"/>
              </w:rPr>
              <w:t>TELEFON:</w:t>
            </w:r>
          </w:p>
        </w:tc>
        <w:tc>
          <w:tcPr>
            <w:tcW w:w="5157"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26F4ED" w14:textId="77777777" w:rsidR="003402B7" w:rsidRDefault="003402B7" w:rsidP="00852573">
            <w:r>
              <w:rPr>
                <w:rFonts w:ascii="Arial" w:hAnsi="Arial" w:cs="Arial"/>
                <w:color w:val="000000"/>
                <w:position w:val="-2"/>
                <w:sz w:val="18"/>
                <w:szCs w:val="18"/>
              </w:rPr>
              <w:t> </w:t>
            </w:r>
          </w:p>
        </w:tc>
      </w:tr>
      <w:tr w:rsidR="003402B7" w14:paraId="0942DA42" w14:textId="77777777" w:rsidTr="003402B7">
        <w:trPr>
          <w:gridAfter w:val="1"/>
          <w:wAfter w:w="390" w:type="dxa"/>
        </w:trPr>
        <w:tc>
          <w:tcPr>
            <w:tcW w:w="319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733D99" w14:textId="77777777" w:rsidR="003402B7" w:rsidRDefault="003402B7" w:rsidP="00852573">
            <w:pPr>
              <w:jc w:val="right"/>
            </w:pPr>
            <w:r>
              <w:rPr>
                <w:rFonts w:ascii="Arial" w:hAnsi="Arial" w:cs="Arial"/>
                <w:b/>
                <w:bCs/>
                <w:color w:val="000000"/>
                <w:position w:val="-2"/>
                <w:sz w:val="18"/>
                <w:szCs w:val="18"/>
                <w:shd w:val="clear" w:color="auto" w:fill="CCCCCC"/>
              </w:rPr>
              <w:t>ID ZA DDV:</w:t>
            </w:r>
          </w:p>
        </w:tc>
        <w:tc>
          <w:tcPr>
            <w:tcW w:w="5157"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0F126F" w14:textId="77777777" w:rsidR="003402B7" w:rsidRDefault="003402B7" w:rsidP="00852573">
            <w:r>
              <w:rPr>
                <w:rFonts w:ascii="Arial" w:hAnsi="Arial" w:cs="Arial"/>
                <w:color w:val="000000"/>
                <w:position w:val="-2"/>
                <w:sz w:val="18"/>
                <w:szCs w:val="18"/>
              </w:rPr>
              <w:t> </w:t>
            </w:r>
          </w:p>
        </w:tc>
      </w:tr>
      <w:tr w:rsidR="003402B7" w14:paraId="613B9399" w14:textId="77777777" w:rsidTr="003402B7">
        <w:trPr>
          <w:gridAfter w:val="1"/>
          <w:wAfter w:w="390" w:type="dxa"/>
        </w:trPr>
        <w:tc>
          <w:tcPr>
            <w:tcW w:w="319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4BBD6B6" w14:textId="77777777" w:rsidR="003402B7" w:rsidRDefault="003402B7" w:rsidP="00852573">
            <w:pPr>
              <w:jc w:val="right"/>
            </w:pPr>
            <w:r>
              <w:rPr>
                <w:rFonts w:ascii="Arial" w:hAnsi="Arial" w:cs="Arial"/>
                <w:b/>
                <w:bCs/>
                <w:color w:val="000000"/>
                <w:position w:val="-2"/>
                <w:sz w:val="18"/>
                <w:szCs w:val="18"/>
                <w:shd w:val="clear" w:color="auto" w:fill="CCCCCC"/>
              </w:rPr>
              <w:t>PRISTOJNI FINANČNI URAD:</w:t>
            </w:r>
          </w:p>
        </w:tc>
        <w:tc>
          <w:tcPr>
            <w:tcW w:w="5157"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2901ED" w14:textId="77777777" w:rsidR="003402B7" w:rsidRDefault="003402B7" w:rsidP="00852573">
            <w:r>
              <w:rPr>
                <w:rFonts w:ascii="Arial" w:hAnsi="Arial" w:cs="Arial"/>
                <w:color w:val="000000"/>
                <w:position w:val="-2"/>
                <w:sz w:val="18"/>
                <w:szCs w:val="18"/>
              </w:rPr>
              <w:t> </w:t>
            </w:r>
          </w:p>
        </w:tc>
      </w:tr>
      <w:tr w:rsidR="003402B7" w14:paraId="76B2E7D5" w14:textId="77777777" w:rsidTr="003402B7">
        <w:trPr>
          <w:gridAfter w:val="1"/>
          <w:wAfter w:w="390" w:type="dxa"/>
        </w:trPr>
        <w:tc>
          <w:tcPr>
            <w:tcW w:w="319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59A3EC1" w14:textId="77777777" w:rsidR="003402B7" w:rsidRDefault="003402B7" w:rsidP="00852573">
            <w:pPr>
              <w:jc w:val="right"/>
            </w:pPr>
            <w:r>
              <w:rPr>
                <w:rFonts w:ascii="Arial" w:hAnsi="Arial" w:cs="Arial"/>
                <w:b/>
                <w:bCs/>
                <w:color w:val="000000"/>
                <w:position w:val="-2"/>
                <w:sz w:val="18"/>
                <w:szCs w:val="18"/>
                <w:shd w:val="clear" w:color="auto" w:fill="CCCCCC"/>
              </w:rPr>
              <w:t>MATIČNA ŠTEVILKA:</w:t>
            </w:r>
          </w:p>
        </w:tc>
        <w:tc>
          <w:tcPr>
            <w:tcW w:w="5157"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665AB7" w14:textId="77777777" w:rsidR="003402B7" w:rsidRDefault="003402B7" w:rsidP="00852573">
            <w:r>
              <w:rPr>
                <w:rFonts w:ascii="Arial" w:hAnsi="Arial" w:cs="Arial"/>
                <w:color w:val="000000"/>
                <w:position w:val="-2"/>
                <w:sz w:val="18"/>
                <w:szCs w:val="18"/>
              </w:rPr>
              <w:t> </w:t>
            </w:r>
          </w:p>
        </w:tc>
      </w:tr>
      <w:tr w:rsidR="003402B7" w14:paraId="27AD3898" w14:textId="77777777" w:rsidTr="003402B7">
        <w:trPr>
          <w:gridAfter w:val="1"/>
          <w:wAfter w:w="390" w:type="dxa"/>
        </w:trPr>
        <w:tc>
          <w:tcPr>
            <w:tcW w:w="319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874CFEA" w14:textId="77777777" w:rsidR="003402B7" w:rsidRDefault="003402B7" w:rsidP="00852573">
            <w:pPr>
              <w:jc w:val="right"/>
            </w:pPr>
            <w:r>
              <w:rPr>
                <w:rFonts w:ascii="Arial" w:hAnsi="Arial" w:cs="Arial"/>
                <w:b/>
                <w:bCs/>
                <w:color w:val="000000"/>
                <w:position w:val="-2"/>
                <w:sz w:val="18"/>
                <w:szCs w:val="18"/>
                <w:shd w:val="clear" w:color="auto" w:fill="CCCCCC"/>
              </w:rPr>
              <w:t>ŠTEVILKE TRANSAKCIJSKIH RAČUNOV:</w:t>
            </w:r>
          </w:p>
        </w:tc>
        <w:tc>
          <w:tcPr>
            <w:tcW w:w="5157"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590F50" w14:textId="77777777" w:rsidR="003402B7" w:rsidRDefault="003402B7" w:rsidP="00852573">
            <w:r>
              <w:rPr>
                <w:rFonts w:ascii="Arial" w:hAnsi="Arial" w:cs="Arial"/>
                <w:color w:val="000000"/>
                <w:position w:val="-2"/>
                <w:sz w:val="18"/>
                <w:szCs w:val="18"/>
              </w:rPr>
              <w:t> </w:t>
            </w:r>
          </w:p>
        </w:tc>
      </w:tr>
      <w:tr w:rsidR="003402B7" w14:paraId="41D4C646" w14:textId="77777777" w:rsidTr="003402B7">
        <w:trPr>
          <w:gridAfter w:val="1"/>
          <w:wAfter w:w="390" w:type="dxa"/>
        </w:trPr>
        <w:tc>
          <w:tcPr>
            <w:tcW w:w="319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60F277" w14:textId="77777777" w:rsidR="003402B7" w:rsidRDefault="003402B7" w:rsidP="00852573">
            <w:pPr>
              <w:jc w:val="right"/>
            </w:pPr>
            <w:r>
              <w:rPr>
                <w:rFonts w:ascii="Arial" w:hAnsi="Arial" w:cs="Arial"/>
                <w:b/>
                <w:bCs/>
                <w:color w:val="000000"/>
                <w:position w:val="-2"/>
                <w:sz w:val="18"/>
                <w:szCs w:val="18"/>
                <w:shd w:val="clear" w:color="auto" w:fill="CCCCCC"/>
              </w:rPr>
              <w:t>POOBLAŠČENA OSEBA ZA PODPIS PONUDBE IN POGODBE:</w:t>
            </w:r>
          </w:p>
        </w:tc>
        <w:tc>
          <w:tcPr>
            <w:tcW w:w="5157"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429181" w14:textId="77777777" w:rsidR="003402B7" w:rsidRDefault="003402B7" w:rsidP="00852573">
            <w:r>
              <w:rPr>
                <w:rFonts w:ascii="Arial" w:hAnsi="Arial" w:cs="Arial"/>
                <w:color w:val="000000"/>
                <w:position w:val="-2"/>
                <w:sz w:val="18"/>
                <w:szCs w:val="18"/>
              </w:rPr>
              <w:t> </w:t>
            </w:r>
          </w:p>
        </w:tc>
      </w:tr>
      <w:tr w:rsidR="003402B7" w14:paraId="41148C20" w14:textId="77777777" w:rsidTr="003402B7">
        <w:trPr>
          <w:gridAfter w:val="1"/>
          <w:wAfter w:w="390" w:type="dxa"/>
        </w:trPr>
        <w:tc>
          <w:tcPr>
            <w:tcW w:w="319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C73F0D" w14:textId="77777777" w:rsidR="003402B7" w:rsidRDefault="003402B7" w:rsidP="00852573">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157"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CAA478" w14:textId="77777777" w:rsidR="003402B7" w:rsidRDefault="003402B7" w:rsidP="00852573">
            <w:r>
              <w:rPr>
                <w:rFonts w:ascii="Arial" w:hAnsi="Arial" w:cs="Arial"/>
                <w:color w:val="000000"/>
                <w:position w:val="-2"/>
                <w:sz w:val="18"/>
                <w:szCs w:val="18"/>
              </w:rPr>
              <w:t> </w:t>
            </w:r>
          </w:p>
        </w:tc>
      </w:tr>
      <w:tr w:rsidR="003402B7" w14:paraId="1F7410A7" w14:textId="77777777" w:rsidTr="003402B7">
        <w:trPr>
          <w:gridAfter w:val="1"/>
          <w:wAfter w:w="390" w:type="dxa"/>
        </w:trPr>
        <w:tc>
          <w:tcPr>
            <w:tcW w:w="319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507D1E" w14:textId="77777777" w:rsidR="003402B7" w:rsidRDefault="003402B7" w:rsidP="00852573">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57"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DCCB67" w14:textId="77777777" w:rsidR="003402B7" w:rsidRDefault="003402B7" w:rsidP="00852573">
            <w:r>
              <w:rPr>
                <w:rFonts w:ascii="Arial" w:hAnsi="Arial" w:cs="Arial"/>
                <w:color w:val="000000"/>
                <w:position w:val="-2"/>
                <w:sz w:val="18"/>
                <w:szCs w:val="18"/>
              </w:rPr>
              <w:t> </w:t>
            </w:r>
          </w:p>
        </w:tc>
      </w:tr>
      <w:tr w:rsidR="003402B7" w14:paraId="64141672" w14:textId="77777777" w:rsidTr="003402B7">
        <w:tblPrEx>
          <w:shd w:val="clear" w:color="auto" w:fill="auto"/>
        </w:tblPrEx>
        <w:tc>
          <w:tcPr>
            <w:tcW w:w="8739" w:type="dxa"/>
            <w:gridSpan w:val="4"/>
            <w:tcMar>
              <w:top w:w="75" w:type="dxa"/>
              <w:bottom w:w="75" w:type="dxa"/>
            </w:tcMar>
            <w:vAlign w:val="center"/>
          </w:tcPr>
          <w:p w14:paraId="42AF8F2A" w14:textId="77777777" w:rsidR="003402B7" w:rsidRDefault="003402B7" w:rsidP="00852573">
            <w:pPr>
              <w:spacing w:before="135" w:after="135"/>
              <w:jc w:val="both"/>
              <w:textAlignment w:val="center"/>
            </w:pPr>
            <w:r>
              <w:rPr>
                <w:rFonts w:ascii="Arial" w:hAnsi="Arial" w:cs="Arial"/>
                <w:color w:val="000000"/>
                <w:position w:val="-2"/>
                <w:sz w:val="18"/>
                <w:szCs w:val="18"/>
              </w:rPr>
              <w:t> </w:t>
            </w:r>
          </w:p>
        </w:tc>
      </w:tr>
      <w:tr w:rsidR="003402B7" w14:paraId="3D7157B4" w14:textId="77777777" w:rsidTr="003402B7">
        <w:tblPrEx>
          <w:shd w:val="clear" w:color="auto" w:fill="auto"/>
        </w:tblPrEx>
        <w:tc>
          <w:tcPr>
            <w:tcW w:w="4077" w:type="dxa"/>
            <w:gridSpan w:val="2"/>
            <w:tcMar>
              <w:top w:w="75" w:type="dxa"/>
              <w:bottom w:w="75" w:type="dxa"/>
            </w:tcMar>
            <w:vAlign w:val="center"/>
          </w:tcPr>
          <w:p w14:paraId="71AE0B99" w14:textId="77777777" w:rsidR="003402B7" w:rsidRDefault="003402B7" w:rsidP="00852573">
            <w:r>
              <w:rPr>
                <w:rFonts w:ascii="Arial" w:hAnsi="Arial" w:cs="Arial"/>
                <w:color w:val="000000"/>
                <w:position w:val="-2"/>
                <w:sz w:val="18"/>
                <w:szCs w:val="18"/>
              </w:rPr>
              <w:t>Kraj in datum:</w:t>
            </w:r>
          </w:p>
        </w:tc>
        <w:tc>
          <w:tcPr>
            <w:tcW w:w="0" w:type="auto"/>
            <w:gridSpan w:val="2"/>
            <w:tcMar>
              <w:top w:w="75" w:type="dxa"/>
              <w:bottom w:w="75" w:type="dxa"/>
            </w:tcMar>
            <w:vAlign w:val="center"/>
          </w:tcPr>
          <w:p w14:paraId="3CFFD3E9" w14:textId="77777777" w:rsidR="003402B7" w:rsidRDefault="003402B7" w:rsidP="00852573">
            <w:pPr>
              <w:jc w:val="center"/>
            </w:pPr>
            <w:r>
              <w:rPr>
                <w:rFonts w:ascii="Arial" w:hAnsi="Arial" w:cs="Arial"/>
                <w:color w:val="000000"/>
                <w:position w:val="-2"/>
                <w:sz w:val="18"/>
                <w:szCs w:val="18"/>
              </w:rPr>
              <w:t>Ime in priimek: _____________________</w:t>
            </w:r>
          </w:p>
        </w:tc>
      </w:tr>
      <w:tr w:rsidR="003402B7" w14:paraId="63CDD984" w14:textId="77777777" w:rsidTr="003402B7">
        <w:tblPrEx>
          <w:shd w:val="clear" w:color="auto" w:fill="auto"/>
        </w:tblPrEx>
        <w:tc>
          <w:tcPr>
            <w:tcW w:w="4077" w:type="dxa"/>
            <w:gridSpan w:val="2"/>
            <w:tcMar>
              <w:top w:w="75" w:type="dxa"/>
              <w:bottom w:w="75" w:type="dxa"/>
            </w:tcMar>
            <w:vAlign w:val="center"/>
          </w:tcPr>
          <w:p w14:paraId="403E67DC" w14:textId="77777777" w:rsidR="003402B7" w:rsidRDefault="003402B7" w:rsidP="00852573">
            <w:r>
              <w:rPr>
                <w:rFonts w:ascii="Arial" w:hAnsi="Arial" w:cs="Arial"/>
                <w:color w:val="000000"/>
                <w:position w:val="-2"/>
                <w:sz w:val="18"/>
                <w:szCs w:val="18"/>
              </w:rPr>
              <w:t> </w:t>
            </w:r>
          </w:p>
        </w:tc>
        <w:tc>
          <w:tcPr>
            <w:tcW w:w="0" w:type="auto"/>
            <w:gridSpan w:val="2"/>
            <w:tcMar>
              <w:top w:w="75" w:type="dxa"/>
              <w:bottom w:w="75" w:type="dxa"/>
            </w:tcMar>
            <w:vAlign w:val="center"/>
          </w:tcPr>
          <w:p w14:paraId="35234A19" w14:textId="77777777" w:rsidR="003402B7" w:rsidRDefault="003402B7" w:rsidP="00852573"/>
          <w:p w14:paraId="25DE7F7E" w14:textId="1012B6FD" w:rsidR="003402B7" w:rsidRDefault="003402B7" w:rsidP="00852573">
            <w:pPr>
              <w:jc w:val="center"/>
            </w:pPr>
            <w:r>
              <w:rPr>
                <w:rFonts w:ascii="Arial" w:hAnsi="Arial" w:cs="Arial"/>
                <w:color w:val="000000"/>
                <w:position w:val="-2"/>
                <w:sz w:val="18"/>
                <w:szCs w:val="18"/>
              </w:rPr>
              <w:t xml:space="preserve"> (žig in podpis)</w:t>
            </w:r>
          </w:p>
        </w:tc>
      </w:tr>
    </w:tbl>
    <w:p w14:paraId="2B054963" w14:textId="18E46FDE" w:rsidR="004D7028" w:rsidRDefault="004D7028">
      <w:pPr>
        <w:spacing w:before="225" w:after="225" w:line="240" w:lineRule="auto"/>
        <w:jc w:val="both"/>
        <w:sectPr w:rsidR="004D7028" w:rsidSect="001C1D68">
          <w:headerReference w:type="even" r:id="rId12"/>
          <w:headerReference w:type="default" r:id="rId13"/>
          <w:footerReference w:type="default" r:id="rId14"/>
          <w:headerReference w:type="first" r:id="rId15"/>
          <w:pgSz w:w="11906" w:h="16838"/>
          <w:pgMar w:top="1418" w:right="1418" w:bottom="1418" w:left="1418" w:header="567" w:footer="596" w:gutter="0"/>
          <w:cols w:space="708"/>
          <w:docGrid w:linePitch="360"/>
        </w:sectPr>
      </w:pPr>
    </w:p>
    <w:p w14:paraId="04DD1DE1" w14:textId="77777777" w:rsidR="001C1D68" w:rsidRPr="00590863" w:rsidRDefault="005D5CD4" w:rsidP="001C1D68">
      <w:pPr>
        <w:spacing w:after="0"/>
        <w:jc w:val="right"/>
        <w:rPr>
          <w:rFonts w:ascii="Arial" w:hAnsi="Arial" w:cs="Arial"/>
          <w:sz w:val="18"/>
          <w:szCs w:val="18"/>
        </w:rPr>
      </w:pPr>
      <w:r w:rsidRPr="00590863">
        <w:rPr>
          <w:rFonts w:ascii="Arial" w:hAnsi="Arial" w:cs="Arial"/>
          <w:sz w:val="18"/>
          <w:szCs w:val="18"/>
        </w:rPr>
        <w:lastRenderedPageBreak/>
        <w:t>Obrazec št: 2</w:t>
      </w:r>
    </w:p>
    <w:p w14:paraId="31CFFC15" w14:textId="77777777" w:rsidR="001C1D68" w:rsidRPr="00252358" w:rsidRDefault="001C1D68" w:rsidP="001C1D68"/>
    <w:p w14:paraId="13068613" w14:textId="77777777" w:rsidR="001C1D68" w:rsidRDefault="005D5CD4" w:rsidP="001C1D6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7C525593" w14:textId="77777777" w:rsidR="001C1D68" w:rsidRDefault="001C1D68" w:rsidP="001C1D68">
      <w:pPr>
        <w:spacing w:after="120"/>
        <w:rPr>
          <w:rFonts w:ascii="Arial" w:hAnsi="Arial" w:cs="Arial"/>
        </w:rPr>
      </w:pPr>
    </w:p>
    <w:p w14:paraId="7DA9DDF6" w14:textId="13BCB713" w:rsidR="004D7028" w:rsidRDefault="005D5CD4">
      <w:pPr>
        <w:spacing w:before="225" w:after="225" w:line="240" w:lineRule="auto"/>
        <w:jc w:val="both"/>
      </w:pPr>
      <w:r>
        <w:rPr>
          <w:rFonts w:ascii="Arial" w:hAnsi="Arial" w:cs="Arial"/>
          <w:color w:val="000000"/>
          <w:sz w:val="18"/>
          <w:szCs w:val="18"/>
        </w:rPr>
        <w:t>V zvezi z javnim naročilom »</w:t>
      </w:r>
      <w:r w:rsidR="001835E9">
        <w:rPr>
          <w:rFonts w:ascii="Arial" w:hAnsi="Arial" w:cs="Arial"/>
          <w:b/>
          <w:bCs/>
          <w:color w:val="000000"/>
          <w:sz w:val="18"/>
          <w:szCs w:val="18"/>
        </w:rPr>
        <w:t xml:space="preserve">Čiščenje prostorov </w:t>
      </w:r>
      <w:r w:rsidR="009E29E6">
        <w:rPr>
          <w:rFonts w:ascii="Arial" w:hAnsi="Arial" w:cs="Arial"/>
          <w:b/>
          <w:bCs/>
          <w:color w:val="000000"/>
          <w:sz w:val="18"/>
          <w:szCs w:val="18"/>
        </w:rPr>
        <w:t>Kemijskega inštituta</w:t>
      </w:r>
      <w:r>
        <w:rPr>
          <w:rFonts w:ascii="Arial" w:hAnsi="Arial" w:cs="Arial"/>
          <w:color w:val="000000"/>
          <w:sz w:val="18"/>
          <w:szCs w:val="18"/>
        </w:rPr>
        <w:t>«,</w:t>
      </w:r>
    </w:p>
    <w:p w14:paraId="78B5266B" w14:textId="77777777" w:rsidR="004D7028" w:rsidRDefault="005D5CD4">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588FC10B" w14:textId="77777777" w:rsidR="004D7028" w:rsidRDefault="005D5CD4">
      <w:pPr>
        <w:spacing w:before="225" w:after="225" w:line="240" w:lineRule="auto"/>
        <w:jc w:val="both"/>
      </w:pPr>
      <w:r>
        <w:rPr>
          <w:rFonts w:ascii="Arial" w:hAnsi="Arial" w:cs="Arial"/>
          <w:i/>
          <w:iCs/>
          <w:color w:val="000000"/>
          <w:sz w:val="18"/>
          <w:szCs w:val="18"/>
        </w:rPr>
        <w:t>(naziv ponudnika, partnerja v skupni ponudbi)</w:t>
      </w:r>
    </w:p>
    <w:p w14:paraId="1DEDABAC" w14:textId="77777777" w:rsidR="004D7028" w:rsidRDefault="005D5CD4">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shd w:val="clear" w:color="auto" w:fill="CCCCCC"/>
        <w:tblLook w:val="04A0" w:firstRow="1" w:lastRow="0" w:firstColumn="1" w:lastColumn="0" w:noHBand="0" w:noVBand="1"/>
      </w:tblPr>
      <w:tblGrid>
        <w:gridCol w:w="8962"/>
      </w:tblGrid>
      <w:tr w:rsidR="004D7028" w14:paraId="6DC455FE" w14:textId="77777777">
        <w:tc>
          <w:tcPr>
            <w:tcW w:w="0" w:type="auto"/>
            <w:tcMar>
              <w:top w:w="0" w:type="auto"/>
              <w:bottom w:w="0" w:type="auto"/>
            </w:tcMar>
          </w:tcPr>
          <w:p w14:paraId="41DFB5CF" w14:textId="77777777" w:rsidR="004D7028" w:rsidRDefault="005D5CD4" w:rsidP="008D6BF3">
            <w:pPr>
              <w:numPr>
                <w:ilvl w:val="0"/>
                <w:numId w:val="10"/>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3E4E9540" w14:textId="77777777" w:rsidR="004D7028" w:rsidRDefault="005D5CD4" w:rsidP="008D6BF3">
            <w:pPr>
              <w:numPr>
                <w:ilvl w:val="0"/>
                <w:numId w:val="10"/>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7C083ED" w14:textId="77777777" w:rsidR="004D7028" w:rsidRDefault="005D5CD4" w:rsidP="008D6BF3">
            <w:pPr>
              <w:numPr>
                <w:ilvl w:val="0"/>
                <w:numId w:val="10"/>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F920678" w14:textId="77777777" w:rsidR="004D7028" w:rsidRDefault="005D5CD4" w:rsidP="008D6BF3">
            <w:pPr>
              <w:numPr>
                <w:ilvl w:val="0"/>
                <w:numId w:val="10"/>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000F0E9A" w14:textId="77777777" w:rsidR="004D7028" w:rsidRDefault="005D5CD4" w:rsidP="008D6BF3">
            <w:pPr>
              <w:numPr>
                <w:ilvl w:val="0"/>
                <w:numId w:val="10"/>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5CAFD7BA" w14:textId="77777777" w:rsidR="004D7028" w:rsidRDefault="005D5CD4" w:rsidP="008D6BF3">
            <w:pPr>
              <w:numPr>
                <w:ilvl w:val="0"/>
                <w:numId w:val="10"/>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60F3D3BC" w14:textId="77777777" w:rsidR="004D7028" w:rsidRDefault="005D5CD4" w:rsidP="008D6BF3">
            <w:pPr>
              <w:numPr>
                <w:ilvl w:val="0"/>
                <w:numId w:val="10"/>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050EC09F" w14:textId="77777777" w:rsidR="004D7028" w:rsidRDefault="005D5CD4" w:rsidP="008D6BF3">
            <w:pPr>
              <w:numPr>
                <w:ilvl w:val="0"/>
                <w:numId w:val="10"/>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220047C4" w14:textId="77777777" w:rsidR="004D7028" w:rsidRDefault="005D5CD4" w:rsidP="008D6BF3">
            <w:pPr>
              <w:numPr>
                <w:ilvl w:val="0"/>
                <w:numId w:val="10"/>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7FCDDFEC" w14:textId="77777777" w:rsidR="004D7028" w:rsidRDefault="005D5CD4" w:rsidP="008D6BF3">
            <w:pPr>
              <w:numPr>
                <w:ilvl w:val="0"/>
                <w:numId w:val="10"/>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18146A01" w14:textId="77777777" w:rsidR="004D7028" w:rsidRDefault="005D5CD4" w:rsidP="008D6BF3">
            <w:pPr>
              <w:numPr>
                <w:ilvl w:val="0"/>
                <w:numId w:val="10"/>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62337936" w14:textId="77777777" w:rsidR="004D7028" w:rsidRDefault="005D5CD4" w:rsidP="008D6BF3">
            <w:pPr>
              <w:numPr>
                <w:ilvl w:val="0"/>
                <w:numId w:val="10"/>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BBDE614" w14:textId="77777777" w:rsidR="004D7028" w:rsidRDefault="005D5CD4" w:rsidP="008D6BF3">
            <w:pPr>
              <w:numPr>
                <w:ilvl w:val="0"/>
                <w:numId w:val="10"/>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6F3088D2" w14:textId="77777777" w:rsidR="004D7028" w:rsidRDefault="005D5CD4" w:rsidP="008D6BF3">
            <w:pPr>
              <w:numPr>
                <w:ilvl w:val="0"/>
                <w:numId w:val="10"/>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3FDCE5C" w14:textId="77777777" w:rsidR="004D7028" w:rsidRDefault="005D5CD4" w:rsidP="008D6BF3">
            <w:pPr>
              <w:numPr>
                <w:ilvl w:val="0"/>
                <w:numId w:val="10"/>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2AE272D2" w14:textId="77777777" w:rsidR="004D7028" w:rsidRDefault="005D5CD4" w:rsidP="008D6BF3">
            <w:pPr>
              <w:numPr>
                <w:ilvl w:val="0"/>
                <w:numId w:val="10"/>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4C5B9C22" w14:textId="77777777" w:rsidR="004D7028" w:rsidRDefault="005D5CD4" w:rsidP="008D6BF3">
            <w:pPr>
              <w:numPr>
                <w:ilvl w:val="0"/>
                <w:numId w:val="10"/>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7181A6E1" w14:textId="77777777" w:rsidR="004D7028" w:rsidRDefault="005D5CD4" w:rsidP="008D6BF3">
            <w:pPr>
              <w:numPr>
                <w:ilvl w:val="0"/>
                <w:numId w:val="10"/>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15EC0079" w14:textId="77777777" w:rsidR="004D7028" w:rsidRDefault="005D5CD4" w:rsidP="008D6BF3">
            <w:pPr>
              <w:numPr>
                <w:ilvl w:val="0"/>
                <w:numId w:val="10"/>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9DAE9D1" w14:textId="77777777" w:rsidR="004D7028" w:rsidRDefault="005D5CD4" w:rsidP="008D6BF3">
            <w:pPr>
              <w:numPr>
                <w:ilvl w:val="0"/>
                <w:numId w:val="10"/>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7E48B1D1" w14:textId="77777777" w:rsidR="004D7028" w:rsidRDefault="005D5CD4" w:rsidP="008D6BF3">
            <w:pPr>
              <w:numPr>
                <w:ilvl w:val="0"/>
                <w:numId w:val="10"/>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45DA9649" w14:textId="77777777" w:rsidR="004D7028" w:rsidRDefault="005D5CD4" w:rsidP="008D6BF3">
            <w:pPr>
              <w:numPr>
                <w:ilvl w:val="0"/>
                <w:numId w:val="10"/>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05936346" w14:textId="77777777" w:rsidR="00227537" w:rsidRDefault="00227537">
      <w:pPr>
        <w:spacing w:before="225" w:after="225" w:line="240" w:lineRule="auto"/>
        <w:jc w:val="both"/>
        <w:rPr>
          <w:rFonts w:ascii="Arial" w:hAnsi="Arial" w:cs="Arial"/>
          <w:color w:val="000000"/>
          <w:sz w:val="18"/>
          <w:szCs w:val="18"/>
        </w:rPr>
      </w:pPr>
    </w:p>
    <w:p w14:paraId="2023EB8F" w14:textId="0D9AC565" w:rsidR="004D7028" w:rsidRDefault="005D5CD4">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4D7028" w14:paraId="6FA9085B" w14:textId="77777777">
        <w:tc>
          <w:tcPr>
            <w:tcW w:w="0" w:type="auto"/>
            <w:tcMar>
              <w:top w:w="0" w:type="auto"/>
              <w:bottom w:w="0" w:type="auto"/>
            </w:tcMar>
          </w:tcPr>
          <w:p w14:paraId="1D109136" w14:textId="77777777" w:rsidR="004D7028" w:rsidRPr="003A4C10" w:rsidRDefault="005D5CD4" w:rsidP="008D6BF3">
            <w:pPr>
              <w:numPr>
                <w:ilvl w:val="0"/>
                <w:numId w:val="11"/>
              </w:numPr>
              <w:jc w:val="both"/>
              <w:rPr>
                <w:rFonts w:ascii="Arial" w:hAnsi="Arial" w:cs="Arial"/>
                <w:color w:val="000000"/>
                <w:sz w:val="18"/>
                <w:szCs w:val="18"/>
              </w:rPr>
            </w:pPr>
            <w:r w:rsidRPr="003A4C10">
              <w:rPr>
                <w:rFonts w:ascii="Arial" w:hAnsi="Arial" w:cs="Arial"/>
                <w:color w:val="000000"/>
                <w:sz w:val="18"/>
                <w:szCs w:val="18"/>
              </w:rPr>
              <w:t>imamo dovoljenje za opravljanje dejavnosti, ki je predmet javnega naročila,</w:t>
            </w:r>
          </w:p>
          <w:p w14:paraId="1F9F8A4E" w14:textId="77777777" w:rsidR="004D7028" w:rsidRPr="003A4C10" w:rsidRDefault="005D5CD4" w:rsidP="008D6BF3">
            <w:pPr>
              <w:numPr>
                <w:ilvl w:val="0"/>
                <w:numId w:val="11"/>
              </w:numPr>
              <w:jc w:val="both"/>
              <w:rPr>
                <w:rFonts w:ascii="Arial" w:hAnsi="Arial" w:cs="Arial"/>
                <w:color w:val="000000"/>
                <w:sz w:val="18"/>
                <w:szCs w:val="18"/>
              </w:rPr>
            </w:pPr>
            <w:r w:rsidRPr="003A4C10">
              <w:rPr>
                <w:rFonts w:ascii="Arial" w:hAnsi="Arial" w:cs="Arial"/>
                <w:color w:val="000000"/>
                <w:sz w:val="18"/>
                <w:szCs w:val="18"/>
              </w:rPr>
              <w:t>smo vpisani v sodni, poklicni oziroma poslovni register v državi sedeža,</w:t>
            </w:r>
          </w:p>
          <w:p w14:paraId="468982F7" w14:textId="77777777" w:rsidR="004D7028" w:rsidRPr="003A4C10" w:rsidRDefault="005D5CD4" w:rsidP="008D6BF3">
            <w:pPr>
              <w:numPr>
                <w:ilvl w:val="0"/>
                <w:numId w:val="11"/>
              </w:numPr>
              <w:jc w:val="both"/>
              <w:rPr>
                <w:rFonts w:ascii="Arial" w:hAnsi="Arial" w:cs="Arial"/>
                <w:color w:val="000000"/>
                <w:sz w:val="18"/>
                <w:szCs w:val="18"/>
              </w:rPr>
            </w:pPr>
            <w:r w:rsidRPr="003A4C10">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24721327" w14:textId="77777777" w:rsidR="004D7028" w:rsidRPr="003A4C10" w:rsidRDefault="005D5CD4" w:rsidP="008D6BF3">
            <w:pPr>
              <w:numPr>
                <w:ilvl w:val="0"/>
                <w:numId w:val="11"/>
              </w:numPr>
              <w:jc w:val="both"/>
              <w:rPr>
                <w:rFonts w:ascii="Arial" w:hAnsi="Arial" w:cs="Arial"/>
                <w:color w:val="000000"/>
                <w:sz w:val="18"/>
                <w:szCs w:val="18"/>
              </w:rPr>
            </w:pPr>
            <w:r w:rsidRPr="003A4C10">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47557557" w14:textId="77777777" w:rsidR="004D7028" w:rsidRPr="003A4C10" w:rsidRDefault="005D5CD4" w:rsidP="008D6BF3">
            <w:pPr>
              <w:numPr>
                <w:ilvl w:val="0"/>
                <w:numId w:val="11"/>
              </w:numPr>
              <w:jc w:val="both"/>
              <w:rPr>
                <w:rFonts w:ascii="Arial" w:hAnsi="Arial" w:cs="Arial"/>
                <w:color w:val="000000"/>
                <w:sz w:val="18"/>
                <w:szCs w:val="18"/>
              </w:rPr>
            </w:pPr>
            <w:r w:rsidRPr="003A4C10">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48370F5" w14:textId="77777777" w:rsidR="004D7028" w:rsidRPr="003A4C10" w:rsidRDefault="005D5CD4" w:rsidP="008D6BF3">
            <w:pPr>
              <w:numPr>
                <w:ilvl w:val="0"/>
                <w:numId w:val="11"/>
              </w:numPr>
              <w:jc w:val="both"/>
              <w:rPr>
                <w:rFonts w:ascii="Arial" w:hAnsi="Arial" w:cs="Arial"/>
                <w:color w:val="000000"/>
                <w:sz w:val="18"/>
                <w:szCs w:val="18"/>
              </w:rPr>
            </w:pPr>
            <w:r w:rsidRPr="003A4C10">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191457D" w14:textId="77777777" w:rsidR="004D7028" w:rsidRPr="003A4C10" w:rsidRDefault="005D5CD4" w:rsidP="008D6BF3">
            <w:pPr>
              <w:numPr>
                <w:ilvl w:val="0"/>
                <w:numId w:val="11"/>
              </w:numPr>
              <w:jc w:val="both"/>
              <w:rPr>
                <w:rFonts w:ascii="Arial" w:hAnsi="Arial" w:cs="Arial"/>
                <w:color w:val="000000"/>
                <w:sz w:val="18"/>
                <w:szCs w:val="18"/>
              </w:rPr>
            </w:pPr>
            <w:r w:rsidRPr="003A4C10">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2D23A820" w14:textId="77777777" w:rsidR="004D7028" w:rsidRPr="003A4C10" w:rsidRDefault="005D5CD4" w:rsidP="008D6BF3">
            <w:pPr>
              <w:numPr>
                <w:ilvl w:val="0"/>
                <w:numId w:val="11"/>
              </w:numPr>
              <w:jc w:val="both"/>
              <w:rPr>
                <w:rFonts w:ascii="Arial" w:hAnsi="Arial" w:cs="Arial"/>
                <w:color w:val="000000"/>
                <w:sz w:val="18"/>
                <w:szCs w:val="18"/>
              </w:rPr>
            </w:pPr>
            <w:r w:rsidRPr="003A4C10">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BF593B0" w14:textId="77777777" w:rsidR="004D7028" w:rsidRPr="003A4C10" w:rsidRDefault="005D5CD4" w:rsidP="008D6BF3">
            <w:pPr>
              <w:numPr>
                <w:ilvl w:val="0"/>
                <w:numId w:val="11"/>
              </w:numPr>
              <w:jc w:val="both"/>
              <w:rPr>
                <w:rFonts w:ascii="Arial" w:hAnsi="Arial" w:cs="Arial"/>
                <w:color w:val="000000"/>
                <w:sz w:val="18"/>
                <w:szCs w:val="18"/>
              </w:rPr>
            </w:pPr>
            <w:r w:rsidRPr="003A4C10">
              <w:rPr>
                <w:rFonts w:ascii="Arial" w:hAnsi="Arial" w:cs="Arial"/>
                <w:color w:val="000000"/>
                <w:sz w:val="18"/>
                <w:szCs w:val="18"/>
              </w:rPr>
              <w:t>z drugimi gospodarskimi subjekti nismo sklenili dogovora, katerega cilj ali učinek je preprečevati, omejevati ali izkrivljati konkurenco,</w:t>
            </w:r>
          </w:p>
          <w:p w14:paraId="272FAC64" w14:textId="77777777" w:rsidR="004D7028" w:rsidRPr="003A4C10" w:rsidRDefault="005D5CD4" w:rsidP="008D6BF3">
            <w:pPr>
              <w:numPr>
                <w:ilvl w:val="0"/>
                <w:numId w:val="11"/>
              </w:numPr>
              <w:jc w:val="both"/>
              <w:rPr>
                <w:rFonts w:ascii="Arial" w:hAnsi="Arial" w:cs="Arial"/>
                <w:color w:val="000000"/>
                <w:sz w:val="18"/>
                <w:szCs w:val="18"/>
              </w:rPr>
            </w:pPr>
            <w:r w:rsidRPr="003A4C10">
              <w:rPr>
                <w:rFonts w:ascii="Arial" w:hAnsi="Arial" w:cs="Arial"/>
                <w:color w:val="000000"/>
                <w:sz w:val="18"/>
                <w:szCs w:val="18"/>
              </w:rPr>
              <w:t>nismo bili s pravnomočno sodbo v katerikoli državi obsojeni za prestopek v zvezi s poklicnim ravnanjem,</w:t>
            </w:r>
          </w:p>
          <w:p w14:paraId="6AF54FEB" w14:textId="77777777" w:rsidR="004D7028" w:rsidRPr="003A4C10" w:rsidRDefault="005D5CD4" w:rsidP="008D6BF3">
            <w:pPr>
              <w:numPr>
                <w:ilvl w:val="0"/>
                <w:numId w:val="11"/>
              </w:numPr>
              <w:jc w:val="both"/>
              <w:rPr>
                <w:rFonts w:ascii="Arial" w:hAnsi="Arial" w:cs="Arial"/>
                <w:color w:val="000000"/>
                <w:sz w:val="18"/>
                <w:szCs w:val="18"/>
              </w:rPr>
            </w:pPr>
            <w:r w:rsidRPr="003A4C10">
              <w:rPr>
                <w:rFonts w:ascii="Arial" w:hAnsi="Arial" w:cs="Arial"/>
                <w:color w:val="000000"/>
                <w:sz w:val="18"/>
                <w:szCs w:val="18"/>
              </w:rPr>
              <w:t>pri dajanju informacij v tem ali predhodnih postopkih, nismo namerno podali zavajajoče razlage ali teh informacij nismo zagotovili,</w:t>
            </w:r>
          </w:p>
          <w:p w14:paraId="6007D12C" w14:textId="77777777" w:rsidR="004D7028" w:rsidRDefault="005D5CD4" w:rsidP="008D6BF3">
            <w:pPr>
              <w:numPr>
                <w:ilvl w:val="0"/>
                <w:numId w:val="11"/>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26F066EB" w14:textId="77777777" w:rsidR="004D7028" w:rsidRDefault="005D5CD4" w:rsidP="008D6BF3">
            <w:pPr>
              <w:numPr>
                <w:ilvl w:val="0"/>
                <w:numId w:val="11"/>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42B273BC" w14:textId="77777777" w:rsidR="004D7028" w:rsidRDefault="005D5CD4">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30EC3B2" w14:textId="1A8E03FB" w:rsidR="004D7028" w:rsidRDefault="005D5CD4">
      <w:pPr>
        <w:spacing w:before="225" w:after="225" w:line="240" w:lineRule="auto"/>
        <w:jc w:val="both"/>
      </w:pPr>
      <w:r>
        <w:rPr>
          <w:rFonts w:ascii="Arial" w:hAnsi="Arial" w:cs="Arial"/>
          <w:color w:val="000000"/>
          <w:sz w:val="18"/>
          <w:szCs w:val="18"/>
        </w:rPr>
        <w:t>Spodaj podpisani dajem/o uradno soglasje, da</w:t>
      </w:r>
      <w:r w:rsidR="00DA241B">
        <w:rPr>
          <w:rFonts w:ascii="Arial" w:hAnsi="Arial" w:cs="Arial"/>
          <w:color w:val="000000"/>
          <w:sz w:val="18"/>
          <w:szCs w:val="18"/>
        </w:rPr>
        <w:t xml:space="preserve"> </w:t>
      </w:r>
      <w:r w:rsidR="00DA241B" w:rsidRPr="00DA241B">
        <w:rPr>
          <w:rFonts w:ascii="Arial" w:hAnsi="Arial" w:cs="Arial"/>
          <w:b/>
          <w:bCs/>
          <w:color w:val="000000"/>
          <w:sz w:val="18"/>
          <w:szCs w:val="18"/>
        </w:rPr>
        <w:t>KEMIJSKI INŠTITUT</w:t>
      </w:r>
      <w:r w:rsidR="00DD5CF9">
        <w:rPr>
          <w:rFonts w:ascii="Arial" w:hAnsi="Arial" w:cs="Arial"/>
          <w:b/>
          <w:bCs/>
          <w:color w:val="000000"/>
          <w:sz w:val="18"/>
          <w:szCs w:val="18"/>
        </w:rPr>
        <w:t xml:space="preserve">, </w:t>
      </w:r>
      <w:r w:rsidR="00DA241B">
        <w:rPr>
          <w:rFonts w:ascii="Arial" w:hAnsi="Arial" w:cs="Arial"/>
          <w:b/>
          <w:bCs/>
          <w:color w:val="000000"/>
          <w:sz w:val="18"/>
          <w:szCs w:val="18"/>
        </w:rPr>
        <w:t>Hajdrihova</w:t>
      </w:r>
      <w:r w:rsidR="00DE7C74">
        <w:rPr>
          <w:rFonts w:ascii="Arial" w:hAnsi="Arial" w:cs="Arial"/>
          <w:b/>
          <w:bCs/>
          <w:color w:val="000000"/>
          <w:sz w:val="18"/>
          <w:szCs w:val="18"/>
        </w:rPr>
        <w:t xml:space="preserve"> ulica</w:t>
      </w:r>
      <w:r w:rsidR="00DA241B">
        <w:rPr>
          <w:rFonts w:ascii="Arial" w:hAnsi="Arial" w:cs="Arial"/>
          <w:b/>
          <w:bCs/>
          <w:color w:val="000000"/>
          <w:sz w:val="18"/>
          <w:szCs w:val="18"/>
        </w:rPr>
        <w:t xml:space="preserve"> 19,</w:t>
      </w:r>
      <w:r w:rsidR="00DD5CF9">
        <w:rPr>
          <w:rFonts w:ascii="Arial" w:hAnsi="Arial" w:cs="Arial"/>
          <w:b/>
          <w:bCs/>
          <w:color w:val="000000"/>
          <w:sz w:val="18"/>
          <w:szCs w:val="18"/>
        </w:rPr>
        <w:t xml:space="preserve"> </w:t>
      </w:r>
      <w:r w:rsidR="00DA241B">
        <w:rPr>
          <w:rFonts w:ascii="Arial" w:hAnsi="Arial" w:cs="Arial"/>
          <w:b/>
          <w:bCs/>
          <w:color w:val="000000"/>
          <w:sz w:val="18"/>
          <w:szCs w:val="18"/>
        </w:rPr>
        <w:t>1000 Ljubljana</w:t>
      </w:r>
      <w:r>
        <w:rPr>
          <w:rFonts w:ascii="Arial" w:hAnsi="Arial" w:cs="Arial"/>
          <w:color w:val="000000"/>
          <w:sz w:val="18"/>
          <w:szCs w:val="18"/>
        </w:rPr>
        <w:t xml:space="preserve"> v zvezi z oddajo javnega naročila za namene </w:t>
      </w:r>
      <w:r w:rsidR="00DA241B">
        <w:rPr>
          <w:rFonts w:ascii="Arial" w:hAnsi="Arial" w:cs="Arial"/>
          <w:b/>
          <w:bCs/>
          <w:color w:val="000000"/>
          <w:sz w:val="18"/>
          <w:szCs w:val="18"/>
        </w:rPr>
        <w:t>Čiščenje prostorov Kemijskega inštituta</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787659AE" w14:textId="77777777" w:rsidR="004D7028" w:rsidRDefault="005D5CD4">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4D7028" w14:paraId="1EABBCBA" w14:textId="77777777">
        <w:tc>
          <w:tcPr>
            <w:tcW w:w="2500" w:type="pct"/>
            <w:tcMar>
              <w:top w:w="75" w:type="dxa"/>
              <w:bottom w:w="75" w:type="dxa"/>
            </w:tcMar>
            <w:vAlign w:val="center"/>
          </w:tcPr>
          <w:p w14:paraId="6F5B5621" w14:textId="77777777" w:rsidR="004D7028" w:rsidRDefault="005D5CD4">
            <w:r>
              <w:rPr>
                <w:rFonts w:ascii="Arial" w:hAnsi="Arial" w:cs="Arial"/>
                <w:color w:val="000000"/>
                <w:position w:val="-2"/>
                <w:sz w:val="18"/>
                <w:szCs w:val="18"/>
              </w:rPr>
              <w:t>Kraj in datum:</w:t>
            </w:r>
          </w:p>
        </w:tc>
        <w:tc>
          <w:tcPr>
            <w:tcW w:w="0" w:type="auto"/>
            <w:tcMar>
              <w:top w:w="75" w:type="dxa"/>
              <w:bottom w:w="75" w:type="dxa"/>
            </w:tcMar>
            <w:vAlign w:val="center"/>
          </w:tcPr>
          <w:p w14:paraId="1E041BD0" w14:textId="77777777" w:rsidR="004D7028" w:rsidRDefault="005D5CD4">
            <w:r>
              <w:rPr>
                <w:rFonts w:ascii="Arial" w:hAnsi="Arial" w:cs="Arial"/>
                <w:color w:val="000000"/>
                <w:position w:val="-2"/>
                <w:sz w:val="18"/>
                <w:szCs w:val="18"/>
              </w:rPr>
              <w:t>Ime in priimek: _____________________</w:t>
            </w:r>
          </w:p>
        </w:tc>
      </w:tr>
      <w:tr w:rsidR="004D7028" w14:paraId="06E84F30" w14:textId="77777777">
        <w:tc>
          <w:tcPr>
            <w:tcW w:w="2500" w:type="pct"/>
            <w:tcMar>
              <w:top w:w="75" w:type="dxa"/>
              <w:bottom w:w="75" w:type="dxa"/>
            </w:tcMar>
            <w:vAlign w:val="center"/>
          </w:tcPr>
          <w:p w14:paraId="3D73EDF5" w14:textId="77777777" w:rsidR="004D7028" w:rsidRDefault="005D5CD4">
            <w:r>
              <w:rPr>
                <w:rFonts w:ascii="Arial" w:hAnsi="Arial" w:cs="Arial"/>
                <w:color w:val="000000"/>
                <w:position w:val="-2"/>
                <w:sz w:val="18"/>
                <w:szCs w:val="18"/>
              </w:rPr>
              <w:t> </w:t>
            </w:r>
          </w:p>
        </w:tc>
        <w:tc>
          <w:tcPr>
            <w:tcW w:w="0" w:type="auto"/>
            <w:tcMar>
              <w:top w:w="75" w:type="dxa"/>
              <w:bottom w:w="75" w:type="dxa"/>
            </w:tcMar>
            <w:vAlign w:val="center"/>
          </w:tcPr>
          <w:p w14:paraId="237CA74C" w14:textId="77777777" w:rsidR="004D7028" w:rsidRDefault="004D7028"/>
          <w:p w14:paraId="002AD98B" w14:textId="77777777" w:rsidR="004D7028" w:rsidRDefault="005D5CD4">
            <w:pPr>
              <w:jc w:val="center"/>
            </w:pPr>
            <w:r>
              <w:rPr>
                <w:rFonts w:ascii="Arial" w:hAnsi="Arial" w:cs="Arial"/>
                <w:color w:val="A9A9A9"/>
                <w:position w:val="-2"/>
                <w:sz w:val="18"/>
                <w:szCs w:val="18"/>
              </w:rPr>
              <w:t>(žig in podpis)</w:t>
            </w:r>
          </w:p>
        </w:tc>
      </w:tr>
    </w:tbl>
    <w:p w14:paraId="1932A5EE" w14:textId="77777777" w:rsidR="004D7028" w:rsidRDefault="005D5CD4">
      <w:pPr>
        <w:spacing w:before="225" w:after="225" w:line="240" w:lineRule="auto"/>
        <w:jc w:val="both"/>
      </w:pPr>
      <w:r>
        <w:rPr>
          <w:rFonts w:ascii="Arial" w:hAnsi="Arial" w:cs="Arial"/>
          <w:color w:val="000000"/>
          <w:sz w:val="18"/>
          <w:szCs w:val="18"/>
        </w:rPr>
        <w:t> </w:t>
      </w:r>
    </w:p>
    <w:p w14:paraId="471453DF" w14:textId="77777777" w:rsidR="004D7028" w:rsidRDefault="004D7028">
      <w:pPr>
        <w:sectPr w:rsidR="004D7028" w:rsidSect="001C1D68">
          <w:headerReference w:type="even" r:id="rId16"/>
          <w:headerReference w:type="default" r:id="rId17"/>
          <w:footerReference w:type="default" r:id="rId18"/>
          <w:headerReference w:type="first" r:id="rId19"/>
          <w:pgSz w:w="11906" w:h="16838"/>
          <w:pgMar w:top="1418" w:right="1418" w:bottom="1418" w:left="1418" w:header="567" w:footer="596" w:gutter="0"/>
          <w:cols w:space="708"/>
          <w:docGrid w:linePitch="360"/>
        </w:sectPr>
      </w:pPr>
    </w:p>
    <w:p w14:paraId="5EDD720B" w14:textId="59032BEF" w:rsidR="001C1D68" w:rsidRPr="00590863" w:rsidRDefault="005D5CD4" w:rsidP="001C1D6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227537">
        <w:rPr>
          <w:rFonts w:ascii="Arial" w:hAnsi="Arial" w:cs="Arial"/>
          <w:sz w:val="18"/>
          <w:szCs w:val="18"/>
        </w:rPr>
        <w:t>3</w:t>
      </w:r>
    </w:p>
    <w:p w14:paraId="706D0974" w14:textId="77777777" w:rsidR="001C1D68" w:rsidRPr="00252358" w:rsidRDefault="001C1D68" w:rsidP="001C1D68"/>
    <w:p w14:paraId="221091D7" w14:textId="77777777" w:rsidR="001C1D68" w:rsidRDefault="005D5CD4" w:rsidP="001C1D6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70B7B1C1" w14:textId="77777777" w:rsidR="001C1D68" w:rsidRDefault="001C1D68" w:rsidP="001C1D68">
      <w:pPr>
        <w:spacing w:after="120"/>
        <w:rPr>
          <w:rFonts w:ascii="Arial" w:hAnsi="Arial" w:cs="Arial"/>
        </w:rPr>
      </w:pPr>
    </w:p>
    <w:p w14:paraId="522B3259" w14:textId="69B94949" w:rsidR="004D7028" w:rsidRDefault="005D5CD4">
      <w:pPr>
        <w:spacing w:after="0" w:line="240" w:lineRule="auto"/>
      </w:pPr>
      <w:r>
        <w:rPr>
          <w:rFonts w:ascii="Arial" w:hAnsi="Arial" w:cs="Arial"/>
          <w:color w:val="000000"/>
          <w:sz w:val="18"/>
          <w:szCs w:val="18"/>
        </w:rPr>
        <w:t>Ponudnik pri elektronski oddaji ponudbe v razdelek »ESPD – ponudnik« uvozi *.xml obliko datoteke obrazca ESPD, ki je priložen razpisni dokumentaciji.</w:t>
      </w:r>
    </w:p>
    <w:p w14:paraId="5E375646" w14:textId="77777777" w:rsidR="004D7028" w:rsidRDefault="005D5CD4">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0BF5A262" w14:textId="77777777" w:rsidR="004D7028" w:rsidRDefault="005D5CD4">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6963531B" w14:textId="77777777" w:rsidR="004D7028" w:rsidRDefault="004D7028">
      <w:pPr>
        <w:sectPr w:rsidR="004D7028" w:rsidSect="001C1D68">
          <w:headerReference w:type="even" r:id="rId20"/>
          <w:headerReference w:type="default" r:id="rId21"/>
          <w:footerReference w:type="default" r:id="rId22"/>
          <w:headerReference w:type="first" r:id="rId23"/>
          <w:pgSz w:w="11906" w:h="16838"/>
          <w:pgMar w:top="1418" w:right="1418" w:bottom="1418" w:left="1418" w:header="567" w:footer="596" w:gutter="0"/>
          <w:cols w:space="708"/>
          <w:docGrid w:linePitch="360"/>
        </w:sectPr>
      </w:pPr>
    </w:p>
    <w:p w14:paraId="0C4E8586" w14:textId="77777777" w:rsidR="00EA6EBF" w:rsidRPr="00590863" w:rsidRDefault="00EA6EBF" w:rsidP="00EA6EBF">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4</w:t>
      </w:r>
    </w:p>
    <w:p w14:paraId="3B650E24" w14:textId="77777777" w:rsidR="00EA6EBF" w:rsidRPr="00252358" w:rsidRDefault="00EA6EBF" w:rsidP="00EA6EBF"/>
    <w:p w14:paraId="2EDC5837" w14:textId="77777777" w:rsidR="00EA6EBF" w:rsidRDefault="00EA6EBF" w:rsidP="00EA6EBF">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5631075A" w14:textId="77777777" w:rsidR="00EA6EBF" w:rsidRDefault="00EA6EBF" w:rsidP="00EA6EBF">
      <w:pPr>
        <w:spacing w:after="120"/>
        <w:rPr>
          <w:rFonts w:ascii="Arial" w:hAnsi="Arial" w:cs="Arial"/>
        </w:rPr>
      </w:pPr>
    </w:p>
    <w:p w14:paraId="31F3EB93" w14:textId="77777777" w:rsidR="00EA6EBF" w:rsidRDefault="00EA6EBF" w:rsidP="00EA6EBF">
      <w:pPr>
        <w:spacing w:before="225" w:after="225" w:line="240" w:lineRule="auto"/>
        <w:jc w:val="center"/>
      </w:pPr>
      <w:r>
        <w:rPr>
          <w:rFonts w:ascii="Arial" w:hAnsi="Arial" w:cs="Arial"/>
          <w:b/>
          <w:bCs/>
          <w:color w:val="000000"/>
          <w:sz w:val="18"/>
          <w:szCs w:val="18"/>
        </w:rPr>
        <w:t>SEZNAM ČLANOV ORGANOV IN ZASTOPNIKOV GOSPODARSKEGA SUBJEKTA</w:t>
      </w:r>
    </w:p>
    <w:p w14:paraId="75A1451C" w14:textId="77777777" w:rsidR="00EA6EBF" w:rsidRDefault="00EA6EBF" w:rsidP="00EA6EBF">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EA6EBF" w14:paraId="4E0129DC" w14:textId="77777777" w:rsidTr="00852573">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E533CA" w14:textId="77777777" w:rsidR="00EA6EBF" w:rsidRDefault="00EA6EBF" w:rsidP="00852573">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00A685" w14:textId="77777777" w:rsidR="00EA6EBF" w:rsidRDefault="00EA6EBF" w:rsidP="00852573">
            <w:r>
              <w:rPr>
                <w:rFonts w:ascii="Arial" w:hAnsi="Arial" w:cs="Arial"/>
                <w:color w:val="000000"/>
                <w:position w:val="-2"/>
                <w:sz w:val="18"/>
                <w:szCs w:val="18"/>
              </w:rPr>
              <w:t> </w:t>
            </w:r>
          </w:p>
        </w:tc>
      </w:tr>
      <w:tr w:rsidR="00EA6EBF" w14:paraId="3BE04FB6" w14:textId="77777777" w:rsidTr="00852573">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AFCC31" w14:textId="77777777" w:rsidR="00EA6EBF" w:rsidRDefault="00EA6EBF" w:rsidP="00852573">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394385" w14:textId="77777777" w:rsidR="00EA6EBF" w:rsidRDefault="00EA6EBF" w:rsidP="00852573">
            <w:r>
              <w:rPr>
                <w:rFonts w:ascii="Arial" w:hAnsi="Arial" w:cs="Arial"/>
                <w:color w:val="000000"/>
                <w:position w:val="-2"/>
                <w:sz w:val="18"/>
                <w:szCs w:val="18"/>
              </w:rPr>
              <w:t> </w:t>
            </w:r>
          </w:p>
        </w:tc>
      </w:tr>
      <w:tr w:rsidR="00EA6EBF" w14:paraId="6F4E84AA" w14:textId="77777777" w:rsidTr="00852573">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5EBF7A" w14:textId="77777777" w:rsidR="00EA6EBF" w:rsidRDefault="00EA6EBF" w:rsidP="00852573">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E4744C" w14:textId="77777777" w:rsidR="00EA6EBF" w:rsidRDefault="00EA6EBF" w:rsidP="00852573">
            <w:r>
              <w:rPr>
                <w:rFonts w:ascii="Arial" w:hAnsi="Arial" w:cs="Arial"/>
                <w:color w:val="000000"/>
                <w:position w:val="-2"/>
                <w:sz w:val="18"/>
                <w:szCs w:val="18"/>
              </w:rPr>
              <w:t> </w:t>
            </w:r>
          </w:p>
        </w:tc>
      </w:tr>
      <w:tr w:rsidR="00EA6EBF" w14:paraId="710483E8" w14:textId="77777777" w:rsidTr="00852573">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444DBE" w14:textId="77777777" w:rsidR="00EA6EBF" w:rsidRDefault="00EA6EBF" w:rsidP="00852573">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673FBA" w14:textId="77777777" w:rsidR="00EA6EBF" w:rsidRDefault="00EA6EBF" w:rsidP="00852573">
            <w:r>
              <w:rPr>
                <w:rFonts w:ascii="Arial" w:hAnsi="Arial" w:cs="Arial"/>
                <w:color w:val="000000"/>
                <w:position w:val="-2"/>
                <w:sz w:val="18"/>
                <w:szCs w:val="18"/>
              </w:rPr>
              <w:t> </w:t>
            </w:r>
          </w:p>
        </w:tc>
      </w:tr>
    </w:tbl>
    <w:p w14:paraId="5545441B" w14:textId="77777777" w:rsidR="00EA6EBF" w:rsidRDefault="00EA6EBF" w:rsidP="00EA6EBF">
      <w:pPr>
        <w:spacing w:before="225" w:after="225" w:line="240" w:lineRule="auto"/>
        <w:jc w:val="both"/>
      </w:pPr>
      <w:r>
        <w:rPr>
          <w:rFonts w:ascii="Arial" w:hAnsi="Arial" w:cs="Arial"/>
          <w:color w:val="000000"/>
          <w:sz w:val="18"/>
          <w:szCs w:val="18"/>
        </w:rPr>
        <w:t> </w:t>
      </w:r>
    </w:p>
    <w:p w14:paraId="5D52A988" w14:textId="77777777" w:rsidR="00EA6EBF" w:rsidRDefault="00EA6EBF" w:rsidP="00EA6EBF">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EA6EBF" w14:paraId="2187E373" w14:textId="77777777" w:rsidTr="00852573">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3EAB8F" w14:textId="77777777" w:rsidR="00EA6EBF" w:rsidRDefault="00EA6EBF" w:rsidP="00852573">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486F08" w14:textId="77777777" w:rsidR="00EA6EBF" w:rsidRDefault="00EA6EBF" w:rsidP="00852573">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D856D4" w14:textId="77777777" w:rsidR="00EA6EBF" w:rsidRDefault="00EA6EBF" w:rsidP="00852573">
            <w:r>
              <w:rPr>
                <w:rFonts w:ascii="Arial" w:hAnsi="Arial" w:cs="Arial"/>
                <w:color w:val="000000"/>
                <w:position w:val="-2"/>
                <w:sz w:val="18"/>
                <w:szCs w:val="18"/>
              </w:rPr>
              <w:t>EMŠO*</w:t>
            </w:r>
          </w:p>
        </w:tc>
      </w:tr>
      <w:tr w:rsidR="00EA6EBF" w14:paraId="0248A2E9" w14:textId="77777777" w:rsidTr="00852573">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2D83D9" w14:textId="77777777" w:rsidR="00EA6EBF" w:rsidRDefault="00EA6EBF" w:rsidP="0085257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280A33" w14:textId="77777777" w:rsidR="00EA6EBF" w:rsidRDefault="00EA6EBF" w:rsidP="0085257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1C35CD" w14:textId="77777777" w:rsidR="00EA6EBF" w:rsidRDefault="00EA6EBF" w:rsidP="00852573">
            <w:r>
              <w:rPr>
                <w:rFonts w:ascii="Arial" w:hAnsi="Arial" w:cs="Arial"/>
                <w:color w:val="000000"/>
                <w:position w:val="-2"/>
                <w:sz w:val="18"/>
                <w:szCs w:val="18"/>
              </w:rPr>
              <w:t> </w:t>
            </w:r>
          </w:p>
        </w:tc>
      </w:tr>
      <w:tr w:rsidR="00EA6EBF" w14:paraId="266102F0" w14:textId="77777777" w:rsidTr="00852573">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9E8948" w14:textId="77777777" w:rsidR="00EA6EBF" w:rsidRDefault="00EA6EBF" w:rsidP="0085257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055152" w14:textId="77777777" w:rsidR="00EA6EBF" w:rsidRDefault="00EA6EBF" w:rsidP="0085257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0D902D" w14:textId="77777777" w:rsidR="00EA6EBF" w:rsidRDefault="00EA6EBF" w:rsidP="00852573">
            <w:r>
              <w:rPr>
                <w:rFonts w:ascii="Arial" w:hAnsi="Arial" w:cs="Arial"/>
                <w:color w:val="000000"/>
                <w:position w:val="-2"/>
                <w:sz w:val="18"/>
                <w:szCs w:val="18"/>
              </w:rPr>
              <w:t> </w:t>
            </w:r>
          </w:p>
        </w:tc>
      </w:tr>
      <w:tr w:rsidR="00EA6EBF" w14:paraId="4F2984B1" w14:textId="77777777" w:rsidTr="00852573">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BA7CF0" w14:textId="77777777" w:rsidR="00EA6EBF" w:rsidRDefault="00EA6EBF" w:rsidP="0085257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57F586" w14:textId="77777777" w:rsidR="00EA6EBF" w:rsidRDefault="00EA6EBF" w:rsidP="0085257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731CEE" w14:textId="77777777" w:rsidR="00EA6EBF" w:rsidRDefault="00EA6EBF" w:rsidP="00852573">
            <w:r>
              <w:rPr>
                <w:rFonts w:ascii="Arial" w:hAnsi="Arial" w:cs="Arial"/>
                <w:color w:val="000000"/>
                <w:position w:val="-2"/>
                <w:sz w:val="18"/>
                <w:szCs w:val="18"/>
              </w:rPr>
              <w:t> </w:t>
            </w:r>
          </w:p>
        </w:tc>
      </w:tr>
      <w:tr w:rsidR="00EA6EBF" w14:paraId="5DC297CE" w14:textId="77777777" w:rsidTr="00852573">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D456EA" w14:textId="77777777" w:rsidR="00EA6EBF" w:rsidRDefault="00EA6EBF" w:rsidP="0085257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1715F8" w14:textId="77777777" w:rsidR="00EA6EBF" w:rsidRDefault="00EA6EBF" w:rsidP="0085257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B27F18" w14:textId="77777777" w:rsidR="00EA6EBF" w:rsidRDefault="00EA6EBF" w:rsidP="00852573">
            <w:r>
              <w:rPr>
                <w:rFonts w:ascii="Arial" w:hAnsi="Arial" w:cs="Arial"/>
                <w:color w:val="000000"/>
                <w:position w:val="-2"/>
                <w:sz w:val="18"/>
                <w:szCs w:val="18"/>
              </w:rPr>
              <w:t> </w:t>
            </w:r>
          </w:p>
        </w:tc>
      </w:tr>
      <w:tr w:rsidR="00EA6EBF" w14:paraId="1E962E84" w14:textId="77777777" w:rsidTr="00852573">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469CBF" w14:textId="77777777" w:rsidR="00EA6EBF" w:rsidRDefault="00EA6EBF" w:rsidP="0085257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F7F5DE" w14:textId="77777777" w:rsidR="00EA6EBF" w:rsidRDefault="00EA6EBF" w:rsidP="0085257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A0457B" w14:textId="77777777" w:rsidR="00EA6EBF" w:rsidRDefault="00EA6EBF" w:rsidP="00852573">
            <w:r>
              <w:rPr>
                <w:rFonts w:ascii="Arial" w:hAnsi="Arial" w:cs="Arial"/>
                <w:color w:val="000000"/>
                <w:position w:val="-2"/>
                <w:sz w:val="18"/>
                <w:szCs w:val="18"/>
              </w:rPr>
              <w:t> </w:t>
            </w:r>
          </w:p>
        </w:tc>
      </w:tr>
      <w:tr w:rsidR="00EA6EBF" w14:paraId="3E35804A" w14:textId="77777777" w:rsidTr="00852573">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834597" w14:textId="77777777" w:rsidR="00EA6EBF" w:rsidRDefault="00EA6EBF" w:rsidP="0085257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1157D9" w14:textId="77777777" w:rsidR="00EA6EBF" w:rsidRDefault="00EA6EBF" w:rsidP="0085257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63D6D6" w14:textId="77777777" w:rsidR="00EA6EBF" w:rsidRDefault="00EA6EBF" w:rsidP="00852573">
            <w:r>
              <w:rPr>
                <w:rFonts w:ascii="Arial" w:hAnsi="Arial" w:cs="Arial"/>
                <w:color w:val="000000"/>
                <w:position w:val="-2"/>
                <w:sz w:val="18"/>
                <w:szCs w:val="18"/>
              </w:rPr>
              <w:t> </w:t>
            </w:r>
          </w:p>
        </w:tc>
      </w:tr>
      <w:tr w:rsidR="00EA6EBF" w14:paraId="4B6962ED" w14:textId="77777777" w:rsidTr="00852573">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877893" w14:textId="77777777" w:rsidR="00EA6EBF" w:rsidRDefault="00EA6EBF" w:rsidP="0085257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295559" w14:textId="77777777" w:rsidR="00EA6EBF" w:rsidRDefault="00EA6EBF" w:rsidP="0085257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BC2F25" w14:textId="77777777" w:rsidR="00EA6EBF" w:rsidRDefault="00EA6EBF" w:rsidP="00852573">
            <w:r>
              <w:rPr>
                <w:rFonts w:ascii="Arial" w:hAnsi="Arial" w:cs="Arial"/>
                <w:color w:val="000000"/>
                <w:position w:val="-2"/>
                <w:sz w:val="18"/>
                <w:szCs w:val="18"/>
              </w:rPr>
              <w:t> </w:t>
            </w:r>
          </w:p>
        </w:tc>
      </w:tr>
      <w:tr w:rsidR="00EA6EBF" w14:paraId="2CC4B551" w14:textId="77777777" w:rsidTr="00852573">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04F8B0" w14:textId="77777777" w:rsidR="00EA6EBF" w:rsidRDefault="00EA6EBF" w:rsidP="0085257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C54291" w14:textId="77777777" w:rsidR="00EA6EBF" w:rsidRDefault="00EA6EBF" w:rsidP="0085257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978B39" w14:textId="77777777" w:rsidR="00EA6EBF" w:rsidRDefault="00EA6EBF" w:rsidP="00852573">
            <w:r>
              <w:rPr>
                <w:rFonts w:ascii="Arial" w:hAnsi="Arial" w:cs="Arial"/>
                <w:color w:val="000000"/>
                <w:position w:val="-2"/>
                <w:sz w:val="18"/>
                <w:szCs w:val="18"/>
              </w:rPr>
              <w:t> </w:t>
            </w:r>
          </w:p>
        </w:tc>
      </w:tr>
      <w:tr w:rsidR="00EA6EBF" w14:paraId="42785553" w14:textId="77777777" w:rsidTr="00852573">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6CB354" w14:textId="77777777" w:rsidR="00EA6EBF" w:rsidRDefault="00EA6EBF" w:rsidP="0085257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285B42" w14:textId="77777777" w:rsidR="00EA6EBF" w:rsidRDefault="00EA6EBF" w:rsidP="0085257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41C03B" w14:textId="77777777" w:rsidR="00EA6EBF" w:rsidRDefault="00EA6EBF" w:rsidP="00852573">
            <w:r>
              <w:rPr>
                <w:rFonts w:ascii="Arial" w:hAnsi="Arial" w:cs="Arial"/>
                <w:color w:val="000000"/>
                <w:position w:val="-2"/>
                <w:sz w:val="18"/>
                <w:szCs w:val="18"/>
              </w:rPr>
              <w:t> </w:t>
            </w:r>
          </w:p>
        </w:tc>
      </w:tr>
    </w:tbl>
    <w:p w14:paraId="1D6E2C58" w14:textId="77777777" w:rsidR="00EA6EBF" w:rsidRDefault="00EA6EBF" w:rsidP="00EA6EBF">
      <w:pPr>
        <w:spacing w:before="225" w:after="225" w:line="240" w:lineRule="auto"/>
        <w:jc w:val="both"/>
      </w:pPr>
      <w:r>
        <w:rPr>
          <w:rFonts w:ascii="Arial" w:hAnsi="Arial" w:cs="Arial"/>
          <w:color w:val="000000"/>
          <w:sz w:val="18"/>
          <w:szCs w:val="18"/>
        </w:rPr>
        <w:t>* podatek je potreben za preverbo v e-Dosje</w:t>
      </w:r>
    </w:p>
    <w:p w14:paraId="26A7E19F" w14:textId="77777777" w:rsidR="00EA6EBF" w:rsidRDefault="00EA6EBF" w:rsidP="00EA6EBF">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EA6EBF" w14:paraId="20A0BEB6" w14:textId="77777777" w:rsidTr="00852573">
        <w:tc>
          <w:tcPr>
            <w:tcW w:w="2500" w:type="pct"/>
            <w:tcMar>
              <w:top w:w="75" w:type="dxa"/>
              <w:bottom w:w="75" w:type="dxa"/>
            </w:tcMar>
            <w:vAlign w:val="center"/>
          </w:tcPr>
          <w:p w14:paraId="11874657" w14:textId="77777777" w:rsidR="00EA6EBF" w:rsidRDefault="00EA6EBF" w:rsidP="00852573">
            <w:r>
              <w:rPr>
                <w:rFonts w:ascii="Arial" w:hAnsi="Arial" w:cs="Arial"/>
                <w:color w:val="000000"/>
                <w:position w:val="-2"/>
                <w:sz w:val="18"/>
                <w:szCs w:val="18"/>
              </w:rPr>
              <w:t>Kraj in datum:</w:t>
            </w:r>
          </w:p>
        </w:tc>
        <w:tc>
          <w:tcPr>
            <w:tcW w:w="0" w:type="auto"/>
            <w:tcMar>
              <w:top w:w="75" w:type="dxa"/>
              <w:bottom w:w="75" w:type="dxa"/>
            </w:tcMar>
            <w:vAlign w:val="center"/>
          </w:tcPr>
          <w:p w14:paraId="0DA22637" w14:textId="77777777" w:rsidR="00EA6EBF" w:rsidRDefault="00EA6EBF" w:rsidP="00852573">
            <w:r>
              <w:rPr>
                <w:rFonts w:ascii="Arial" w:hAnsi="Arial" w:cs="Arial"/>
                <w:color w:val="000000"/>
                <w:position w:val="-2"/>
                <w:sz w:val="18"/>
                <w:szCs w:val="18"/>
              </w:rPr>
              <w:t>Ime in priimek: _____________________</w:t>
            </w:r>
          </w:p>
        </w:tc>
      </w:tr>
      <w:tr w:rsidR="00EA6EBF" w14:paraId="37583EDC" w14:textId="77777777" w:rsidTr="00852573">
        <w:tc>
          <w:tcPr>
            <w:tcW w:w="2500" w:type="pct"/>
            <w:tcMar>
              <w:top w:w="75" w:type="dxa"/>
              <w:bottom w:w="75" w:type="dxa"/>
            </w:tcMar>
            <w:vAlign w:val="center"/>
          </w:tcPr>
          <w:p w14:paraId="51C0FE78" w14:textId="77777777" w:rsidR="00EA6EBF" w:rsidRDefault="00EA6EBF" w:rsidP="00852573">
            <w:r>
              <w:rPr>
                <w:rFonts w:ascii="Arial" w:hAnsi="Arial" w:cs="Arial"/>
                <w:color w:val="000000"/>
                <w:position w:val="-2"/>
                <w:sz w:val="18"/>
                <w:szCs w:val="18"/>
              </w:rPr>
              <w:t> </w:t>
            </w:r>
          </w:p>
        </w:tc>
        <w:tc>
          <w:tcPr>
            <w:tcW w:w="0" w:type="auto"/>
            <w:tcMar>
              <w:top w:w="75" w:type="dxa"/>
              <w:bottom w:w="75" w:type="dxa"/>
            </w:tcMar>
            <w:vAlign w:val="center"/>
          </w:tcPr>
          <w:p w14:paraId="73EF1DD4" w14:textId="77777777" w:rsidR="00EA6EBF" w:rsidRDefault="00EA6EBF" w:rsidP="00852573">
            <w:pPr>
              <w:jc w:val="center"/>
            </w:pPr>
            <w:r>
              <w:rPr>
                <w:rFonts w:ascii="Arial" w:hAnsi="Arial" w:cs="Arial"/>
                <w:color w:val="A9A9A9"/>
                <w:position w:val="-2"/>
                <w:sz w:val="18"/>
                <w:szCs w:val="18"/>
              </w:rPr>
              <w:t>(podpis)</w:t>
            </w:r>
          </w:p>
        </w:tc>
      </w:tr>
    </w:tbl>
    <w:p w14:paraId="4F704687" w14:textId="77777777" w:rsidR="00EA6EBF" w:rsidRDefault="00EA6EBF" w:rsidP="00EA6EBF">
      <w:pPr>
        <w:spacing w:before="225" w:after="225" w:line="240" w:lineRule="auto"/>
        <w:jc w:val="both"/>
      </w:pPr>
      <w:r>
        <w:rPr>
          <w:rFonts w:ascii="Arial" w:hAnsi="Arial" w:cs="Arial"/>
          <w:color w:val="000000"/>
          <w:sz w:val="18"/>
          <w:szCs w:val="18"/>
        </w:rPr>
        <w:t> </w:t>
      </w:r>
    </w:p>
    <w:p w14:paraId="214E8342" w14:textId="77777777" w:rsidR="00EA6EBF" w:rsidRDefault="00EA6EBF" w:rsidP="00EA6EBF">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5C0E4920" w14:textId="77777777" w:rsidR="00EA6EBF" w:rsidRDefault="00EA6EBF" w:rsidP="00EA6EBF">
      <w:pPr>
        <w:spacing w:before="225" w:after="225" w:line="240" w:lineRule="auto"/>
        <w:jc w:val="both"/>
      </w:pPr>
      <w:r>
        <w:rPr>
          <w:rFonts w:ascii="Arial" w:hAnsi="Arial" w:cs="Arial"/>
          <w:color w:val="000000"/>
          <w:sz w:val="18"/>
          <w:szCs w:val="18"/>
        </w:rPr>
        <w:t> </w:t>
      </w:r>
    </w:p>
    <w:p w14:paraId="66645D2B" w14:textId="77777777" w:rsidR="0080152E" w:rsidRDefault="0080152E" w:rsidP="00EA6EBF">
      <w:pPr>
        <w:spacing w:before="225" w:after="225" w:line="240" w:lineRule="auto"/>
        <w:jc w:val="right"/>
        <w:rPr>
          <w:rFonts w:ascii="Arial" w:hAnsi="Arial" w:cs="Arial"/>
          <w:color w:val="000000"/>
          <w:sz w:val="18"/>
          <w:szCs w:val="18"/>
        </w:rPr>
      </w:pPr>
    </w:p>
    <w:p w14:paraId="0103278B" w14:textId="2B44CD67" w:rsidR="001C1D68" w:rsidRPr="007C503B" w:rsidRDefault="005D5CD4" w:rsidP="00EA6EBF">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 xml:space="preserve">Obrazec št: </w:t>
      </w:r>
      <w:r w:rsidR="006047B1">
        <w:rPr>
          <w:rFonts w:ascii="Arial" w:hAnsi="Arial" w:cs="Arial"/>
          <w:sz w:val="18"/>
          <w:szCs w:val="18"/>
        </w:rPr>
        <w:t>5</w:t>
      </w:r>
    </w:p>
    <w:p w14:paraId="7A9C965F" w14:textId="269B5291" w:rsidR="00227537" w:rsidRDefault="00227537" w:rsidP="0022753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CE730A">
        <w:rPr>
          <w:rFonts w:ascii="Arial" w:hAnsi="Arial" w:cs="Arial"/>
        </w:rPr>
        <w:t xml:space="preserve">Izjava o kadrovskih zmogljivostih za izvedbo </w:t>
      </w:r>
    </w:p>
    <w:p w14:paraId="2AE512A8" w14:textId="77777777" w:rsidR="001C1D68" w:rsidRDefault="001C1D68" w:rsidP="001C1D68">
      <w:pPr>
        <w:spacing w:after="120"/>
        <w:rPr>
          <w:rFonts w:ascii="Arial" w:hAnsi="Arial" w:cs="Arial"/>
        </w:rPr>
      </w:pPr>
    </w:p>
    <w:p w14:paraId="74DD140D" w14:textId="77777777" w:rsidR="00E16D6C" w:rsidRDefault="00E16D6C" w:rsidP="00E16D6C">
      <w:pPr>
        <w:spacing w:before="225" w:after="225" w:line="240" w:lineRule="auto"/>
        <w:jc w:val="center"/>
      </w:pPr>
      <w:r>
        <w:rPr>
          <w:rFonts w:ascii="Arial" w:hAnsi="Arial" w:cs="Arial"/>
          <w:color w:val="000000"/>
          <w:sz w:val="18"/>
          <w:szCs w:val="18"/>
        </w:rPr>
        <w:t>Javno naročilo:</w:t>
      </w:r>
    </w:p>
    <w:p w14:paraId="60573666" w14:textId="3C799E97" w:rsidR="00E16D6C" w:rsidRDefault="00E16D6C" w:rsidP="00E16D6C">
      <w:pPr>
        <w:spacing w:before="225" w:after="225" w:line="240" w:lineRule="auto"/>
        <w:jc w:val="center"/>
      </w:pPr>
      <w:r>
        <w:rPr>
          <w:rFonts w:ascii="Arial" w:hAnsi="Arial" w:cs="Arial"/>
          <w:color w:val="000000"/>
          <w:sz w:val="18"/>
          <w:szCs w:val="18"/>
        </w:rPr>
        <w:t>»</w:t>
      </w:r>
      <w:r w:rsidRPr="00E16D6C">
        <w:rPr>
          <w:rFonts w:ascii="Arial" w:hAnsi="Arial" w:cs="Arial"/>
          <w:b/>
          <w:bCs/>
          <w:color w:val="000000"/>
          <w:sz w:val="18"/>
          <w:szCs w:val="18"/>
        </w:rPr>
        <w:t>Čiščenje prostorov Kemijskega inštituta</w:t>
      </w:r>
      <w:r>
        <w:rPr>
          <w:rFonts w:ascii="Arial" w:hAnsi="Arial" w:cs="Arial"/>
          <w:b/>
          <w:bCs/>
          <w:color w:val="000000"/>
          <w:sz w:val="18"/>
          <w:szCs w:val="18"/>
        </w:rPr>
        <w:t>«</w:t>
      </w:r>
      <w:r>
        <w:rPr>
          <w:rFonts w:ascii="Arial" w:hAnsi="Arial" w:cs="Arial"/>
          <w:color w:val="000000"/>
          <w:sz w:val="18"/>
          <w:szCs w:val="18"/>
        </w:rPr>
        <w:t> </w:t>
      </w:r>
    </w:p>
    <w:p w14:paraId="0CCED4AE" w14:textId="77777777" w:rsidR="00E16D6C" w:rsidRDefault="00E16D6C" w:rsidP="00E16D6C">
      <w:pPr>
        <w:spacing w:before="225" w:after="225" w:line="240" w:lineRule="auto"/>
        <w:jc w:val="both"/>
      </w:pPr>
      <w:r>
        <w:rPr>
          <w:rFonts w:ascii="Arial" w:hAnsi="Arial" w:cs="Arial"/>
          <w:color w:val="000000"/>
          <w:sz w:val="18"/>
          <w:szCs w:val="18"/>
        </w:rPr>
        <w:t>__________________________________________________________________________________________</w:t>
      </w:r>
    </w:p>
    <w:p w14:paraId="75C1C0B8" w14:textId="77777777" w:rsidR="00E16D6C" w:rsidRDefault="00E16D6C" w:rsidP="00E16D6C">
      <w:pPr>
        <w:spacing w:before="225" w:after="225" w:line="240" w:lineRule="auto"/>
        <w:jc w:val="center"/>
      </w:pPr>
      <w:r>
        <w:rPr>
          <w:rFonts w:ascii="Arial" w:hAnsi="Arial" w:cs="Arial"/>
          <w:color w:val="000000"/>
          <w:sz w:val="18"/>
          <w:szCs w:val="18"/>
        </w:rPr>
        <w:t>(naziv ponudnika, partnerja v skupni ponudbi) </w:t>
      </w:r>
    </w:p>
    <w:p w14:paraId="250B44D0" w14:textId="77777777" w:rsidR="00E16D6C" w:rsidRDefault="00E16D6C" w:rsidP="00E16D6C">
      <w:pPr>
        <w:spacing w:before="225" w:after="225" w:line="240" w:lineRule="auto"/>
        <w:jc w:val="both"/>
      </w:pPr>
      <w:r>
        <w:rPr>
          <w:rFonts w:ascii="Arial" w:hAnsi="Arial" w:cs="Arial"/>
          <w:color w:val="000000"/>
          <w:sz w:val="18"/>
          <w:szCs w:val="18"/>
        </w:rPr>
        <w:t>Izjavljamo, da v našem podjetju zaposleni čistilci in čistilke oziroma čistilci in čistilke, s katerimi smo v pogodbenem razmerju, ki opravljajo storitve čiščenja, izpolnjujejo vse predpisane zdravstvene, delovne in druge pogoje v skladu z veljavnimi predpisi na področju predmeta javnega naročila.</w:t>
      </w:r>
    </w:p>
    <w:p w14:paraId="3C5B9DAE" w14:textId="77777777" w:rsidR="00E16D6C" w:rsidRDefault="00E16D6C" w:rsidP="00E16D6C">
      <w:pPr>
        <w:spacing w:before="225" w:after="225" w:line="240" w:lineRule="auto"/>
        <w:jc w:val="both"/>
      </w:pPr>
      <w:r>
        <w:rPr>
          <w:rFonts w:ascii="Arial" w:hAnsi="Arial" w:cs="Arial"/>
          <w:color w:val="000000"/>
          <w:sz w:val="18"/>
          <w:szCs w:val="18"/>
        </w:rPr>
        <w:t>Pri izvajanju javnega naročila bodo sodelovali sledeči čistilci in čistilke: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02"/>
        <w:gridCol w:w="1843"/>
        <w:gridCol w:w="2103"/>
        <w:gridCol w:w="2104"/>
      </w:tblGrid>
      <w:tr w:rsidR="0080152E" w14:paraId="19F11A28" w14:textId="77777777" w:rsidTr="00E36B37">
        <w:tc>
          <w:tcPr>
            <w:tcW w:w="300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BCE5F1" w14:textId="77777777" w:rsidR="0080152E" w:rsidRDefault="0080152E" w:rsidP="007B6281">
            <w:pPr>
              <w:spacing w:before="135" w:after="135"/>
              <w:jc w:val="center"/>
              <w:textAlignment w:val="center"/>
            </w:pPr>
            <w:r>
              <w:rPr>
                <w:rFonts w:ascii="Arial" w:hAnsi="Arial" w:cs="Arial"/>
                <w:b/>
                <w:bCs/>
                <w:color w:val="000000"/>
                <w:position w:val="-2"/>
                <w:sz w:val="18"/>
                <w:szCs w:val="18"/>
              </w:rPr>
              <w:t>Priimek in ime</w:t>
            </w:r>
          </w:p>
        </w:tc>
        <w:tc>
          <w:tcPr>
            <w:tcW w:w="184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CE1E33" w14:textId="77777777" w:rsidR="0080152E" w:rsidRDefault="0080152E" w:rsidP="007B6281">
            <w:pPr>
              <w:spacing w:before="135" w:after="135"/>
              <w:jc w:val="center"/>
              <w:textAlignment w:val="center"/>
            </w:pPr>
            <w:r>
              <w:rPr>
                <w:rFonts w:ascii="Arial" w:hAnsi="Arial" w:cs="Arial"/>
                <w:b/>
                <w:bCs/>
                <w:color w:val="000000"/>
                <w:position w:val="-2"/>
                <w:sz w:val="18"/>
                <w:szCs w:val="18"/>
              </w:rPr>
              <w:t>Leta delovnih izkušenj</w:t>
            </w:r>
          </w:p>
        </w:tc>
        <w:tc>
          <w:tcPr>
            <w:tcW w:w="210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696797" w14:textId="77777777" w:rsidR="0080152E" w:rsidRDefault="0080152E" w:rsidP="007B6281">
            <w:pPr>
              <w:spacing w:before="135" w:after="135"/>
              <w:jc w:val="center"/>
              <w:textAlignment w:val="center"/>
            </w:pPr>
            <w:r>
              <w:rPr>
                <w:rFonts w:ascii="Arial" w:hAnsi="Arial" w:cs="Arial"/>
                <w:b/>
                <w:bCs/>
                <w:color w:val="000000"/>
                <w:position w:val="-2"/>
                <w:sz w:val="18"/>
                <w:szCs w:val="18"/>
              </w:rPr>
              <w:t>Čistilec / čistilka je v rednem del. razmerju pri ponudniku DA/NE</w:t>
            </w:r>
          </w:p>
          <w:p w14:paraId="5BE99E6F" w14:textId="7B2F181E" w:rsidR="0080152E" w:rsidRDefault="0080152E" w:rsidP="007B6281">
            <w:pPr>
              <w:spacing w:before="135" w:after="135"/>
              <w:jc w:val="center"/>
              <w:textAlignment w:val="center"/>
            </w:pPr>
            <w:r>
              <w:rPr>
                <w:rFonts w:ascii="Arial" w:hAnsi="Arial" w:cs="Arial"/>
                <w:color w:val="000000"/>
                <w:position w:val="-2"/>
                <w:sz w:val="18"/>
                <w:szCs w:val="18"/>
              </w:rPr>
              <w:t>(v kolikor imenovani kader ni v rednem delovnem razmerju, ponudnik navede obliko poslovnega sodelovanja s posameznim čistilcem oz. čistilko) </w:t>
            </w:r>
          </w:p>
        </w:tc>
        <w:tc>
          <w:tcPr>
            <w:tcW w:w="2104" w:type="dxa"/>
            <w:tcBorders>
              <w:top w:val="inset" w:sz="7" w:space="0" w:color="000000"/>
              <w:left w:val="inset" w:sz="7" w:space="0" w:color="000000"/>
              <w:bottom w:val="inset" w:sz="7" w:space="0" w:color="000000"/>
              <w:right w:val="inset" w:sz="7" w:space="0" w:color="000000"/>
            </w:tcBorders>
            <w:vAlign w:val="center"/>
          </w:tcPr>
          <w:p w14:paraId="21A389FB" w14:textId="57871539" w:rsidR="0080152E" w:rsidRPr="0080152E" w:rsidRDefault="0080152E" w:rsidP="007B6281">
            <w:pPr>
              <w:spacing w:before="135" w:after="135"/>
              <w:jc w:val="center"/>
              <w:textAlignment w:val="center"/>
              <w:rPr>
                <w:b/>
                <w:bCs/>
              </w:rPr>
            </w:pPr>
            <w:r w:rsidRPr="0080152E">
              <w:rPr>
                <w:rFonts w:ascii="Arial" w:hAnsi="Arial" w:cs="Arial"/>
                <w:b/>
                <w:bCs/>
                <w:color w:val="000000"/>
                <w:position w:val="-2"/>
                <w:sz w:val="18"/>
                <w:szCs w:val="18"/>
              </w:rPr>
              <w:t>Imenovani kader je imenovan za izvajanje storitev v okviru sklopa:</w:t>
            </w:r>
          </w:p>
        </w:tc>
      </w:tr>
      <w:tr w:rsidR="0080152E" w14:paraId="3D3076D0" w14:textId="77777777" w:rsidTr="00915779">
        <w:tc>
          <w:tcPr>
            <w:tcW w:w="300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853E4E" w14:textId="77777777" w:rsidR="0080152E" w:rsidRDefault="0080152E" w:rsidP="007B6281">
            <w:pPr>
              <w:spacing w:before="135" w:after="135"/>
              <w:jc w:val="center"/>
              <w:textAlignment w:val="center"/>
            </w:pPr>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B42500" w14:textId="77777777" w:rsidR="0080152E" w:rsidRDefault="0080152E" w:rsidP="007B6281">
            <w:pPr>
              <w:spacing w:before="135" w:after="135"/>
              <w:jc w:val="center"/>
              <w:textAlignment w:val="center"/>
            </w:pPr>
            <w:r>
              <w:rPr>
                <w:rFonts w:ascii="Arial" w:hAnsi="Arial" w:cs="Arial"/>
                <w:color w:val="000000"/>
                <w:position w:val="-2"/>
                <w:sz w:val="18"/>
                <w:szCs w:val="18"/>
              </w:rPr>
              <w:t> </w:t>
            </w:r>
          </w:p>
        </w:tc>
        <w:tc>
          <w:tcPr>
            <w:tcW w:w="210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ED6D21" w14:textId="77777777" w:rsidR="0080152E" w:rsidRDefault="0080152E" w:rsidP="007B6281">
            <w:pPr>
              <w:spacing w:before="135" w:after="135"/>
              <w:jc w:val="center"/>
              <w:textAlignment w:val="center"/>
            </w:pPr>
            <w:r>
              <w:rPr>
                <w:rFonts w:ascii="Arial" w:hAnsi="Arial" w:cs="Arial"/>
                <w:color w:val="000000"/>
                <w:position w:val="-2"/>
                <w:sz w:val="18"/>
                <w:szCs w:val="18"/>
              </w:rPr>
              <w:t> </w:t>
            </w:r>
          </w:p>
        </w:tc>
        <w:tc>
          <w:tcPr>
            <w:tcW w:w="2104" w:type="dxa"/>
            <w:tcBorders>
              <w:top w:val="inset" w:sz="7" w:space="0" w:color="000000"/>
              <w:left w:val="inset" w:sz="7" w:space="0" w:color="000000"/>
              <w:bottom w:val="inset" w:sz="7" w:space="0" w:color="000000"/>
              <w:right w:val="inset" w:sz="7" w:space="0" w:color="000000"/>
            </w:tcBorders>
            <w:vAlign w:val="center"/>
          </w:tcPr>
          <w:p w14:paraId="3CFC7C11" w14:textId="05851118" w:rsidR="0080152E" w:rsidRDefault="0080152E" w:rsidP="007B6281">
            <w:pPr>
              <w:spacing w:before="135" w:after="135"/>
              <w:jc w:val="center"/>
              <w:textAlignment w:val="center"/>
            </w:pPr>
          </w:p>
        </w:tc>
      </w:tr>
      <w:tr w:rsidR="0080152E" w14:paraId="5D76D794" w14:textId="77777777" w:rsidTr="00727078">
        <w:tc>
          <w:tcPr>
            <w:tcW w:w="300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4ACCDA" w14:textId="77777777" w:rsidR="0080152E" w:rsidRDefault="0080152E" w:rsidP="007B6281">
            <w:pPr>
              <w:spacing w:before="135" w:after="135"/>
              <w:jc w:val="center"/>
              <w:textAlignment w:val="center"/>
            </w:pPr>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A17F04" w14:textId="77777777" w:rsidR="0080152E" w:rsidRDefault="0080152E" w:rsidP="007B6281">
            <w:pPr>
              <w:spacing w:before="135" w:after="135"/>
              <w:jc w:val="center"/>
              <w:textAlignment w:val="center"/>
            </w:pPr>
            <w:r>
              <w:rPr>
                <w:rFonts w:ascii="Arial" w:hAnsi="Arial" w:cs="Arial"/>
                <w:color w:val="000000"/>
                <w:position w:val="-2"/>
                <w:sz w:val="18"/>
                <w:szCs w:val="18"/>
              </w:rPr>
              <w:t> </w:t>
            </w:r>
          </w:p>
        </w:tc>
        <w:tc>
          <w:tcPr>
            <w:tcW w:w="210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3BB044" w14:textId="77777777" w:rsidR="0080152E" w:rsidRDefault="0080152E" w:rsidP="007B6281">
            <w:pPr>
              <w:spacing w:before="135" w:after="135"/>
              <w:jc w:val="center"/>
              <w:textAlignment w:val="center"/>
            </w:pPr>
            <w:r>
              <w:rPr>
                <w:rFonts w:ascii="Arial" w:hAnsi="Arial" w:cs="Arial"/>
                <w:color w:val="000000"/>
                <w:position w:val="-2"/>
                <w:sz w:val="18"/>
                <w:szCs w:val="18"/>
              </w:rPr>
              <w:t> </w:t>
            </w:r>
          </w:p>
        </w:tc>
        <w:tc>
          <w:tcPr>
            <w:tcW w:w="2104" w:type="dxa"/>
            <w:tcBorders>
              <w:top w:val="inset" w:sz="7" w:space="0" w:color="000000"/>
              <w:left w:val="inset" w:sz="7" w:space="0" w:color="000000"/>
              <w:bottom w:val="inset" w:sz="7" w:space="0" w:color="000000"/>
              <w:right w:val="inset" w:sz="7" w:space="0" w:color="000000"/>
            </w:tcBorders>
            <w:vAlign w:val="center"/>
          </w:tcPr>
          <w:p w14:paraId="5D92A2A7" w14:textId="7FA4897E" w:rsidR="0080152E" w:rsidRDefault="0080152E" w:rsidP="007B6281">
            <w:pPr>
              <w:spacing w:before="135" w:after="135"/>
              <w:jc w:val="center"/>
              <w:textAlignment w:val="center"/>
            </w:pPr>
          </w:p>
        </w:tc>
      </w:tr>
      <w:tr w:rsidR="0080152E" w14:paraId="0D781D5F" w14:textId="77777777" w:rsidTr="00727078">
        <w:tc>
          <w:tcPr>
            <w:tcW w:w="300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4A6237" w14:textId="77777777" w:rsidR="0080152E" w:rsidRDefault="0080152E" w:rsidP="007B6281">
            <w:pPr>
              <w:spacing w:before="135" w:after="135"/>
              <w:jc w:val="center"/>
              <w:textAlignment w:val="center"/>
              <w:rPr>
                <w:rFonts w:ascii="Arial" w:hAnsi="Arial" w:cs="Arial"/>
                <w:color w:val="000000"/>
                <w:position w:val="-2"/>
                <w:sz w:val="18"/>
                <w:szCs w:val="18"/>
              </w:rPr>
            </w:pPr>
          </w:p>
        </w:tc>
        <w:tc>
          <w:tcPr>
            <w:tcW w:w="184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A6CCB7" w14:textId="77777777" w:rsidR="0080152E" w:rsidRDefault="0080152E" w:rsidP="007B6281">
            <w:pPr>
              <w:spacing w:before="135" w:after="135"/>
              <w:jc w:val="center"/>
              <w:textAlignment w:val="center"/>
              <w:rPr>
                <w:rFonts w:ascii="Arial" w:hAnsi="Arial" w:cs="Arial"/>
                <w:color w:val="000000"/>
                <w:position w:val="-2"/>
                <w:sz w:val="18"/>
                <w:szCs w:val="18"/>
              </w:rPr>
            </w:pPr>
          </w:p>
        </w:tc>
        <w:tc>
          <w:tcPr>
            <w:tcW w:w="210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088889" w14:textId="77777777" w:rsidR="0080152E" w:rsidRDefault="0080152E" w:rsidP="007B6281">
            <w:pPr>
              <w:spacing w:before="135" w:after="135"/>
              <w:jc w:val="center"/>
              <w:textAlignment w:val="center"/>
              <w:rPr>
                <w:rFonts w:ascii="Arial" w:hAnsi="Arial" w:cs="Arial"/>
                <w:color w:val="000000"/>
                <w:position w:val="-2"/>
                <w:sz w:val="18"/>
                <w:szCs w:val="18"/>
              </w:rPr>
            </w:pPr>
          </w:p>
        </w:tc>
        <w:tc>
          <w:tcPr>
            <w:tcW w:w="2104" w:type="dxa"/>
            <w:tcBorders>
              <w:top w:val="inset" w:sz="7" w:space="0" w:color="000000"/>
              <w:left w:val="inset" w:sz="7" w:space="0" w:color="000000"/>
              <w:bottom w:val="inset" w:sz="7" w:space="0" w:color="000000"/>
              <w:right w:val="inset" w:sz="7" w:space="0" w:color="000000"/>
            </w:tcBorders>
            <w:vAlign w:val="center"/>
          </w:tcPr>
          <w:p w14:paraId="796AB394" w14:textId="77777777" w:rsidR="0080152E" w:rsidRDefault="0080152E" w:rsidP="007B6281">
            <w:pPr>
              <w:spacing w:before="135" w:after="135"/>
              <w:jc w:val="center"/>
              <w:textAlignment w:val="center"/>
            </w:pPr>
          </w:p>
        </w:tc>
      </w:tr>
      <w:tr w:rsidR="0080152E" w14:paraId="1FEF4526" w14:textId="77777777" w:rsidTr="00727078">
        <w:tc>
          <w:tcPr>
            <w:tcW w:w="300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A084C5" w14:textId="77777777" w:rsidR="0080152E" w:rsidRDefault="0080152E" w:rsidP="007B6281">
            <w:pPr>
              <w:spacing w:before="135" w:after="135"/>
              <w:jc w:val="center"/>
              <w:textAlignment w:val="center"/>
              <w:rPr>
                <w:rFonts w:ascii="Arial" w:hAnsi="Arial" w:cs="Arial"/>
                <w:color w:val="000000"/>
                <w:position w:val="-2"/>
                <w:sz w:val="18"/>
                <w:szCs w:val="18"/>
              </w:rPr>
            </w:pPr>
          </w:p>
        </w:tc>
        <w:tc>
          <w:tcPr>
            <w:tcW w:w="184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12568D" w14:textId="77777777" w:rsidR="0080152E" w:rsidRDefault="0080152E" w:rsidP="007B6281">
            <w:pPr>
              <w:spacing w:before="135" w:after="135"/>
              <w:jc w:val="center"/>
              <w:textAlignment w:val="center"/>
              <w:rPr>
                <w:rFonts w:ascii="Arial" w:hAnsi="Arial" w:cs="Arial"/>
                <w:color w:val="000000"/>
                <w:position w:val="-2"/>
                <w:sz w:val="18"/>
                <w:szCs w:val="18"/>
              </w:rPr>
            </w:pPr>
          </w:p>
        </w:tc>
        <w:tc>
          <w:tcPr>
            <w:tcW w:w="210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8F4906" w14:textId="77777777" w:rsidR="0080152E" w:rsidRDefault="0080152E" w:rsidP="007B6281">
            <w:pPr>
              <w:spacing w:before="135" w:after="135"/>
              <w:jc w:val="center"/>
              <w:textAlignment w:val="center"/>
              <w:rPr>
                <w:rFonts w:ascii="Arial" w:hAnsi="Arial" w:cs="Arial"/>
                <w:color w:val="000000"/>
                <w:position w:val="-2"/>
                <w:sz w:val="18"/>
                <w:szCs w:val="18"/>
              </w:rPr>
            </w:pPr>
          </w:p>
        </w:tc>
        <w:tc>
          <w:tcPr>
            <w:tcW w:w="2104" w:type="dxa"/>
            <w:tcBorders>
              <w:top w:val="inset" w:sz="7" w:space="0" w:color="000000"/>
              <w:left w:val="inset" w:sz="7" w:space="0" w:color="000000"/>
              <w:bottom w:val="inset" w:sz="7" w:space="0" w:color="000000"/>
              <w:right w:val="inset" w:sz="7" w:space="0" w:color="000000"/>
            </w:tcBorders>
            <w:vAlign w:val="center"/>
          </w:tcPr>
          <w:p w14:paraId="60F130F0" w14:textId="77777777" w:rsidR="0080152E" w:rsidRDefault="0080152E" w:rsidP="007B6281">
            <w:pPr>
              <w:spacing w:before="135" w:after="135"/>
              <w:jc w:val="center"/>
              <w:textAlignment w:val="center"/>
            </w:pPr>
          </w:p>
        </w:tc>
      </w:tr>
      <w:tr w:rsidR="0080152E" w14:paraId="2DCDCDBC" w14:textId="77777777" w:rsidTr="00727078">
        <w:tc>
          <w:tcPr>
            <w:tcW w:w="300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1E7D6F" w14:textId="77777777" w:rsidR="0080152E" w:rsidRDefault="0080152E" w:rsidP="007B6281">
            <w:pPr>
              <w:spacing w:before="135" w:after="135"/>
              <w:jc w:val="center"/>
              <w:textAlignment w:val="center"/>
              <w:rPr>
                <w:rFonts w:ascii="Arial" w:hAnsi="Arial" w:cs="Arial"/>
                <w:color w:val="000000"/>
                <w:position w:val="-2"/>
                <w:sz w:val="18"/>
                <w:szCs w:val="18"/>
              </w:rPr>
            </w:pPr>
          </w:p>
        </w:tc>
        <w:tc>
          <w:tcPr>
            <w:tcW w:w="184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BEAA0B" w14:textId="77777777" w:rsidR="0080152E" w:rsidRDefault="0080152E" w:rsidP="007B6281">
            <w:pPr>
              <w:spacing w:before="135" w:after="135"/>
              <w:jc w:val="center"/>
              <w:textAlignment w:val="center"/>
              <w:rPr>
                <w:rFonts w:ascii="Arial" w:hAnsi="Arial" w:cs="Arial"/>
                <w:color w:val="000000"/>
                <w:position w:val="-2"/>
                <w:sz w:val="18"/>
                <w:szCs w:val="18"/>
              </w:rPr>
            </w:pPr>
          </w:p>
        </w:tc>
        <w:tc>
          <w:tcPr>
            <w:tcW w:w="210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8E53F8" w14:textId="77777777" w:rsidR="0080152E" w:rsidRDefault="0080152E" w:rsidP="007B6281">
            <w:pPr>
              <w:spacing w:before="135" w:after="135"/>
              <w:jc w:val="center"/>
              <w:textAlignment w:val="center"/>
              <w:rPr>
                <w:rFonts w:ascii="Arial" w:hAnsi="Arial" w:cs="Arial"/>
                <w:color w:val="000000"/>
                <w:position w:val="-2"/>
                <w:sz w:val="18"/>
                <w:szCs w:val="18"/>
              </w:rPr>
            </w:pPr>
          </w:p>
        </w:tc>
        <w:tc>
          <w:tcPr>
            <w:tcW w:w="2104" w:type="dxa"/>
            <w:tcBorders>
              <w:top w:val="inset" w:sz="7" w:space="0" w:color="000000"/>
              <w:left w:val="inset" w:sz="7" w:space="0" w:color="000000"/>
              <w:bottom w:val="inset" w:sz="7" w:space="0" w:color="000000"/>
              <w:right w:val="inset" w:sz="7" w:space="0" w:color="000000"/>
            </w:tcBorders>
            <w:vAlign w:val="center"/>
          </w:tcPr>
          <w:p w14:paraId="5E38381E" w14:textId="77777777" w:rsidR="0080152E" w:rsidRDefault="0080152E" w:rsidP="007B6281">
            <w:pPr>
              <w:spacing w:before="135" w:after="135"/>
              <w:jc w:val="center"/>
              <w:textAlignment w:val="center"/>
            </w:pPr>
          </w:p>
        </w:tc>
      </w:tr>
      <w:tr w:rsidR="0080152E" w14:paraId="21F9715B" w14:textId="77777777" w:rsidTr="00727078">
        <w:tc>
          <w:tcPr>
            <w:tcW w:w="300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41FEF1" w14:textId="77777777" w:rsidR="0080152E" w:rsidRDefault="0080152E" w:rsidP="007B6281">
            <w:pPr>
              <w:spacing w:before="135" w:after="135"/>
              <w:jc w:val="center"/>
              <w:textAlignment w:val="center"/>
              <w:rPr>
                <w:rFonts w:ascii="Arial" w:hAnsi="Arial" w:cs="Arial"/>
                <w:color w:val="000000"/>
                <w:position w:val="-2"/>
                <w:sz w:val="18"/>
                <w:szCs w:val="18"/>
              </w:rPr>
            </w:pPr>
          </w:p>
        </w:tc>
        <w:tc>
          <w:tcPr>
            <w:tcW w:w="184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DE329A" w14:textId="77777777" w:rsidR="0080152E" w:rsidRDefault="0080152E" w:rsidP="007B6281">
            <w:pPr>
              <w:spacing w:before="135" w:after="135"/>
              <w:jc w:val="center"/>
              <w:textAlignment w:val="center"/>
              <w:rPr>
                <w:rFonts w:ascii="Arial" w:hAnsi="Arial" w:cs="Arial"/>
                <w:color w:val="000000"/>
                <w:position w:val="-2"/>
                <w:sz w:val="18"/>
                <w:szCs w:val="18"/>
              </w:rPr>
            </w:pPr>
          </w:p>
        </w:tc>
        <w:tc>
          <w:tcPr>
            <w:tcW w:w="210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48099F" w14:textId="77777777" w:rsidR="0080152E" w:rsidRDefault="0080152E" w:rsidP="007B6281">
            <w:pPr>
              <w:spacing w:before="135" w:after="135"/>
              <w:jc w:val="center"/>
              <w:textAlignment w:val="center"/>
              <w:rPr>
                <w:rFonts w:ascii="Arial" w:hAnsi="Arial" w:cs="Arial"/>
                <w:color w:val="000000"/>
                <w:position w:val="-2"/>
                <w:sz w:val="18"/>
                <w:szCs w:val="18"/>
              </w:rPr>
            </w:pPr>
          </w:p>
        </w:tc>
        <w:tc>
          <w:tcPr>
            <w:tcW w:w="2104" w:type="dxa"/>
            <w:tcBorders>
              <w:top w:val="inset" w:sz="7" w:space="0" w:color="000000"/>
              <w:left w:val="inset" w:sz="7" w:space="0" w:color="000000"/>
              <w:bottom w:val="inset" w:sz="7" w:space="0" w:color="000000"/>
              <w:right w:val="inset" w:sz="7" w:space="0" w:color="000000"/>
            </w:tcBorders>
            <w:vAlign w:val="center"/>
          </w:tcPr>
          <w:p w14:paraId="5EA60422" w14:textId="77777777" w:rsidR="0080152E" w:rsidRDefault="0080152E" w:rsidP="007B6281">
            <w:pPr>
              <w:spacing w:before="135" w:after="135"/>
              <w:jc w:val="center"/>
              <w:textAlignment w:val="center"/>
            </w:pPr>
          </w:p>
        </w:tc>
      </w:tr>
      <w:tr w:rsidR="0080152E" w14:paraId="2E5D7597" w14:textId="77777777" w:rsidTr="00727078">
        <w:tc>
          <w:tcPr>
            <w:tcW w:w="300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18437E" w14:textId="77777777" w:rsidR="0080152E" w:rsidRDefault="0080152E" w:rsidP="007B6281">
            <w:pPr>
              <w:spacing w:before="135" w:after="135"/>
              <w:jc w:val="center"/>
              <w:textAlignment w:val="center"/>
              <w:rPr>
                <w:rFonts w:ascii="Arial" w:hAnsi="Arial" w:cs="Arial"/>
                <w:color w:val="000000"/>
                <w:position w:val="-2"/>
                <w:sz w:val="18"/>
                <w:szCs w:val="18"/>
              </w:rPr>
            </w:pPr>
          </w:p>
        </w:tc>
        <w:tc>
          <w:tcPr>
            <w:tcW w:w="184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E1E7FA" w14:textId="77777777" w:rsidR="0080152E" w:rsidRDefault="0080152E" w:rsidP="007B6281">
            <w:pPr>
              <w:spacing w:before="135" w:after="135"/>
              <w:jc w:val="center"/>
              <w:textAlignment w:val="center"/>
              <w:rPr>
                <w:rFonts w:ascii="Arial" w:hAnsi="Arial" w:cs="Arial"/>
                <w:color w:val="000000"/>
                <w:position w:val="-2"/>
                <w:sz w:val="18"/>
                <w:szCs w:val="18"/>
              </w:rPr>
            </w:pPr>
          </w:p>
        </w:tc>
        <w:tc>
          <w:tcPr>
            <w:tcW w:w="210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8D4C4C" w14:textId="77777777" w:rsidR="0080152E" w:rsidRDefault="0080152E" w:rsidP="007B6281">
            <w:pPr>
              <w:spacing w:before="135" w:after="135"/>
              <w:jc w:val="center"/>
              <w:textAlignment w:val="center"/>
              <w:rPr>
                <w:rFonts w:ascii="Arial" w:hAnsi="Arial" w:cs="Arial"/>
                <w:color w:val="000000"/>
                <w:position w:val="-2"/>
                <w:sz w:val="18"/>
                <w:szCs w:val="18"/>
              </w:rPr>
            </w:pPr>
          </w:p>
        </w:tc>
        <w:tc>
          <w:tcPr>
            <w:tcW w:w="2104" w:type="dxa"/>
            <w:tcBorders>
              <w:top w:val="inset" w:sz="7" w:space="0" w:color="000000"/>
              <w:left w:val="inset" w:sz="7" w:space="0" w:color="000000"/>
              <w:bottom w:val="inset" w:sz="7" w:space="0" w:color="000000"/>
              <w:right w:val="inset" w:sz="7" w:space="0" w:color="000000"/>
            </w:tcBorders>
            <w:vAlign w:val="center"/>
          </w:tcPr>
          <w:p w14:paraId="37B4CE5C" w14:textId="77777777" w:rsidR="0080152E" w:rsidRDefault="0080152E" w:rsidP="007B6281">
            <w:pPr>
              <w:spacing w:before="135" w:after="135"/>
              <w:jc w:val="center"/>
              <w:textAlignment w:val="center"/>
            </w:pPr>
          </w:p>
        </w:tc>
      </w:tr>
      <w:tr w:rsidR="0080152E" w14:paraId="09BB95B3" w14:textId="77777777" w:rsidTr="00727078">
        <w:tc>
          <w:tcPr>
            <w:tcW w:w="300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998442" w14:textId="77777777" w:rsidR="0080152E" w:rsidRDefault="0080152E" w:rsidP="007B6281">
            <w:pPr>
              <w:spacing w:before="135" w:after="135"/>
              <w:jc w:val="center"/>
              <w:textAlignment w:val="center"/>
              <w:rPr>
                <w:rFonts w:ascii="Arial" w:hAnsi="Arial" w:cs="Arial"/>
                <w:color w:val="000000"/>
                <w:position w:val="-2"/>
                <w:sz w:val="18"/>
                <w:szCs w:val="18"/>
              </w:rPr>
            </w:pPr>
          </w:p>
        </w:tc>
        <w:tc>
          <w:tcPr>
            <w:tcW w:w="184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7391AC" w14:textId="77777777" w:rsidR="0080152E" w:rsidRDefault="0080152E" w:rsidP="007B6281">
            <w:pPr>
              <w:spacing w:before="135" w:after="135"/>
              <w:jc w:val="center"/>
              <w:textAlignment w:val="center"/>
              <w:rPr>
                <w:rFonts w:ascii="Arial" w:hAnsi="Arial" w:cs="Arial"/>
                <w:color w:val="000000"/>
                <w:position w:val="-2"/>
                <w:sz w:val="18"/>
                <w:szCs w:val="18"/>
              </w:rPr>
            </w:pPr>
          </w:p>
        </w:tc>
        <w:tc>
          <w:tcPr>
            <w:tcW w:w="210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A84815" w14:textId="77777777" w:rsidR="0080152E" w:rsidRDefault="0080152E" w:rsidP="007B6281">
            <w:pPr>
              <w:spacing w:before="135" w:after="135"/>
              <w:jc w:val="center"/>
              <w:textAlignment w:val="center"/>
              <w:rPr>
                <w:rFonts w:ascii="Arial" w:hAnsi="Arial" w:cs="Arial"/>
                <w:color w:val="000000"/>
                <w:position w:val="-2"/>
                <w:sz w:val="18"/>
                <w:szCs w:val="18"/>
              </w:rPr>
            </w:pPr>
          </w:p>
        </w:tc>
        <w:tc>
          <w:tcPr>
            <w:tcW w:w="2104" w:type="dxa"/>
            <w:tcBorders>
              <w:top w:val="inset" w:sz="7" w:space="0" w:color="000000"/>
              <w:left w:val="inset" w:sz="7" w:space="0" w:color="000000"/>
              <w:bottom w:val="inset" w:sz="7" w:space="0" w:color="000000"/>
              <w:right w:val="inset" w:sz="7" w:space="0" w:color="000000"/>
            </w:tcBorders>
            <w:vAlign w:val="center"/>
          </w:tcPr>
          <w:p w14:paraId="50E203E0" w14:textId="77777777" w:rsidR="0080152E" w:rsidRDefault="0080152E" w:rsidP="007B6281">
            <w:pPr>
              <w:spacing w:before="135" w:after="135"/>
              <w:jc w:val="center"/>
              <w:textAlignment w:val="center"/>
            </w:pPr>
          </w:p>
        </w:tc>
      </w:tr>
      <w:tr w:rsidR="0080152E" w14:paraId="02664939" w14:textId="77777777" w:rsidTr="00727078">
        <w:tc>
          <w:tcPr>
            <w:tcW w:w="300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946CDA" w14:textId="77777777" w:rsidR="0080152E" w:rsidRDefault="0080152E" w:rsidP="007B6281">
            <w:pPr>
              <w:spacing w:before="135" w:after="135"/>
              <w:jc w:val="center"/>
              <w:textAlignment w:val="center"/>
              <w:rPr>
                <w:rFonts w:ascii="Arial" w:hAnsi="Arial" w:cs="Arial"/>
                <w:color w:val="000000"/>
                <w:position w:val="-2"/>
                <w:sz w:val="18"/>
                <w:szCs w:val="18"/>
              </w:rPr>
            </w:pPr>
          </w:p>
        </w:tc>
        <w:tc>
          <w:tcPr>
            <w:tcW w:w="184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20DEC7" w14:textId="77777777" w:rsidR="0080152E" w:rsidRDefault="0080152E" w:rsidP="007B6281">
            <w:pPr>
              <w:spacing w:before="135" w:after="135"/>
              <w:jc w:val="center"/>
              <w:textAlignment w:val="center"/>
              <w:rPr>
                <w:rFonts w:ascii="Arial" w:hAnsi="Arial" w:cs="Arial"/>
                <w:color w:val="000000"/>
                <w:position w:val="-2"/>
                <w:sz w:val="18"/>
                <w:szCs w:val="18"/>
              </w:rPr>
            </w:pPr>
          </w:p>
        </w:tc>
        <w:tc>
          <w:tcPr>
            <w:tcW w:w="210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0F7499" w14:textId="77777777" w:rsidR="0080152E" w:rsidRDefault="0080152E" w:rsidP="007B6281">
            <w:pPr>
              <w:spacing w:before="135" w:after="135"/>
              <w:jc w:val="center"/>
              <w:textAlignment w:val="center"/>
              <w:rPr>
                <w:rFonts w:ascii="Arial" w:hAnsi="Arial" w:cs="Arial"/>
                <w:color w:val="000000"/>
                <w:position w:val="-2"/>
                <w:sz w:val="18"/>
                <w:szCs w:val="18"/>
              </w:rPr>
            </w:pPr>
          </w:p>
        </w:tc>
        <w:tc>
          <w:tcPr>
            <w:tcW w:w="2104" w:type="dxa"/>
            <w:tcBorders>
              <w:top w:val="inset" w:sz="7" w:space="0" w:color="000000"/>
              <w:left w:val="inset" w:sz="7" w:space="0" w:color="000000"/>
              <w:bottom w:val="inset" w:sz="7" w:space="0" w:color="000000"/>
              <w:right w:val="inset" w:sz="7" w:space="0" w:color="000000"/>
            </w:tcBorders>
            <w:vAlign w:val="center"/>
          </w:tcPr>
          <w:p w14:paraId="78F8F89B" w14:textId="77777777" w:rsidR="0080152E" w:rsidRDefault="0080152E" w:rsidP="007B6281">
            <w:pPr>
              <w:spacing w:before="135" w:after="135"/>
              <w:jc w:val="center"/>
              <w:textAlignment w:val="center"/>
            </w:pPr>
          </w:p>
        </w:tc>
      </w:tr>
      <w:tr w:rsidR="0080152E" w14:paraId="10188325" w14:textId="77777777" w:rsidTr="00727078">
        <w:tc>
          <w:tcPr>
            <w:tcW w:w="300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A68385" w14:textId="77777777" w:rsidR="0080152E" w:rsidRDefault="0080152E" w:rsidP="007B6281">
            <w:pPr>
              <w:spacing w:before="135" w:after="135"/>
              <w:jc w:val="center"/>
              <w:textAlignment w:val="center"/>
              <w:rPr>
                <w:rFonts w:ascii="Arial" w:hAnsi="Arial" w:cs="Arial"/>
                <w:color w:val="000000"/>
                <w:position w:val="-2"/>
                <w:sz w:val="18"/>
                <w:szCs w:val="18"/>
              </w:rPr>
            </w:pPr>
          </w:p>
        </w:tc>
        <w:tc>
          <w:tcPr>
            <w:tcW w:w="184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106380" w14:textId="77777777" w:rsidR="0080152E" w:rsidRDefault="0080152E" w:rsidP="007B6281">
            <w:pPr>
              <w:spacing w:before="135" w:after="135"/>
              <w:jc w:val="center"/>
              <w:textAlignment w:val="center"/>
              <w:rPr>
                <w:rFonts w:ascii="Arial" w:hAnsi="Arial" w:cs="Arial"/>
                <w:color w:val="000000"/>
                <w:position w:val="-2"/>
                <w:sz w:val="18"/>
                <w:szCs w:val="18"/>
              </w:rPr>
            </w:pPr>
          </w:p>
        </w:tc>
        <w:tc>
          <w:tcPr>
            <w:tcW w:w="210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C60BB3" w14:textId="77777777" w:rsidR="0080152E" w:rsidRDefault="0080152E" w:rsidP="007B6281">
            <w:pPr>
              <w:spacing w:before="135" w:after="135"/>
              <w:jc w:val="center"/>
              <w:textAlignment w:val="center"/>
              <w:rPr>
                <w:rFonts w:ascii="Arial" w:hAnsi="Arial" w:cs="Arial"/>
                <w:color w:val="000000"/>
                <w:position w:val="-2"/>
                <w:sz w:val="18"/>
                <w:szCs w:val="18"/>
              </w:rPr>
            </w:pPr>
          </w:p>
        </w:tc>
        <w:tc>
          <w:tcPr>
            <w:tcW w:w="2104" w:type="dxa"/>
            <w:tcBorders>
              <w:top w:val="inset" w:sz="7" w:space="0" w:color="000000"/>
              <w:left w:val="inset" w:sz="7" w:space="0" w:color="000000"/>
              <w:bottom w:val="inset" w:sz="7" w:space="0" w:color="000000"/>
              <w:right w:val="inset" w:sz="7" w:space="0" w:color="000000"/>
            </w:tcBorders>
            <w:vAlign w:val="center"/>
          </w:tcPr>
          <w:p w14:paraId="05BBC8F1" w14:textId="77777777" w:rsidR="0080152E" w:rsidRDefault="0080152E" w:rsidP="007B6281">
            <w:pPr>
              <w:spacing w:before="135" w:after="135"/>
              <w:jc w:val="center"/>
              <w:textAlignment w:val="center"/>
            </w:pPr>
          </w:p>
        </w:tc>
      </w:tr>
      <w:tr w:rsidR="0080152E" w14:paraId="65296121" w14:textId="77777777" w:rsidTr="00727078">
        <w:tc>
          <w:tcPr>
            <w:tcW w:w="300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0EFA0C" w14:textId="77777777" w:rsidR="0080152E" w:rsidRDefault="0080152E" w:rsidP="007B6281">
            <w:pPr>
              <w:spacing w:before="135" w:after="135"/>
              <w:jc w:val="center"/>
              <w:textAlignment w:val="center"/>
              <w:rPr>
                <w:rFonts w:ascii="Arial" w:hAnsi="Arial" w:cs="Arial"/>
                <w:color w:val="000000"/>
                <w:position w:val="-2"/>
                <w:sz w:val="18"/>
                <w:szCs w:val="18"/>
              </w:rPr>
            </w:pPr>
          </w:p>
        </w:tc>
        <w:tc>
          <w:tcPr>
            <w:tcW w:w="184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9B507C" w14:textId="77777777" w:rsidR="0080152E" w:rsidRDefault="0080152E" w:rsidP="007B6281">
            <w:pPr>
              <w:spacing w:before="135" w:after="135"/>
              <w:jc w:val="center"/>
              <w:textAlignment w:val="center"/>
              <w:rPr>
                <w:rFonts w:ascii="Arial" w:hAnsi="Arial" w:cs="Arial"/>
                <w:color w:val="000000"/>
                <w:position w:val="-2"/>
                <w:sz w:val="18"/>
                <w:szCs w:val="18"/>
              </w:rPr>
            </w:pPr>
          </w:p>
        </w:tc>
        <w:tc>
          <w:tcPr>
            <w:tcW w:w="210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6B92BE" w14:textId="77777777" w:rsidR="0080152E" w:rsidRDefault="0080152E" w:rsidP="007B6281">
            <w:pPr>
              <w:spacing w:before="135" w:after="135"/>
              <w:jc w:val="center"/>
              <w:textAlignment w:val="center"/>
              <w:rPr>
                <w:rFonts w:ascii="Arial" w:hAnsi="Arial" w:cs="Arial"/>
                <w:color w:val="000000"/>
                <w:position w:val="-2"/>
                <w:sz w:val="18"/>
                <w:szCs w:val="18"/>
              </w:rPr>
            </w:pPr>
          </w:p>
        </w:tc>
        <w:tc>
          <w:tcPr>
            <w:tcW w:w="2104" w:type="dxa"/>
            <w:tcBorders>
              <w:top w:val="inset" w:sz="7" w:space="0" w:color="000000"/>
              <w:left w:val="inset" w:sz="7" w:space="0" w:color="000000"/>
              <w:bottom w:val="inset" w:sz="7" w:space="0" w:color="000000"/>
              <w:right w:val="inset" w:sz="7" w:space="0" w:color="000000"/>
            </w:tcBorders>
            <w:vAlign w:val="center"/>
          </w:tcPr>
          <w:p w14:paraId="7AE959DD" w14:textId="77777777" w:rsidR="0080152E" w:rsidRDefault="0080152E" w:rsidP="007B6281">
            <w:pPr>
              <w:spacing w:before="135" w:after="135"/>
              <w:jc w:val="center"/>
              <w:textAlignment w:val="center"/>
            </w:pPr>
          </w:p>
        </w:tc>
      </w:tr>
      <w:tr w:rsidR="0080152E" w14:paraId="0502E9C1" w14:textId="77777777" w:rsidTr="00727078">
        <w:tc>
          <w:tcPr>
            <w:tcW w:w="300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AFF8EE" w14:textId="77777777" w:rsidR="0080152E" w:rsidRDefault="0080152E" w:rsidP="007B6281">
            <w:pPr>
              <w:spacing w:before="135" w:after="135"/>
              <w:jc w:val="center"/>
              <w:textAlignment w:val="center"/>
              <w:rPr>
                <w:rFonts w:ascii="Arial" w:hAnsi="Arial" w:cs="Arial"/>
                <w:color w:val="000000"/>
                <w:position w:val="-2"/>
                <w:sz w:val="18"/>
                <w:szCs w:val="18"/>
              </w:rPr>
            </w:pPr>
          </w:p>
        </w:tc>
        <w:tc>
          <w:tcPr>
            <w:tcW w:w="184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ED87D8" w14:textId="77777777" w:rsidR="0080152E" w:rsidRDefault="0080152E" w:rsidP="007B6281">
            <w:pPr>
              <w:spacing w:before="135" w:after="135"/>
              <w:jc w:val="center"/>
              <w:textAlignment w:val="center"/>
              <w:rPr>
                <w:rFonts w:ascii="Arial" w:hAnsi="Arial" w:cs="Arial"/>
                <w:color w:val="000000"/>
                <w:position w:val="-2"/>
                <w:sz w:val="18"/>
                <w:szCs w:val="18"/>
              </w:rPr>
            </w:pPr>
          </w:p>
        </w:tc>
        <w:tc>
          <w:tcPr>
            <w:tcW w:w="210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14AF3" w14:textId="77777777" w:rsidR="0080152E" w:rsidRDefault="0080152E" w:rsidP="007B6281">
            <w:pPr>
              <w:spacing w:before="135" w:after="135"/>
              <w:jc w:val="center"/>
              <w:textAlignment w:val="center"/>
              <w:rPr>
                <w:rFonts w:ascii="Arial" w:hAnsi="Arial" w:cs="Arial"/>
                <w:color w:val="000000"/>
                <w:position w:val="-2"/>
                <w:sz w:val="18"/>
                <w:szCs w:val="18"/>
              </w:rPr>
            </w:pPr>
          </w:p>
        </w:tc>
        <w:tc>
          <w:tcPr>
            <w:tcW w:w="2104" w:type="dxa"/>
            <w:tcBorders>
              <w:top w:val="inset" w:sz="7" w:space="0" w:color="000000"/>
              <w:left w:val="inset" w:sz="7" w:space="0" w:color="000000"/>
              <w:bottom w:val="inset" w:sz="7" w:space="0" w:color="000000"/>
              <w:right w:val="inset" w:sz="7" w:space="0" w:color="000000"/>
            </w:tcBorders>
            <w:vAlign w:val="center"/>
          </w:tcPr>
          <w:p w14:paraId="4325322E" w14:textId="77777777" w:rsidR="0080152E" w:rsidRDefault="0080152E" w:rsidP="007B6281">
            <w:pPr>
              <w:spacing w:before="135" w:after="135"/>
              <w:jc w:val="center"/>
              <w:textAlignment w:val="center"/>
            </w:pPr>
          </w:p>
        </w:tc>
      </w:tr>
      <w:tr w:rsidR="0080152E" w14:paraId="1ADB705B" w14:textId="77777777" w:rsidTr="00727078">
        <w:tc>
          <w:tcPr>
            <w:tcW w:w="300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666A9A" w14:textId="77777777" w:rsidR="0080152E" w:rsidRDefault="0080152E" w:rsidP="007B6281">
            <w:pPr>
              <w:spacing w:before="135" w:after="135"/>
              <w:jc w:val="center"/>
              <w:textAlignment w:val="center"/>
              <w:rPr>
                <w:rFonts w:ascii="Arial" w:hAnsi="Arial" w:cs="Arial"/>
                <w:color w:val="000000"/>
                <w:position w:val="-2"/>
                <w:sz w:val="18"/>
                <w:szCs w:val="18"/>
              </w:rPr>
            </w:pPr>
          </w:p>
        </w:tc>
        <w:tc>
          <w:tcPr>
            <w:tcW w:w="184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14516F" w14:textId="77777777" w:rsidR="0080152E" w:rsidRDefault="0080152E" w:rsidP="007B6281">
            <w:pPr>
              <w:spacing w:before="135" w:after="135"/>
              <w:jc w:val="center"/>
              <w:textAlignment w:val="center"/>
              <w:rPr>
                <w:rFonts w:ascii="Arial" w:hAnsi="Arial" w:cs="Arial"/>
                <w:color w:val="000000"/>
                <w:position w:val="-2"/>
                <w:sz w:val="18"/>
                <w:szCs w:val="18"/>
              </w:rPr>
            </w:pPr>
          </w:p>
        </w:tc>
        <w:tc>
          <w:tcPr>
            <w:tcW w:w="210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851811" w14:textId="77777777" w:rsidR="0080152E" w:rsidRDefault="0080152E" w:rsidP="007B6281">
            <w:pPr>
              <w:spacing w:before="135" w:after="135"/>
              <w:jc w:val="center"/>
              <w:textAlignment w:val="center"/>
              <w:rPr>
                <w:rFonts w:ascii="Arial" w:hAnsi="Arial" w:cs="Arial"/>
                <w:color w:val="000000"/>
                <w:position w:val="-2"/>
                <w:sz w:val="18"/>
                <w:szCs w:val="18"/>
              </w:rPr>
            </w:pPr>
          </w:p>
        </w:tc>
        <w:tc>
          <w:tcPr>
            <w:tcW w:w="2104" w:type="dxa"/>
            <w:tcBorders>
              <w:top w:val="inset" w:sz="7" w:space="0" w:color="000000"/>
              <w:left w:val="inset" w:sz="7" w:space="0" w:color="000000"/>
              <w:bottom w:val="inset" w:sz="7" w:space="0" w:color="000000"/>
              <w:right w:val="inset" w:sz="7" w:space="0" w:color="000000"/>
            </w:tcBorders>
            <w:vAlign w:val="center"/>
          </w:tcPr>
          <w:p w14:paraId="48F9310C" w14:textId="77777777" w:rsidR="0080152E" w:rsidRDefault="0080152E" w:rsidP="007B6281">
            <w:pPr>
              <w:spacing w:before="135" w:after="135"/>
              <w:jc w:val="center"/>
              <w:textAlignment w:val="center"/>
            </w:pPr>
          </w:p>
        </w:tc>
      </w:tr>
      <w:tr w:rsidR="0080152E" w14:paraId="53A9EA4D" w14:textId="77777777" w:rsidTr="00727078">
        <w:tc>
          <w:tcPr>
            <w:tcW w:w="300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EC7D7E" w14:textId="77777777" w:rsidR="0080152E" w:rsidRDefault="0080152E" w:rsidP="007B6281">
            <w:pPr>
              <w:spacing w:before="135" w:after="135"/>
              <w:jc w:val="center"/>
              <w:textAlignment w:val="center"/>
              <w:rPr>
                <w:rFonts w:ascii="Arial" w:hAnsi="Arial" w:cs="Arial"/>
                <w:color w:val="000000"/>
                <w:position w:val="-2"/>
                <w:sz w:val="18"/>
                <w:szCs w:val="18"/>
              </w:rPr>
            </w:pPr>
          </w:p>
        </w:tc>
        <w:tc>
          <w:tcPr>
            <w:tcW w:w="184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96F21C" w14:textId="77777777" w:rsidR="0080152E" w:rsidRDefault="0080152E" w:rsidP="007B6281">
            <w:pPr>
              <w:spacing w:before="135" w:after="135"/>
              <w:jc w:val="center"/>
              <w:textAlignment w:val="center"/>
              <w:rPr>
                <w:rFonts w:ascii="Arial" w:hAnsi="Arial" w:cs="Arial"/>
                <w:color w:val="000000"/>
                <w:position w:val="-2"/>
                <w:sz w:val="18"/>
                <w:szCs w:val="18"/>
              </w:rPr>
            </w:pPr>
          </w:p>
        </w:tc>
        <w:tc>
          <w:tcPr>
            <w:tcW w:w="210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D303E1" w14:textId="77777777" w:rsidR="0080152E" w:rsidRDefault="0080152E" w:rsidP="007B6281">
            <w:pPr>
              <w:spacing w:before="135" w:after="135"/>
              <w:jc w:val="center"/>
              <w:textAlignment w:val="center"/>
              <w:rPr>
                <w:rFonts w:ascii="Arial" w:hAnsi="Arial" w:cs="Arial"/>
                <w:color w:val="000000"/>
                <w:position w:val="-2"/>
                <w:sz w:val="18"/>
                <w:szCs w:val="18"/>
              </w:rPr>
            </w:pPr>
          </w:p>
        </w:tc>
        <w:tc>
          <w:tcPr>
            <w:tcW w:w="2104" w:type="dxa"/>
            <w:tcBorders>
              <w:top w:val="inset" w:sz="7" w:space="0" w:color="000000"/>
              <w:left w:val="inset" w:sz="7" w:space="0" w:color="000000"/>
              <w:bottom w:val="inset" w:sz="7" w:space="0" w:color="000000"/>
              <w:right w:val="inset" w:sz="7" w:space="0" w:color="000000"/>
            </w:tcBorders>
            <w:vAlign w:val="center"/>
          </w:tcPr>
          <w:p w14:paraId="174881D8" w14:textId="77777777" w:rsidR="0080152E" w:rsidRDefault="0080152E" w:rsidP="007B6281">
            <w:pPr>
              <w:spacing w:before="135" w:after="135"/>
              <w:jc w:val="center"/>
              <w:textAlignment w:val="center"/>
            </w:pPr>
          </w:p>
        </w:tc>
      </w:tr>
      <w:tr w:rsidR="0080152E" w14:paraId="1CD7597E" w14:textId="77777777" w:rsidTr="00727078">
        <w:tc>
          <w:tcPr>
            <w:tcW w:w="300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56AC58" w14:textId="77777777" w:rsidR="0080152E" w:rsidRDefault="0080152E" w:rsidP="007B6281">
            <w:pPr>
              <w:spacing w:before="135" w:after="135"/>
              <w:jc w:val="center"/>
              <w:textAlignment w:val="center"/>
              <w:rPr>
                <w:rFonts w:ascii="Arial" w:hAnsi="Arial" w:cs="Arial"/>
                <w:color w:val="000000"/>
                <w:position w:val="-2"/>
                <w:sz w:val="18"/>
                <w:szCs w:val="18"/>
              </w:rPr>
            </w:pPr>
          </w:p>
        </w:tc>
        <w:tc>
          <w:tcPr>
            <w:tcW w:w="184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1E716D" w14:textId="77777777" w:rsidR="0080152E" w:rsidRDefault="0080152E" w:rsidP="007B6281">
            <w:pPr>
              <w:spacing w:before="135" w:after="135"/>
              <w:jc w:val="center"/>
              <w:textAlignment w:val="center"/>
              <w:rPr>
                <w:rFonts w:ascii="Arial" w:hAnsi="Arial" w:cs="Arial"/>
                <w:color w:val="000000"/>
                <w:position w:val="-2"/>
                <w:sz w:val="18"/>
                <w:szCs w:val="18"/>
              </w:rPr>
            </w:pPr>
          </w:p>
        </w:tc>
        <w:tc>
          <w:tcPr>
            <w:tcW w:w="210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F24B0D" w14:textId="77777777" w:rsidR="0080152E" w:rsidRDefault="0080152E" w:rsidP="007B6281">
            <w:pPr>
              <w:spacing w:before="135" w:after="135"/>
              <w:jc w:val="center"/>
              <w:textAlignment w:val="center"/>
              <w:rPr>
                <w:rFonts w:ascii="Arial" w:hAnsi="Arial" w:cs="Arial"/>
                <w:color w:val="000000"/>
                <w:position w:val="-2"/>
                <w:sz w:val="18"/>
                <w:szCs w:val="18"/>
              </w:rPr>
            </w:pPr>
          </w:p>
        </w:tc>
        <w:tc>
          <w:tcPr>
            <w:tcW w:w="2104" w:type="dxa"/>
            <w:tcBorders>
              <w:top w:val="inset" w:sz="7" w:space="0" w:color="000000"/>
              <w:left w:val="inset" w:sz="7" w:space="0" w:color="000000"/>
              <w:bottom w:val="inset" w:sz="7" w:space="0" w:color="000000"/>
              <w:right w:val="inset" w:sz="7" w:space="0" w:color="000000"/>
            </w:tcBorders>
            <w:vAlign w:val="center"/>
          </w:tcPr>
          <w:p w14:paraId="5135ED24" w14:textId="77777777" w:rsidR="0080152E" w:rsidRDefault="0080152E" w:rsidP="007B6281">
            <w:pPr>
              <w:spacing w:before="135" w:after="135"/>
              <w:jc w:val="center"/>
              <w:textAlignment w:val="center"/>
            </w:pPr>
          </w:p>
        </w:tc>
      </w:tr>
    </w:tbl>
    <w:p w14:paraId="415F671A" w14:textId="77777777" w:rsidR="00E16D6C" w:rsidRDefault="00E16D6C" w:rsidP="00E16D6C">
      <w:pPr>
        <w:spacing w:before="225" w:after="225" w:line="240" w:lineRule="auto"/>
        <w:jc w:val="both"/>
      </w:pPr>
      <w:r>
        <w:rPr>
          <w:rFonts w:ascii="Arial" w:hAnsi="Arial" w:cs="Arial"/>
          <w:color w:val="000000"/>
          <w:sz w:val="18"/>
          <w:szCs w:val="18"/>
        </w:rPr>
        <w:t>Izjavljamo, da bodo storitve čiščenja izvajali stalni čistilci / čistilke in da jih bodo drugi čistilci / čistilke zamenjali le v primeru njihove odsotnosti.</w:t>
      </w:r>
    </w:p>
    <w:p w14:paraId="04032771" w14:textId="77777777" w:rsidR="00E16D6C" w:rsidRDefault="00E16D6C" w:rsidP="00E16D6C">
      <w:pPr>
        <w:spacing w:before="225" w:after="225" w:line="240" w:lineRule="auto"/>
        <w:jc w:val="both"/>
        <w:rPr>
          <w:rFonts w:ascii="Arial" w:hAnsi="Arial" w:cs="Arial"/>
          <w:color w:val="000000"/>
          <w:sz w:val="18"/>
          <w:szCs w:val="18"/>
        </w:rPr>
      </w:pPr>
      <w:r>
        <w:rPr>
          <w:rFonts w:ascii="Arial" w:hAnsi="Arial" w:cs="Arial"/>
          <w:color w:val="000000"/>
          <w:sz w:val="18"/>
          <w:szCs w:val="18"/>
        </w:rPr>
        <w:t>Izjavljamo tudi, da bomo v primeru, da katerikoli od navedenih čistilcev ali čistilk ne bi več izpolnjeval pogojev za izvajanje storitev, zagotovili drugega ustrezno usposobljenega čistilca / čistilko.</w:t>
      </w:r>
    </w:p>
    <w:p w14:paraId="4A9CA5F5" w14:textId="77777777" w:rsidR="0080152E" w:rsidRDefault="0080152E" w:rsidP="00E16D6C">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E16D6C" w14:paraId="2C1D2F53" w14:textId="77777777" w:rsidTr="007B6281">
        <w:tc>
          <w:tcPr>
            <w:tcW w:w="2500" w:type="pct"/>
            <w:tcMar>
              <w:top w:w="0" w:type="auto"/>
              <w:bottom w:w="0" w:type="auto"/>
            </w:tcMar>
            <w:vAlign w:val="center"/>
          </w:tcPr>
          <w:p w14:paraId="080CC91C" w14:textId="77777777" w:rsidR="00E16D6C" w:rsidRDefault="00E16D6C" w:rsidP="007B6281">
            <w:pPr>
              <w:spacing w:before="135" w:after="135"/>
              <w:jc w:val="both"/>
              <w:textAlignment w:val="center"/>
            </w:pPr>
            <w:r>
              <w:rPr>
                <w:rFonts w:ascii="Arial" w:hAnsi="Arial" w:cs="Arial"/>
                <w:color w:val="000000"/>
                <w:position w:val="-2"/>
                <w:sz w:val="18"/>
                <w:szCs w:val="18"/>
              </w:rPr>
              <w:t>Kraj in datum:</w:t>
            </w:r>
          </w:p>
        </w:tc>
        <w:tc>
          <w:tcPr>
            <w:tcW w:w="0" w:type="auto"/>
            <w:tcMar>
              <w:top w:w="0" w:type="auto"/>
              <w:bottom w:w="0" w:type="auto"/>
            </w:tcMar>
            <w:vAlign w:val="center"/>
          </w:tcPr>
          <w:p w14:paraId="6D8BED58" w14:textId="77777777" w:rsidR="00E16D6C" w:rsidRDefault="00E16D6C" w:rsidP="007B6281">
            <w:pPr>
              <w:spacing w:before="135" w:after="135"/>
              <w:jc w:val="both"/>
              <w:textAlignment w:val="center"/>
            </w:pPr>
            <w:r>
              <w:rPr>
                <w:rFonts w:ascii="Arial" w:hAnsi="Arial" w:cs="Arial"/>
                <w:color w:val="000000"/>
                <w:position w:val="-2"/>
                <w:sz w:val="18"/>
                <w:szCs w:val="18"/>
              </w:rPr>
              <w:t>Ime in priimek: _____________________</w:t>
            </w:r>
          </w:p>
        </w:tc>
      </w:tr>
      <w:tr w:rsidR="00E16D6C" w14:paraId="5DE2C76F" w14:textId="77777777" w:rsidTr="007B6281">
        <w:tc>
          <w:tcPr>
            <w:tcW w:w="2500" w:type="pct"/>
            <w:tcMar>
              <w:top w:w="0" w:type="auto"/>
              <w:bottom w:w="0" w:type="auto"/>
            </w:tcMar>
            <w:vAlign w:val="center"/>
          </w:tcPr>
          <w:p w14:paraId="76AD3B6C" w14:textId="77777777" w:rsidR="00E16D6C" w:rsidRDefault="00E16D6C" w:rsidP="007B6281">
            <w:pPr>
              <w:spacing w:before="135" w:after="135"/>
              <w:jc w:val="both"/>
              <w:textAlignment w:val="center"/>
            </w:pPr>
            <w:r>
              <w:rPr>
                <w:rFonts w:ascii="Arial" w:hAnsi="Arial" w:cs="Arial"/>
                <w:color w:val="000000"/>
                <w:position w:val="-2"/>
                <w:sz w:val="18"/>
                <w:szCs w:val="18"/>
              </w:rPr>
              <w:t> </w:t>
            </w:r>
          </w:p>
        </w:tc>
        <w:tc>
          <w:tcPr>
            <w:tcW w:w="0" w:type="auto"/>
            <w:tcMar>
              <w:top w:w="0" w:type="auto"/>
              <w:bottom w:w="0" w:type="auto"/>
            </w:tcMar>
            <w:vAlign w:val="center"/>
          </w:tcPr>
          <w:p w14:paraId="6ECD87E1" w14:textId="77777777" w:rsidR="00E16D6C" w:rsidRDefault="00E16D6C" w:rsidP="007B6281">
            <w:pPr>
              <w:spacing w:before="135" w:after="135"/>
              <w:jc w:val="center"/>
              <w:textAlignment w:val="center"/>
            </w:pPr>
            <w:r>
              <w:rPr>
                <w:rFonts w:ascii="Arial" w:hAnsi="Arial" w:cs="Arial"/>
                <w:color w:val="000000"/>
                <w:position w:val="-2"/>
                <w:sz w:val="18"/>
                <w:szCs w:val="18"/>
              </w:rPr>
              <w:t>(podpis)</w:t>
            </w:r>
          </w:p>
        </w:tc>
      </w:tr>
    </w:tbl>
    <w:p w14:paraId="3F13D3C7" w14:textId="77777777" w:rsidR="00E16D6C" w:rsidRDefault="00E16D6C" w:rsidP="00E16D6C">
      <w:pPr>
        <w:spacing w:before="225" w:after="225" w:line="240" w:lineRule="auto"/>
        <w:jc w:val="both"/>
        <w:rPr>
          <w:rFonts w:ascii="Arial" w:hAnsi="Arial" w:cs="Arial"/>
          <w:i/>
          <w:iCs/>
          <w:color w:val="000000"/>
          <w:sz w:val="18"/>
          <w:szCs w:val="18"/>
        </w:rPr>
      </w:pPr>
    </w:p>
    <w:p w14:paraId="6671E583" w14:textId="77777777" w:rsidR="00E16D6C" w:rsidRDefault="00E16D6C" w:rsidP="00E16D6C">
      <w:pPr>
        <w:spacing w:before="225" w:after="225" w:line="240" w:lineRule="auto"/>
        <w:jc w:val="both"/>
        <w:rPr>
          <w:rFonts w:ascii="Arial" w:hAnsi="Arial" w:cs="Arial"/>
          <w:i/>
          <w:iCs/>
          <w:color w:val="000000"/>
          <w:sz w:val="18"/>
          <w:szCs w:val="18"/>
        </w:rPr>
      </w:pPr>
    </w:p>
    <w:p w14:paraId="2B222D2F" w14:textId="77777777" w:rsidR="00E16D6C" w:rsidRDefault="00E16D6C" w:rsidP="00E16D6C">
      <w:pPr>
        <w:spacing w:before="225" w:after="225" w:line="240" w:lineRule="auto"/>
        <w:jc w:val="both"/>
        <w:rPr>
          <w:rFonts w:ascii="Arial" w:hAnsi="Arial" w:cs="Arial"/>
          <w:i/>
          <w:iCs/>
          <w:color w:val="000000"/>
          <w:sz w:val="18"/>
          <w:szCs w:val="18"/>
        </w:rPr>
      </w:pPr>
    </w:p>
    <w:p w14:paraId="2E03C5A4" w14:textId="77777777" w:rsidR="0080152E" w:rsidRDefault="0080152E" w:rsidP="00E16D6C">
      <w:pPr>
        <w:spacing w:before="225" w:after="225" w:line="240" w:lineRule="auto"/>
        <w:jc w:val="both"/>
        <w:rPr>
          <w:rFonts w:ascii="Arial" w:hAnsi="Arial" w:cs="Arial"/>
          <w:i/>
          <w:iCs/>
          <w:color w:val="000000"/>
          <w:sz w:val="18"/>
          <w:szCs w:val="18"/>
        </w:rPr>
      </w:pPr>
    </w:p>
    <w:p w14:paraId="68E5B094" w14:textId="77777777" w:rsidR="0080152E" w:rsidRDefault="0080152E" w:rsidP="00E16D6C">
      <w:pPr>
        <w:spacing w:before="225" w:after="225" w:line="240" w:lineRule="auto"/>
        <w:jc w:val="both"/>
        <w:rPr>
          <w:rFonts w:ascii="Arial" w:hAnsi="Arial" w:cs="Arial"/>
          <w:i/>
          <w:iCs/>
          <w:color w:val="000000"/>
          <w:sz w:val="18"/>
          <w:szCs w:val="18"/>
        </w:rPr>
      </w:pPr>
    </w:p>
    <w:p w14:paraId="6AF4F28B" w14:textId="77777777" w:rsidR="0080152E" w:rsidRDefault="0080152E" w:rsidP="00E16D6C">
      <w:pPr>
        <w:spacing w:before="225" w:after="225" w:line="240" w:lineRule="auto"/>
        <w:jc w:val="both"/>
        <w:rPr>
          <w:rFonts w:ascii="Arial" w:hAnsi="Arial" w:cs="Arial"/>
          <w:i/>
          <w:iCs/>
          <w:color w:val="000000"/>
          <w:sz w:val="18"/>
          <w:szCs w:val="18"/>
        </w:rPr>
      </w:pPr>
    </w:p>
    <w:p w14:paraId="5AFCA9BD" w14:textId="77777777" w:rsidR="0080152E" w:rsidRDefault="0080152E" w:rsidP="00E16D6C">
      <w:pPr>
        <w:spacing w:before="225" w:after="225" w:line="240" w:lineRule="auto"/>
        <w:jc w:val="both"/>
        <w:rPr>
          <w:rFonts w:ascii="Arial" w:hAnsi="Arial" w:cs="Arial"/>
          <w:i/>
          <w:iCs/>
          <w:color w:val="000000"/>
          <w:sz w:val="18"/>
          <w:szCs w:val="18"/>
        </w:rPr>
      </w:pPr>
    </w:p>
    <w:p w14:paraId="278BB89C" w14:textId="77777777" w:rsidR="0080152E" w:rsidRDefault="0080152E" w:rsidP="00E16D6C">
      <w:pPr>
        <w:spacing w:before="225" w:after="225" w:line="240" w:lineRule="auto"/>
        <w:jc w:val="both"/>
        <w:rPr>
          <w:rFonts w:ascii="Arial" w:hAnsi="Arial" w:cs="Arial"/>
          <w:i/>
          <w:iCs/>
          <w:color w:val="000000"/>
          <w:sz w:val="18"/>
          <w:szCs w:val="18"/>
        </w:rPr>
      </w:pPr>
    </w:p>
    <w:p w14:paraId="52E9E357" w14:textId="77777777" w:rsidR="0080152E" w:rsidRDefault="0080152E" w:rsidP="00E16D6C">
      <w:pPr>
        <w:spacing w:before="225" w:after="225" w:line="240" w:lineRule="auto"/>
        <w:jc w:val="both"/>
        <w:rPr>
          <w:rFonts w:ascii="Arial" w:hAnsi="Arial" w:cs="Arial"/>
          <w:i/>
          <w:iCs/>
          <w:color w:val="000000"/>
          <w:sz w:val="18"/>
          <w:szCs w:val="18"/>
        </w:rPr>
      </w:pPr>
    </w:p>
    <w:p w14:paraId="6EA836A0" w14:textId="77777777" w:rsidR="0080152E" w:rsidRDefault="0080152E" w:rsidP="00E16D6C">
      <w:pPr>
        <w:spacing w:before="225" w:after="225" w:line="240" w:lineRule="auto"/>
        <w:jc w:val="both"/>
        <w:rPr>
          <w:rFonts w:ascii="Arial" w:hAnsi="Arial" w:cs="Arial"/>
          <w:i/>
          <w:iCs/>
          <w:color w:val="000000"/>
          <w:sz w:val="18"/>
          <w:szCs w:val="18"/>
        </w:rPr>
      </w:pPr>
    </w:p>
    <w:p w14:paraId="5049E3A0" w14:textId="77777777" w:rsidR="0080152E" w:rsidRDefault="0080152E" w:rsidP="00E16D6C">
      <w:pPr>
        <w:spacing w:before="225" w:after="225" w:line="240" w:lineRule="auto"/>
        <w:jc w:val="both"/>
        <w:rPr>
          <w:rFonts w:ascii="Arial" w:hAnsi="Arial" w:cs="Arial"/>
          <w:i/>
          <w:iCs/>
          <w:color w:val="000000"/>
          <w:sz w:val="18"/>
          <w:szCs w:val="18"/>
        </w:rPr>
      </w:pPr>
    </w:p>
    <w:p w14:paraId="624819DC" w14:textId="77777777" w:rsidR="0080152E" w:rsidRDefault="0080152E" w:rsidP="00E16D6C">
      <w:pPr>
        <w:spacing w:before="225" w:after="225" w:line="240" w:lineRule="auto"/>
        <w:jc w:val="both"/>
        <w:rPr>
          <w:rFonts w:ascii="Arial" w:hAnsi="Arial" w:cs="Arial"/>
          <w:i/>
          <w:iCs/>
          <w:color w:val="000000"/>
          <w:sz w:val="18"/>
          <w:szCs w:val="18"/>
        </w:rPr>
      </w:pPr>
    </w:p>
    <w:p w14:paraId="6009E189" w14:textId="4BB4EB4E" w:rsidR="00E16D6C" w:rsidRDefault="00E16D6C" w:rsidP="00E16D6C">
      <w:pPr>
        <w:spacing w:before="225" w:after="225" w:line="240" w:lineRule="auto"/>
        <w:jc w:val="both"/>
      </w:pPr>
      <w:r>
        <w:rPr>
          <w:rFonts w:ascii="Arial" w:hAnsi="Arial" w:cs="Arial"/>
          <w:i/>
          <w:iCs/>
          <w:color w:val="000000"/>
          <w:sz w:val="18"/>
          <w:szCs w:val="18"/>
        </w:rPr>
        <w:t>Opomba: Obrazec se lahko razmnoži.</w:t>
      </w:r>
    </w:p>
    <w:p w14:paraId="00719062" w14:textId="77777777" w:rsidR="00227537" w:rsidRDefault="00227537" w:rsidP="00227537">
      <w:pPr>
        <w:tabs>
          <w:tab w:val="left" w:pos="2016"/>
        </w:tabs>
        <w:sectPr w:rsidR="00227537" w:rsidSect="001C1D68">
          <w:headerReference w:type="even" r:id="rId24"/>
          <w:headerReference w:type="default" r:id="rId25"/>
          <w:footerReference w:type="default" r:id="rId26"/>
          <w:headerReference w:type="first" r:id="rId27"/>
          <w:pgSz w:w="11906" w:h="16838"/>
          <w:pgMar w:top="1418" w:right="1418" w:bottom="1418" w:left="1418" w:header="567" w:footer="596" w:gutter="0"/>
          <w:cols w:space="708"/>
          <w:docGrid w:linePitch="360"/>
        </w:sectPr>
      </w:pPr>
      <w:r>
        <w:tab/>
      </w:r>
    </w:p>
    <w:p w14:paraId="7EE018EB" w14:textId="5CD0C3D2" w:rsidR="00227537" w:rsidRDefault="00227537" w:rsidP="00227537">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6047B1">
        <w:rPr>
          <w:rFonts w:ascii="Arial" w:hAnsi="Arial" w:cs="Arial"/>
          <w:sz w:val="18"/>
          <w:szCs w:val="18"/>
        </w:rPr>
        <w:t>6</w:t>
      </w:r>
    </w:p>
    <w:p w14:paraId="7628F245" w14:textId="77777777" w:rsidR="00227537" w:rsidRPr="00590863" w:rsidRDefault="00227537" w:rsidP="00227537">
      <w:pPr>
        <w:spacing w:after="0"/>
        <w:jc w:val="right"/>
        <w:rPr>
          <w:rFonts w:ascii="Arial" w:hAnsi="Arial" w:cs="Arial"/>
          <w:sz w:val="18"/>
          <w:szCs w:val="18"/>
        </w:rPr>
      </w:pPr>
    </w:p>
    <w:p w14:paraId="1BE3277F" w14:textId="77777777" w:rsidR="00227537" w:rsidRPr="00DD1BA2" w:rsidRDefault="00227537" w:rsidP="0022753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 xml:space="preserve">Referenčna lista </w:t>
      </w:r>
      <w:r>
        <w:rPr>
          <w:rFonts w:ascii="Arial" w:hAnsi="Arial" w:cs="Arial"/>
        </w:rPr>
        <w:t>gospodarskega subjekta</w:t>
      </w:r>
    </w:p>
    <w:p w14:paraId="5F525288" w14:textId="77777777" w:rsidR="00227537" w:rsidRDefault="00227537" w:rsidP="00227537">
      <w:pPr>
        <w:spacing w:before="225" w:after="225" w:line="240" w:lineRule="auto"/>
        <w:jc w:val="both"/>
      </w:pPr>
      <w:r>
        <w:rPr>
          <w:rFonts w:ascii="Arial" w:hAnsi="Arial" w:cs="Arial"/>
          <w:color w:val="000000"/>
          <w:sz w:val="18"/>
          <w:szCs w:val="18"/>
        </w:rPr>
        <w:t>Spodaj podpisani zastopnik gospodarskega subjekta ___________________________ pod kazensko in materialno odgovornostjo izjavljam, da je gospodarski subjekt izvedel sledeče referenčne projekte: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902"/>
        <w:gridCol w:w="2140"/>
        <w:gridCol w:w="3144"/>
        <w:gridCol w:w="2499"/>
        <w:gridCol w:w="2171"/>
        <w:gridCol w:w="2128"/>
      </w:tblGrid>
      <w:tr w:rsidR="006C227F" w14:paraId="358DA129" w14:textId="77777777" w:rsidTr="00BC4214">
        <w:trPr>
          <w:trHeight w:val="865"/>
        </w:trPr>
        <w:tc>
          <w:tcPr>
            <w:tcW w:w="680"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270040A" w14:textId="77777777" w:rsidR="00D970EC" w:rsidRDefault="00D970EC" w:rsidP="00E6241A">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E57D15F" w14:textId="303A278F" w:rsidR="00D970EC" w:rsidRPr="00DA7E68" w:rsidRDefault="00DA7E68" w:rsidP="00E6241A">
            <w:pPr>
              <w:jc w:val="center"/>
              <w:rPr>
                <w:rFonts w:ascii="Arial" w:hAnsi="Arial" w:cs="Arial"/>
                <w:b/>
                <w:bCs/>
                <w:sz w:val="18"/>
                <w:szCs w:val="18"/>
              </w:rPr>
            </w:pPr>
            <w:r w:rsidRPr="00DA7E68">
              <w:rPr>
                <w:rFonts w:ascii="Arial" w:hAnsi="Arial" w:cs="Arial"/>
                <w:b/>
                <w:bCs/>
                <w:sz w:val="18"/>
                <w:szCs w:val="18"/>
              </w:rPr>
              <w:t>Skupna površina prostorov čiščenja</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A07E5E7" w14:textId="5E8C2D33" w:rsidR="00D970EC" w:rsidRDefault="00D970EC" w:rsidP="00E6241A">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r w:rsidR="006C227F">
              <w:rPr>
                <w:rFonts w:ascii="Arial" w:hAnsi="Arial" w:cs="Arial"/>
                <w:b/>
                <w:bCs/>
                <w:color w:val="000000"/>
                <w:position w:val="-2"/>
                <w:sz w:val="18"/>
                <w:szCs w:val="18"/>
                <w:shd w:val="clear" w:color="auto" w:fill="CCCCCC"/>
              </w:rPr>
              <w:t xml:space="preserve"> in obdobje izvajanja storitve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C0BB830" w14:textId="77777777" w:rsidR="00D970EC" w:rsidRDefault="00D970EC" w:rsidP="00E6241A">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 xml:space="preserve">(brez DDV), ki se nanaša na </w:t>
            </w:r>
            <w:r>
              <w:rPr>
                <w:rFonts w:ascii="Arial" w:hAnsi="Arial" w:cs="Arial"/>
                <w:b/>
                <w:bCs/>
                <w:color w:val="000000"/>
                <w:position w:val="-2"/>
                <w:sz w:val="18"/>
                <w:szCs w:val="18"/>
                <w:u w:val="single"/>
                <w:shd w:val="clear" w:color="auto" w:fill="CCCCCC"/>
              </w:rPr>
              <w:t>referenčno delo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8A61181" w14:textId="77777777" w:rsidR="00D970EC" w:rsidRDefault="00D970EC" w:rsidP="00E6241A">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5FA7CAC" w14:textId="77777777" w:rsidR="00D970EC" w:rsidRDefault="00D970EC" w:rsidP="00E6241A">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6C227F" w14:paraId="5081180C" w14:textId="77777777" w:rsidTr="00BC4214">
        <w:trPr>
          <w:trHeight w:val="220"/>
        </w:trPr>
        <w:tc>
          <w:tcPr>
            <w:tcW w:w="68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3B7F54" w14:textId="77777777" w:rsidR="00D970EC" w:rsidRDefault="00D970EC" w:rsidP="00E6241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90C303" w14:textId="77777777" w:rsidR="00D970EC" w:rsidRDefault="00D970EC" w:rsidP="00E6241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96098D" w14:textId="77777777" w:rsidR="00D970EC" w:rsidRDefault="00D970EC" w:rsidP="00E6241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F960A9" w14:textId="77777777" w:rsidR="00D970EC" w:rsidRDefault="00D970EC" w:rsidP="00E6241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FDDF60" w14:textId="77777777" w:rsidR="00D970EC" w:rsidRDefault="00D970EC" w:rsidP="00E6241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6F579E" w14:textId="77777777" w:rsidR="00D970EC" w:rsidRDefault="00D970EC" w:rsidP="00E6241A">
            <w:r>
              <w:rPr>
                <w:rFonts w:ascii="Arial" w:hAnsi="Arial" w:cs="Arial"/>
                <w:color w:val="000000"/>
                <w:position w:val="-2"/>
                <w:sz w:val="18"/>
                <w:szCs w:val="18"/>
              </w:rPr>
              <w:t> </w:t>
            </w:r>
          </w:p>
        </w:tc>
      </w:tr>
      <w:tr w:rsidR="006C227F" w14:paraId="5CFFB048" w14:textId="77777777" w:rsidTr="00BC4214">
        <w:trPr>
          <w:trHeight w:val="220"/>
        </w:trPr>
        <w:tc>
          <w:tcPr>
            <w:tcW w:w="68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9A36A4" w14:textId="77777777" w:rsidR="00D970EC" w:rsidRDefault="00D970EC" w:rsidP="00E6241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2EF338" w14:textId="77777777" w:rsidR="00D970EC" w:rsidRDefault="00D970EC" w:rsidP="00E6241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356350" w14:textId="77777777" w:rsidR="00D970EC" w:rsidRDefault="00D970EC" w:rsidP="00E6241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2FE835" w14:textId="77777777" w:rsidR="00D970EC" w:rsidRDefault="00D970EC" w:rsidP="00E6241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EBDB32" w14:textId="77777777" w:rsidR="00D970EC" w:rsidRDefault="00D970EC" w:rsidP="00E6241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44F1DE" w14:textId="77777777" w:rsidR="00D970EC" w:rsidRDefault="00D970EC" w:rsidP="00E6241A">
            <w:r>
              <w:rPr>
                <w:rFonts w:ascii="Arial" w:hAnsi="Arial" w:cs="Arial"/>
                <w:color w:val="000000"/>
                <w:position w:val="-2"/>
                <w:sz w:val="18"/>
                <w:szCs w:val="18"/>
              </w:rPr>
              <w:t> </w:t>
            </w:r>
          </w:p>
        </w:tc>
      </w:tr>
      <w:tr w:rsidR="006C227F" w14:paraId="6DC84357" w14:textId="77777777" w:rsidTr="00BC4214">
        <w:trPr>
          <w:trHeight w:val="220"/>
        </w:trPr>
        <w:tc>
          <w:tcPr>
            <w:tcW w:w="68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0AF406" w14:textId="77777777" w:rsidR="00D970EC" w:rsidRDefault="00D970EC" w:rsidP="00E6241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404A04" w14:textId="77777777" w:rsidR="00D970EC" w:rsidRDefault="00D970EC" w:rsidP="00E6241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64725C" w14:textId="77777777" w:rsidR="00D970EC" w:rsidRDefault="00D970EC" w:rsidP="00E6241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843DD1" w14:textId="77777777" w:rsidR="00D970EC" w:rsidRDefault="00D970EC" w:rsidP="00E6241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444148" w14:textId="77777777" w:rsidR="00D970EC" w:rsidRDefault="00D970EC" w:rsidP="00E6241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895680" w14:textId="77777777" w:rsidR="00D970EC" w:rsidRDefault="00D970EC" w:rsidP="00E6241A">
            <w:r>
              <w:rPr>
                <w:rFonts w:ascii="Arial" w:hAnsi="Arial" w:cs="Arial"/>
                <w:color w:val="000000"/>
                <w:position w:val="-2"/>
                <w:sz w:val="18"/>
                <w:szCs w:val="18"/>
              </w:rPr>
              <w:t> </w:t>
            </w:r>
          </w:p>
        </w:tc>
      </w:tr>
      <w:tr w:rsidR="006C227F" w14:paraId="1C8951BD" w14:textId="77777777" w:rsidTr="00BC4214">
        <w:trPr>
          <w:trHeight w:val="220"/>
        </w:trPr>
        <w:tc>
          <w:tcPr>
            <w:tcW w:w="68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EA76B4" w14:textId="77777777" w:rsidR="00D970EC" w:rsidRDefault="00D970EC" w:rsidP="00E6241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D8CAED" w14:textId="77777777" w:rsidR="00D970EC" w:rsidRDefault="00D970EC" w:rsidP="00E6241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EDE9BF" w14:textId="77777777" w:rsidR="00D970EC" w:rsidRDefault="00D970EC" w:rsidP="00E6241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2D23C6" w14:textId="77777777" w:rsidR="00D970EC" w:rsidRDefault="00D970EC" w:rsidP="00E6241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C21F2C" w14:textId="77777777" w:rsidR="00D970EC" w:rsidRDefault="00D970EC" w:rsidP="00E6241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32B653" w14:textId="77777777" w:rsidR="00D970EC" w:rsidRDefault="00D970EC" w:rsidP="00E6241A">
            <w:r>
              <w:rPr>
                <w:rFonts w:ascii="Arial" w:hAnsi="Arial" w:cs="Arial"/>
                <w:color w:val="000000"/>
                <w:position w:val="-2"/>
                <w:sz w:val="18"/>
                <w:szCs w:val="18"/>
              </w:rPr>
              <w:t> </w:t>
            </w:r>
          </w:p>
        </w:tc>
      </w:tr>
      <w:tr w:rsidR="006C227F" w14:paraId="75BAE135" w14:textId="77777777" w:rsidTr="00BC4214">
        <w:trPr>
          <w:trHeight w:val="220"/>
        </w:trPr>
        <w:tc>
          <w:tcPr>
            <w:tcW w:w="68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4EDFC7" w14:textId="77777777" w:rsidR="00D970EC" w:rsidRDefault="00D970EC" w:rsidP="00E6241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EBA758" w14:textId="77777777" w:rsidR="00D970EC" w:rsidRDefault="00D970EC" w:rsidP="00E6241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7F8A79" w14:textId="77777777" w:rsidR="00D970EC" w:rsidRDefault="00D970EC" w:rsidP="00E6241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F023F0" w14:textId="77777777" w:rsidR="00D970EC" w:rsidRDefault="00D970EC" w:rsidP="00E6241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9FA22D" w14:textId="77777777" w:rsidR="00D970EC" w:rsidRDefault="00D970EC" w:rsidP="00E6241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1D7915" w14:textId="77777777" w:rsidR="00D970EC" w:rsidRDefault="00D970EC" w:rsidP="00E6241A">
            <w:r>
              <w:rPr>
                <w:rFonts w:ascii="Arial" w:hAnsi="Arial" w:cs="Arial"/>
                <w:color w:val="000000"/>
                <w:position w:val="-2"/>
                <w:sz w:val="18"/>
                <w:szCs w:val="18"/>
              </w:rPr>
              <w:t> </w:t>
            </w:r>
          </w:p>
        </w:tc>
      </w:tr>
      <w:tr w:rsidR="006C227F" w14:paraId="2A831B47" w14:textId="77777777" w:rsidTr="00BC4214">
        <w:trPr>
          <w:trHeight w:val="220"/>
        </w:trPr>
        <w:tc>
          <w:tcPr>
            <w:tcW w:w="68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F2C944" w14:textId="77777777" w:rsidR="00D970EC" w:rsidRDefault="00D970EC" w:rsidP="00E6241A">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201DB5" w14:textId="77777777" w:rsidR="00D970EC" w:rsidRDefault="00D970EC" w:rsidP="00E6241A">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2060BA" w14:textId="77777777" w:rsidR="00D970EC" w:rsidRDefault="00D970EC" w:rsidP="00E6241A">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2B8D59" w14:textId="77777777" w:rsidR="00D970EC" w:rsidRDefault="00D970EC" w:rsidP="00E6241A">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A631A" w14:textId="77777777" w:rsidR="00D970EC" w:rsidRDefault="00D970EC" w:rsidP="00E6241A">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18B922" w14:textId="77777777" w:rsidR="00D970EC" w:rsidRDefault="00D970EC" w:rsidP="00E6241A">
            <w:pPr>
              <w:rPr>
                <w:rFonts w:ascii="Arial" w:hAnsi="Arial" w:cs="Arial"/>
                <w:color w:val="000000"/>
                <w:position w:val="-2"/>
                <w:sz w:val="18"/>
                <w:szCs w:val="18"/>
              </w:rPr>
            </w:pPr>
          </w:p>
        </w:tc>
      </w:tr>
      <w:tr w:rsidR="006C227F" w14:paraId="33D04EAB" w14:textId="77777777" w:rsidTr="00BC4214">
        <w:trPr>
          <w:trHeight w:val="220"/>
        </w:trPr>
        <w:tc>
          <w:tcPr>
            <w:tcW w:w="68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90BABB" w14:textId="77777777" w:rsidR="00D970EC" w:rsidRDefault="00D970EC" w:rsidP="00E6241A">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87752" w14:textId="77777777" w:rsidR="00D970EC" w:rsidRDefault="00D970EC" w:rsidP="00E6241A">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E6580A" w14:textId="77777777" w:rsidR="00D970EC" w:rsidRDefault="00D970EC" w:rsidP="00E6241A">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CC238B" w14:textId="77777777" w:rsidR="00D970EC" w:rsidRDefault="00D970EC" w:rsidP="00E6241A">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7C4FE9" w14:textId="77777777" w:rsidR="00D970EC" w:rsidRDefault="00D970EC" w:rsidP="00E6241A">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124AE7" w14:textId="77777777" w:rsidR="00D970EC" w:rsidRDefault="00D970EC" w:rsidP="00E6241A">
            <w:pPr>
              <w:rPr>
                <w:rFonts w:ascii="Arial" w:hAnsi="Arial" w:cs="Arial"/>
                <w:color w:val="000000"/>
                <w:position w:val="-2"/>
                <w:sz w:val="18"/>
                <w:szCs w:val="18"/>
              </w:rPr>
            </w:pPr>
          </w:p>
        </w:tc>
      </w:tr>
    </w:tbl>
    <w:p w14:paraId="0DD17312" w14:textId="77777777" w:rsidR="00227537" w:rsidRPr="00DD1BA2" w:rsidRDefault="00227537" w:rsidP="00227537">
      <w:pPr>
        <w:spacing w:before="225" w:after="225" w:line="240" w:lineRule="auto"/>
        <w:jc w:val="both"/>
        <w:rPr>
          <w:rFonts w:ascii="Arial" w:hAnsi="Arial" w:cs="Arial"/>
        </w:rPr>
      </w:pPr>
      <w:r w:rsidRPr="00DD1BA2">
        <w:rPr>
          <w:rFonts w:ascii="Arial" w:hAnsi="Arial" w:cs="Arial"/>
          <w:color w:val="000000"/>
          <w:sz w:val="18"/>
          <w:szCs w:val="18"/>
        </w:rPr>
        <w:t> </w:t>
      </w:r>
      <w:r w:rsidRPr="00DD1BA2">
        <w:rPr>
          <w:rFonts w:ascii="Arial" w:hAnsi="Arial" w:cs="Arial"/>
          <w:b/>
          <w:bCs/>
          <w:i/>
          <w:iCs/>
          <w:color w:val="000000"/>
          <w:sz w:val="18"/>
          <w:szCs w:val="18"/>
          <w:u w:val="single"/>
        </w:rPr>
        <w:t>Opomba:</w:t>
      </w:r>
      <w:r w:rsidRPr="00DD1BA2">
        <w:rPr>
          <w:rFonts w:ascii="Arial" w:hAnsi="Arial" w:cs="Arial"/>
          <w:i/>
          <w:iCs/>
          <w:color w:val="000000"/>
          <w:sz w:val="18"/>
          <w:szCs w:val="18"/>
        </w:rPr>
        <w:br/>
        <w:t>V primeru več referenc se obrazec fotokopira.</w:t>
      </w:r>
    </w:p>
    <w:tbl>
      <w:tblPr>
        <w:tblStyle w:val="NormalTablePHPDOCX"/>
        <w:tblW w:w="5000" w:type="pct"/>
        <w:tblInd w:w="108" w:type="dxa"/>
        <w:tblLook w:val="04A0" w:firstRow="1" w:lastRow="0" w:firstColumn="1" w:lastColumn="0" w:noHBand="0" w:noVBand="1"/>
      </w:tblPr>
      <w:tblGrid>
        <w:gridCol w:w="7001"/>
        <w:gridCol w:w="7001"/>
      </w:tblGrid>
      <w:tr w:rsidR="00227537" w:rsidRPr="00DD1BA2" w14:paraId="0D7FBACB" w14:textId="77777777" w:rsidTr="00E6241A">
        <w:tc>
          <w:tcPr>
            <w:tcW w:w="2500" w:type="pct"/>
            <w:tcMar>
              <w:top w:w="75" w:type="dxa"/>
              <w:bottom w:w="75" w:type="dxa"/>
            </w:tcMar>
            <w:vAlign w:val="center"/>
          </w:tcPr>
          <w:p w14:paraId="37382393" w14:textId="77777777" w:rsidR="00227537" w:rsidRPr="00DD1BA2" w:rsidRDefault="00227537" w:rsidP="00E6241A">
            <w:pPr>
              <w:rPr>
                <w:rFonts w:ascii="Arial" w:hAnsi="Arial" w:cs="Arial"/>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7FB9946B" w14:textId="77777777" w:rsidR="00227537" w:rsidRPr="00DD1BA2" w:rsidRDefault="00227537" w:rsidP="00E6241A">
            <w:pPr>
              <w:rPr>
                <w:rFonts w:ascii="Arial" w:hAnsi="Arial" w:cs="Arial"/>
              </w:rPr>
            </w:pPr>
            <w:r w:rsidRPr="00DD1BA2">
              <w:rPr>
                <w:rFonts w:ascii="Arial" w:hAnsi="Arial" w:cs="Arial"/>
                <w:color w:val="000000"/>
                <w:position w:val="-2"/>
                <w:sz w:val="18"/>
                <w:szCs w:val="18"/>
              </w:rPr>
              <w:t>Ime in priimek: _____________________</w:t>
            </w:r>
          </w:p>
        </w:tc>
      </w:tr>
      <w:tr w:rsidR="00227537" w:rsidRPr="00DD1BA2" w14:paraId="26160D8A" w14:textId="77777777" w:rsidTr="00E6241A">
        <w:tc>
          <w:tcPr>
            <w:tcW w:w="2500" w:type="pct"/>
            <w:tcMar>
              <w:top w:w="75" w:type="dxa"/>
              <w:bottom w:w="75" w:type="dxa"/>
            </w:tcMar>
            <w:vAlign w:val="center"/>
          </w:tcPr>
          <w:p w14:paraId="782DC334" w14:textId="77777777" w:rsidR="00227537" w:rsidRPr="00DD1BA2" w:rsidRDefault="00227537" w:rsidP="00E6241A">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0EA68A58" w14:textId="77777777" w:rsidR="00227537" w:rsidRPr="00DD1BA2" w:rsidRDefault="00227537" w:rsidP="00E6241A">
            <w:pPr>
              <w:jc w:val="center"/>
              <w:rPr>
                <w:rFonts w:ascii="Arial" w:hAnsi="Arial" w:cs="Arial"/>
              </w:rPr>
            </w:pPr>
            <w:r>
              <w:rPr>
                <w:rFonts w:ascii="Arial" w:hAnsi="Arial" w:cs="Arial"/>
                <w:color w:val="A9A9A9"/>
                <w:position w:val="-2"/>
                <w:sz w:val="18"/>
                <w:szCs w:val="18"/>
              </w:rPr>
              <w:t>(ž</w:t>
            </w:r>
            <w:r w:rsidRPr="00DD1BA2">
              <w:rPr>
                <w:rFonts w:ascii="Arial" w:hAnsi="Arial" w:cs="Arial"/>
                <w:color w:val="A9A9A9"/>
                <w:position w:val="-2"/>
                <w:sz w:val="18"/>
                <w:szCs w:val="18"/>
              </w:rPr>
              <w:t>ig in podpis)</w:t>
            </w:r>
          </w:p>
        </w:tc>
      </w:tr>
    </w:tbl>
    <w:p w14:paraId="1FBCB6FA" w14:textId="6D2045CB" w:rsidR="00227537" w:rsidRPr="00227537" w:rsidRDefault="00227537" w:rsidP="00227537">
      <w:pPr>
        <w:tabs>
          <w:tab w:val="left" w:pos="881"/>
        </w:tabs>
        <w:sectPr w:rsidR="00227537" w:rsidRPr="00227537" w:rsidSect="00227537">
          <w:pgSz w:w="16838" w:h="11906" w:orient="landscape"/>
          <w:pgMar w:top="1418" w:right="1418" w:bottom="1418" w:left="1418" w:header="567" w:footer="596" w:gutter="0"/>
          <w:cols w:space="708"/>
          <w:docGrid w:linePitch="360"/>
        </w:sectPr>
      </w:pPr>
    </w:p>
    <w:p w14:paraId="798A517E" w14:textId="020075F4" w:rsidR="002510AD" w:rsidRPr="00590863" w:rsidRDefault="002510AD" w:rsidP="002510AD">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7E4807">
        <w:rPr>
          <w:rFonts w:ascii="Arial" w:hAnsi="Arial" w:cs="Arial"/>
          <w:sz w:val="18"/>
          <w:szCs w:val="18"/>
        </w:rPr>
        <w:t>7</w:t>
      </w:r>
    </w:p>
    <w:p w14:paraId="4A654FCD" w14:textId="77777777" w:rsidR="002510AD" w:rsidRPr="00252358" w:rsidRDefault="002510AD" w:rsidP="002510AD"/>
    <w:p w14:paraId="2BB33D39" w14:textId="77777777" w:rsidR="002510AD" w:rsidRDefault="002510AD" w:rsidP="002510A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16406DB4" w14:textId="77777777" w:rsidR="002510AD" w:rsidRDefault="002510AD" w:rsidP="002510AD">
      <w:pPr>
        <w:spacing w:after="120"/>
        <w:rPr>
          <w:rFonts w:ascii="Arial" w:hAnsi="Arial" w:cs="Arial"/>
        </w:rPr>
      </w:pPr>
    </w:p>
    <w:p w14:paraId="40BD5C7F" w14:textId="77777777" w:rsidR="002510AD" w:rsidRDefault="002510AD" w:rsidP="002510AD">
      <w:pPr>
        <w:spacing w:before="225" w:after="225" w:line="240" w:lineRule="auto"/>
        <w:jc w:val="both"/>
      </w:pPr>
      <w:r>
        <w:rPr>
          <w:rFonts w:ascii="Arial" w:hAnsi="Arial" w:cs="Arial"/>
          <w:i/>
          <w:iCs/>
          <w:color w:val="000000"/>
          <w:sz w:val="18"/>
          <w:szCs w:val="18"/>
        </w:rPr>
        <w:t>Glava s podatki o garantu (zavarovalnici/banki) ali SWIFT ključ</w:t>
      </w:r>
    </w:p>
    <w:p w14:paraId="3B924044" w14:textId="1E2FF44B" w:rsidR="002510AD" w:rsidRDefault="002510AD" w:rsidP="002510AD">
      <w:pPr>
        <w:spacing w:before="225" w:after="225" w:line="240" w:lineRule="auto"/>
        <w:jc w:val="both"/>
      </w:pPr>
      <w:r>
        <w:rPr>
          <w:rFonts w:ascii="Arial" w:hAnsi="Arial" w:cs="Arial"/>
          <w:color w:val="000000"/>
          <w:sz w:val="18"/>
          <w:szCs w:val="18"/>
        </w:rPr>
        <w:t xml:space="preserve">Za: </w:t>
      </w:r>
      <w:r w:rsidR="003A0DCC">
        <w:rPr>
          <w:rFonts w:ascii="Arial" w:hAnsi="Arial" w:cs="Arial"/>
          <w:color w:val="000000"/>
          <w:sz w:val="18"/>
          <w:szCs w:val="18"/>
        </w:rPr>
        <w:t>K</w:t>
      </w:r>
      <w:r w:rsidR="003A0DCC" w:rsidRPr="009023C3">
        <w:rPr>
          <w:rFonts w:ascii="Arial" w:hAnsi="Arial" w:cs="Arial"/>
          <w:color w:val="000000"/>
          <w:sz w:val="18"/>
          <w:szCs w:val="18"/>
        </w:rPr>
        <w:t>EMIJSKI INŠTITUT, Hajdrihova</w:t>
      </w:r>
      <w:r w:rsidR="00DE7C74">
        <w:rPr>
          <w:rFonts w:ascii="Arial" w:hAnsi="Arial" w:cs="Arial"/>
          <w:color w:val="000000"/>
          <w:sz w:val="18"/>
          <w:szCs w:val="18"/>
        </w:rPr>
        <w:t xml:space="preserve"> ulica</w:t>
      </w:r>
      <w:r w:rsidR="003A0DCC" w:rsidRPr="009023C3">
        <w:rPr>
          <w:rFonts w:ascii="Arial" w:hAnsi="Arial" w:cs="Arial"/>
          <w:color w:val="000000"/>
          <w:sz w:val="18"/>
          <w:szCs w:val="18"/>
        </w:rPr>
        <w:t xml:space="preserve"> 19, p.p. 660, 1000 Ljubljana</w:t>
      </w:r>
    </w:p>
    <w:p w14:paraId="74B83928" w14:textId="77777777" w:rsidR="002510AD" w:rsidRDefault="002510AD" w:rsidP="002510AD">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5A75A62C" w14:textId="77777777" w:rsidR="002510AD" w:rsidRDefault="002510AD" w:rsidP="002510AD">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6E74BC86" w14:textId="77777777" w:rsidR="002510AD" w:rsidRDefault="002510AD" w:rsidP="002510AD">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0F715905" w14:textId="77777777" w:rsidR="002510AD" w:rsidRDefault="002510AD" w:rsidP="002510AD">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0A70BD82" w14:textId="77777777" w:rsidR="002510AD" w:rsidRDefault="002510AD" w:rsidP="002510AD">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2222C98B" w14:textId="719B599D" w:rsidR="002510AD" w:rsidRDefault="002510AD" w:rsidP="002510AD">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w:t>
      </w:r>
      <w:r w:rsidR="003A0DCC">
        <w:rPr>
          <w:rFonts w:ascii="Arial" w:hAnsi="Arial" w:cs="Arial"/>
          <w:color w:val="000000"/>
          <w:sz w:val="18"/>
          <w:szCs w:val="18"/>
        </w:rPr>
        <w:t>K</w:t>
      </w:r>
      <w:r w:rsidR="003A0DCC" w:rsidRPr="009023C3">
        <w:rPr>
          <w:rFonts w:ascii="Arial" w:hAnsi="Arial" w:cs="Arial"/>
          <w:color w:val="000000"/>
          <w:sz w:val="18"/>
          <w:szCs w:val="18"/>
        </w:rPr>
        <w:t xml:space="preserve">EMIJSKI INŠTITUT, Hajdrihova </w:t>
      </w:r>
      <w:r w:rsidR="00DE7C74">
        <w:rPr>
          <w:rFonts w:ascii="Arial" w:hAnsi="Arial" w:cs="Arial"/>
          <w:color w:val="000000"/>
          <w:sz w:val="18"/>
          <w:szCs w:val="18"/>
        </w:rPr>
        <w:t xml:space="preserve">ulica </w:t>
      </w:r>
      <w:r w:rsidR="003A0DCC" w:rsidRPr="009023C3">
        <w:rPr>
          <w:rFonts w:ascii="Arial" w:hAnsi="Arial" w:cs="Arial"/>
          <w:color w:val="000000"/>
          <w:sz w:val="18"/>
          <w:szCs w:val="18"/>
        </w:rPr>
        <w:t>19, 1000 Ljubljana</w:t>
      </w:r>
    </w:p>
    <w:p w14:paraId="2B9A9E82" w14:textId="43DD6659" w:rsidR="002510AD" w:rsidRDefault="002510AD" w:rsidP="002510AD">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003A0DCC">
        <w:rPr>
          <w:rFonts w:ascii="Arial" w:hAnsi="Arial" w:cs="Arial"/>
          <w:b/>
          <w:bCs/>
          <w:color w:val="000000"/>
          <w:sz w:val="18"/>
          <w:szCs w:val="18"/>
        </w:rPr>
        <w:t>Čiščenje prostorov Kemijskega inštituta</w:t>
      </w:r>
      <w:r w:rsidR="006047B1">
        <w:rPr>
          <w:rFonts w:ascii="Arial" w:hAnsi="Arial" w:cs="Arial"/>
          <w:b/>
          <w:bCs/>
          <w:color w:val="000000"/>
          <w:sz w:val="18"/>
          <w:szCs w:val="18"/>
        </w:rPr>
        <w:t xml:space="preserve"> za sklop:_______</w:t>
      </w:r>
    </w:p>
    <w:p w14:paraId="65BF9FDD" w14:textId="0AE27A70" w:rsidR="002510AD" w:rsidRDefault="002510AD" w:rsidP="002510AD">
      <w:pPr>
        <w:spacing w:before="225" w:after="225" w:line="240" w:lineRule="auto"/>
        <w:jc w:val="both"/>
      </w:pPr>
      <w:r>
        <w:rPr>
          <w:rFonts w:ascii="Arial" w:hAnsi="Arial" w:cs="Arial"/>
          <w:b/>
          <w:bCs/>
          <w:color w:val="000000"/>
          <w:sz w:val="18"/>
          <w:szCs w:val="18"/>
        </w:rPr>
        <w:t xml:space="preserve">ZNESEK IN VALUTA:  10,00 % pogodbene vrednosti z DDV, kar znaša </w:t>
      </w:r>
      <w:r>
        <w:rPr>
          <w:rFonts w:ascii="Arial" w:hAnsi="Arial" w:cs="Arial"/>
          <w:b/>
          <w:bCs/>
          <w:color w:val="000000"/>
          <w:sz w:val="18"/>
          <w:szCs w:val="18"/>
          <w:u w:val="single"/>
        </w:rPr>
        <w:t>__________</w:t>
      </w:r>
    </w:p>
    <w:p w14:paraId="0364DBCC" w14:textId="77777777" w:rsidR="002510AD" w:rsidRDefault="002510AD" w:rsidP="002510AD">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4F50D3E9" w14:textId="77777777" w:rsidR="002510AD" w:rsidRDefault="002510AD" w:rsidP="002510AD">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6ADE7153" w14:textId="77777777" w:rsidR="002510AD" w:rsidRDefault="002510AD" w:rsidP="002510AD">
      <w:pPr>
        <w:spacing w:before="225" w:after="225" w:line="240" w:lineRule="auto"/>
        <w:jc w:val="both"/>
      </w:pPr>
      <w:r>
        <w:rPr>
          <w:rFonts w:ascii="Arial" w:hAnsi="Arial" w:cs="Arial"/>
          <w:color w:val="000000"/>
          <w:sz w:val="18"/>
          <w:szCs w:val="18"/>
        </w:rPr>
        <w:t>2. Kopija garancije št. ______________</w:t>
      </w:r>
    </w:p>
    <w:p w14:paraId="72AE7BA1" w14:textId="77777777" w:rsidR="002510AD" w:rsidRDefault="002510AD" w:rsidP="002510AD">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2AC9C0B5" w14:textId="77777777" w:rsidR="002510AD" w:rsidRDefault="002510AD" w:rsidP="002510AD">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18F2A4EA" w14:textId="77777777" w:rsidR="002510AD" w:rsidRDefault="002510AD" w:rsidP="002510AD">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2FAD7196" w14:textId="77777777" w:rsidR="002510AD" w:rsidRDefault="002510AD" w:rsidP="002510AD">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2BEB5365" w14:textId="77777777" w:rsidR="002510AD" w:rsidRDefault="002510AD" w:rsidP="002510AD">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7DEB239A" w14:textId="77777777" w:rsidR="002510AD" w:rsidRDefault="002510AD" w:rsidP="002510AD">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0C1C9F3" w14:textId="77777777" w:rsidR="002510AD" w:rsidRDefault="002510AD" w:rsidP="002510AD">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656D449E" w14:textId="77777777" w:rsidR="002510AD" w:rsidRDefault="002510AD" w:rsidP="002510AD">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2BEE5D55" w14:textId="77777777" w:rsidR="002510AD" w:rsidRDefault="002510AD" w:rsidP="002510AD">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727F49FC" w14:textId="77777777" w:rsidR="002510AD" w:rsidRDefault="002510AD" w:rsidP="002510AD">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510AD" w14:paraId="5DA6FF64" w14:textId="77777777" w:rsidTr="00E6241A">
        <w:tc>
          <w:tcPr>
            <w:tcW w:w="4080" w:type="dxa"/>
            <w:tcMar>
              <w:top w:w="75" w:type="dxa"/>
              <w:bottom w:w="75" w:type="dxa"/>
            </w:tcMar>
            <w:vAlign w:val="center"/>
          </w:tcPr>
          <w:p w14:paraId="18464D06" w14:textId="77777777" w:rsidR="002510AD" w:rsidRDefault="002510AD" w:rsidP="00E6241A">
            <w:r>
              <w:rPr>
                <w:rFonts w:ascii="Arial" w:hAnsi="Arial" w:cs="Arial"/>
                <w:color w:val="000000"/>
                <w:position w:val="-2"/>
                <w:sz w:val="18"/>
                <w:szCs w:val="18"/>
              </w:rPr>
              <w:t> </w:t>
            </w:r>
          </w:p>
        </w:tc>
        <w:tc>
          <w:tcPr>
            <w:tcW w:w="0" w:type="auto"/>
            <w:tcMar>
              <w:top w:w="75" w:type="dxa"/>
              <w:bottom w:w="75" w:type="dxa"/>
            </w:tcMar>
            <w:vAlign w:val="center"/>
          </w:tcPr>
          <w:p w14:paraId="5C05980D" w14:textId="77777777" w:rsidR="002510AD" w:rsidRDefault="002510AD" w:rsidP="00E6241A">
            <w:pPr>
              <w:jc w:val="center"/>
            </w:pPr>
            <w:r>
              <w:rPr>
                <w:rFonts w:ascii="Arial" w:hAnsi="Arial" w:cs="Arial"/>
                <w:color w:val="000000"/>
                <w:position w:val="-2"/>
                <w:sz w:val="18"/>
                <w:szCs w:val="18"/>
              </w:rPr>
              <w:t>Garant</w:t>
            </w:r>
          </w:p>
        </w:tc>
      </w:tr>
      <w:tr w:rsidR="002510AD" w14:paraId="592AEBCC" w14:textId="77777777" w:rsidTr="00E6241A">
        <w:tc>
          <w:tcPr>
            <w:tcW w:w="4080" w:type="dxa"/>
            <w:tcMar>
              <w:top w:w="75" w:type="dxa"/>
              <w:bottom w:w="75" w:type="dxa"/>
            </w:tcMar>
            <w:vAlign w:val="center"/>
          </w:tcPr>
          <w:p w14:paraId="6AA082E8" w14:textId="77777777" w:rsidR="002510AD" w:rsidRDefault="002510AD" w:rsidP="00E6241A">
            <w:r>
              <w:rPr>
                <w:rFonts w:ascii="Arial" w:hAnsi="Arial" w:cs="Arial"/>
                <w:color w:val="000000"/>
                <w:position w:val="-2"/>
                <w:sz w:val="18"/>
                <w:szCs w:val="18"/>
              </w:rPr>
              <w:t> </w:t>
            </w:r>
          </w:p>
        </w:tc>
        <w:tc>
          <w:tcPr>
            <w:tcW w:w="0" w:type="auto"/>
            <w:tcMar>
              <w:top w:w="75" w:type="dxa"/>
              <w:bottom w:w="75" w:type="dxa"/>
            </w:tcMar>
            <w:vAlign w:val="center"/>
          </w:tcPr>
          <w:p w14:paraId="2ACAE77B" w14:textId="77777777" w:rsidR="002510AD" w:rsidRDefault="002510AD" w:rsidP="00E6241A"/>
          <w:p w14:paraId="451F346C" w14:textId="77777777" w:rsidR="002510AD" w:rsidRDefault="002510AD" w:rsidP="00E6241A">
            <w:pPr>
              <w:jc w:val="center"/>
            </w:pPr>
            <w:r>
              <w:rPr>
                <w:rFonts w:ascii="Arial" w:hAnsi="Arial" w:cs="Arial"/>
                <w:color w:val="A9A9A9"/>
                <w:position w:val="-2"/>
                <w:sz w:val="18"/>
                <w:szCs w:val="18"/>
              </w:rPr>
              <w:t>(žig in podpis)</w:t>
            </w:r>
          </w:p>
        </w:tc>
      </w:tr>
    </w:tbl>
    <w:p w14:paraId="5EA4E5C5" w14:textId="77777777" w:rsidR="002510AD" w:rsidRDefault="002510AD" w:rsidP="002510AD">
      <w:pPr>
        <w:spacing w:before="225" w:after="225" w:line="240" w:lineRule="auto"/>
        <w:jc w:val="both"/>
      </w:pPr>
      <w:r>
        <w:rPr>
          <w:rFonts w:ascii="Arial" w:hAnsi="Arial" w:cs="Arial"/>
          <w:color w:val="000000"/>
          <w:sz w:val="18"/>
          <w:szCs w:val="18"/>
        </w:rPr>
        <w:t> </w:t>
      </w:r>
    </w:p>
    <w:p w14:paraId="770FAFA6" w14:textId="77777777" w:rsidR="002510AD" w:rsidRDefault="002510AD" w:rsidP="002510AD">
      <w:pPr>
        <w:spacing w:before="225" w:after="225" w:line="240" w:lineRule="auto"/>
        <w:jc w:val="both"/>
      </w:pPr>
      <w:r>
        <w:rPr>
          <w:rFonts w:ascii="Arial" w:hAnsi="Arial" w:cs="Arial"/>
          <w:color w:val="000000"/>
          <w:sz w:val="18"/>
          <w:szCs w:val="18"/>
        </w:rPr>
        <w:t> </w:t>
      </w:r>
    </w:p>
    <w:p w14:paraId="2FD26187" w14:textId="77777777" w:rsidR="002510AD" w:rsidRDefault="002510AD" w:rsidP="002510AD">
      <w:pPr>
        <w:sectPr w:rsidR="002510AD" w:rsidSect="00E6241A">
          <w:headerReference w:type="even" r:id="rId28"/>
          <w:headerReference w:type="default" r:id="rId29"/>
          <w:footerReference w:type="default" r:id="rId30"/>
          <w:headerReference w:type="first" r:id="rId31"/>
          <w:pgSz w:w="11906" w:h="16838"/>
          <w:pgMar w:top="1418" w:right="1418" w:bottom="1418" w:left="1418" w:header="567" w:footer="596" w:gutter="0"/>
          <w:cols w:space="708"/>
          <w:docGrid w:linePitch="360"/>
        </w:sectPr>
      </w:pPr>
    </w:p>
    <w:p w14:paraId="56FF3166" w14:textId="00E2B508" w:rsidR="001C1D68" w:rsidRDefault="005D5CD4" w:rsidP="001C1D6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7E4807">
        <w:rPr>
          <w:rFonts w:ascii="Arial" w:hAnsi="Arial" w:cs="Arial"/>
          <w:sz w:val="18"/>
          <w:szCs w:val="18"/>
        </w:rPr>
        <w:t>8</w:t>
      </w:r>
    </w:p>
    <w:p w14:paraId="380560F3" w14:textId="77777777" w:rsidR="006047B1" w:rsidRPr="00590863" w:rsidRDefault="006047B1" w:rsidP="001C1D68">
      <w:pPr>
        <w:spacing w:after="0"/>
        <w:jc w:val="right"/>
        <w:rPr>
          <w:rFonts w:ascii="Arial" w:hAnsi="Arial" w:cs="Arial"/>
          <w:sz w:val="18"/>
          <w:szCs w:val="18"/>
        </w:rPr>
      </w:pPr>
    </w:p>
    <w:p w14:paraId="65AA999D" w14:textId="77777777" w:rsidR="001C1D68" w:rsidRDefault="005D5CD4" w:rsidP="001C1D6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7EEFF898" w14:textId="77777777" w:rsidR="006047B1" w:rsidRDefault="006047B1" w:rsidP="006047B1">
      <w:pPr>
        <w:spacing w:before="225" w:after="225" w:line="240" w:lineRule="auto"/>
        <w:jc w:val="both"/>
        <w:rPr>
          <w:rFonts w:ascii="Arial" w:hAnsi="Arial" w:cs="Arial"/>
          <w:color w:val="000000"/>
          <w:sz w:val="18"/>
          <w:szCs w:val="18"/>
        </w:rPr>
      </w:pPr>
    </w:p>
    <w:p w14:paraId="1DEF5FD5" w14:textId="5ED72695" w:rsidR="006047B1" w:rsidRDefault="005D5CD4" w:rsidP="006047B1">
      <w:pPr>
        <w:spacing w:before="225" w:after="225" w:line="240" w:lineRule="auto"/>
        <w:jc w:val="both"/>
      </w:pPr>
      <w:r>
        <w:rPr>
          <w:rFonts w:ascii="Arial" w:hAnsi="Arial" w:cs="Arial"/>
          <w:color w:val="000000"/>
          <w:sz w:val="18"/>
          <w:szCs w:val="18"/>
        </w:rPr>
        <w:t>Pod</w:t>
      </w:r>
      <w:r w:rsidR="006047B1" w:rsidRPr="006047B1">
        <w:rPr>
          <w:rFonts w:ascii="Arial" w:hAnsi="Arial" w:cs="Arial"/>
          <w:color w:val="000000"/>
          <w:sz w:val="18"/>
          <w:szCs w:val="18"/>
        </w:rPr>
        <w:t xml:space="preserve"> </w:t>
      </w:r>
      <w:r w:rsidR="006047B1">
        <w:rPr>
          <w:rFonts w:ascii="Arial" w:hAnsi="Arial" w:cs="Arial"/>
          <w:color w:val="000000"/>
          <w:sz w:val="18"/>
          <w:szCs w:val="18"/>
        </w:rPr>
        <w:t>Pod kazensko in materialno odgovornostjo izjavljamo, da naša družba, </w:t>
      </w:r>
      <w:r w:rsidR="006047B1">
        <w:rPr>
          <w:rFonts w:ascii="Arial" w:hAnsi="Arial" w:cs="Arial"/>
          <w:color w:val="000000"/>
          <w:sz w:val="18"/>
          <w:szCs w:val="18"/>
          <w:u w:val="single"/>
        </w:rPr>
        <w:t>_______________</w:t>
      </w:r>
      <w:r w:rsidR="006047B1">
        <w:rPr>
          <w:rFonts w:ascii="Arial" w:hAnsi="Arial" w:cs="Arial"/>
          <w:color w:val="000000"/>
          <w:sz w:val="18"/>
          <w:szCs w:val="18"/>
        </w:rPr>
        <w:t>(Firma), </w:t>
      </w:r>
      <w:r w:rsidR="006047B1">
        <w:rPr>
          <w:rFonts w:ascii="Arial" w:hAnsi="Arial" w:cs="Arial"/>
          <w:color w:val="000000"/>
          <w:sz w:val="18"/>
          <w:szCs w:val="18"/>
          <w:u w:val="single"/>
        </w:rPr>
        <w:t>_________________</w:t>
      </w:r>
      <w:r w:rsidR="006047B1">
        <w:rPr>
          <w:rFonts w:ascii="Arial" w:hAnsi="Arial" w:cs="Arial"/>
          <w:color w:val="000000"/>
          <w:sz w:val="18"/>
          <w:szCs w:val="18"/>
        </w:rPr>
        <w:t>(Naslov), matična številka: </w:t>
      </w:r>
      <w:r w:rsidR="006047B1">
        <w:rPr>
          <w:rFonts w:ascii="Arial" w:hAnsi="Arial" w:cs="Arial"/>
          <w:color w:val="000000"/>
          <w:sz w:val="18"/>
          <w:szCs w:val="18"/>
          <w:u w:val="single"/>
        </w:rPr>
        <w:t>_______________</w:t>
      </w:r>
      <w:r w:rsidR="006047B1">
        <w:rPr>
          <w:rFonts w:ascii="Arial" w:hAnsi="Arial" w:cs="Arial"/>
          <w:color w:val="000000"/>
          <w:sz w:val="18"/>
          <w:szCs w:val="18"/>
        </w:rPr>
        <w:t> ni bila pravnomočno obsojena zaradi kaznivih dejanj, ki so našteta v prvem odstavku 75. člena ZJN-3.</w:t>
      </w:r>
    </w:p>
    <w:p w14:paraId="033C1D83" w14:textId="77777777" w:rsidR="006047B1" w:rsidRDefault="006047B1" w:rsidP="006047B1">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6047B1" w14:paraId="4B260328" w14:textId="77777777" w:rsidTr="00852573">
        <w:tc>
          <w:tcPr>
            <w:tcW w:w="0" w:type="auto"/>
            <w:tcMar>
              <w:top w:w="0" w:type="auto"/>
              <w:bottom w:w="0" w:type="auto"/>
            </w:tcMar>
          </w:tcPr>
          <w:p w14:paraId="3444E7BB" w14:textId="77777777" w:rsidR="006047B1" w:rsidRDefault="006047B1" w:rsidP="006047B1">
            <w:pPr>
              <w:numPr>
                <w:ilvl w:val="0"/>
                <w:numId w:val="48"/>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527AD32B" w14:textId="77777777" w:rsidR="006047B1" w:rsidRDefault="006047B1" w:rsidP="006047B1">
            <w:pPr>
              <w:numPr>
                <w:ilvl w:val="0"/>
                <w:numId w:val="48"/>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4D03E81F" w14:textId="77777777" w:rsidR="006047B1" w:rsidRDefault="006047B1" w:rsidP="006047B1">
            <w:pPr>
              <w:numPr>
                <w:ilvl w:val="0"/>
                <w:numId w:val="48"/>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izrečenimi stranskimi sankcijami izločitve iz postopkov oddaje javnih naročil,</w:t>
            </w:r>
          </w:p>
          <w:p w14:paraId="29ECBC63" w14:textId="77777777" w:rsidR="006047B1" w:rsidRDefault="006047B1" w:rsidP="006047B1">
            <w:pPr>
              <w:numPr>
                <w:ilvl w:val="0"/>
                <w:numId w:val="48"/>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7A03F49C" w14:textId="77777777" w:rsidR="006047B1" w:rsidRDefault="006047B1" w:rsidP="006047B1">
            <w:pPr>
              <w:numPr>
                <w:ilvl w:val="0"/>
                <w:numId w:val="48"/>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04CBEBED" w14:textId="77777777" w:rsidR="006047B1" w:rsidRDefault="006047B1" w:rsidP="006047B1">
            <w:pPr>
              <w:numPr>
                <w:ilvl w:val="0"/>
                <w:numId w:val="48"/>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E26A21D" w14:textId="77777777" w:rsidR="006047B1" w:rsidRDefault="006047B1" w:rsidP="006047B1">
            <w:pPr>
              <w:numPr>
                <w:ilvl w:val="0"/>
                <w:numId w:val="48"/>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C540075" w14:textId="77777777" w:rsidR="006047B1" w:rsidRDefault="006047B1" w:rsidP="006047B1">
      <w:pPr>
        <w:spacing w:before="225" w:after="225" w:line="240" w:lineRule="auto"/>
        <w:jc w:val="both"/>
        <w:rPr>
          <w:rFonts w:ascii="Arial" w:hAnsi="Arial" w:cs="Arial"/>
          <w:color w:val="000000"/>
          <w:sz w:val="18"/>
          <w:szCs w:val="18"/>
          <w:u w:val="single"/>
        </w:rPr>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0DA243B3" w14:textId="77777777" w:rsidR="006047B1" w:rsidRDefault="006047B1" w:rsidP="006047B1">
      <w:pPr>
        <w:spacing w:before="225" w:after="225" w:line="240" w:lineRule="auto"/>
        <w:jc w:val="both"/>
        <w:rPr>
          <w:color w:val="000000"/>
          <w:u w:val="single"/>
        </w:rPr>
      </w:pPr>
    </w:p>
    <w:p w14:paraId="250BF089" w14:textId="77777777" w:rsidR="006047B1" w:rsidRDefault="006047B1" w:rsidP="006047B1">
      <w:pPr>
        <w:spacing w:before="225" w:after="225" w:line="240" w:lineRule="auto"/>
        <w:jc w:val="both"/>
        <w:rPr>
          <w:color w:val="000000"/>
          <w:u w:val="single"/>
        </w:rPr>
      </w:pPr>
    </w:p>
    <w:p w14:paraId="56178EAF" w14:textId="77777777" w:rsidR="006047B1" w:rsidRDefault="006047B1" w:rsidP="006047B1">
      <w:pPr>
        <w:spacing w:before="225" w:after="225" w:line="240" w:lineRule="auto"/>
        <w:jc w:val="both"/>
        <w:rPr>
          <w:color w:val="000000"/>
          <w:u w:val="single"/>
        </w:rPr>
      </w:pPr>
    </w:p>
    <w:p w14:paraId="60C9C463" w14:textId="77777777" w:rsidR="006047B1" w:rsidRDefault="006047B1" w:rsidP="006047B1">
      <w:pPr>
        <w:spacing w:before="225" w:after="225" w:line="240" w:lineRule="auto"/>
        <w:jc w:val="both"/>
        <w:rPr>
          <w:color w:val="000000"/>
          <w:u w:val="single"/>
        </w:rPr>
      </w:pPr>
    </w:p>
    <w:p w14:paraId="377FEAA0" w14:textId="77777777" w:rsidR="006047B1" w:rsidRDefault="006047B1" w:rsidP="006047B1">
      <w:pPr>
        <w:spacing w:before="225" w:after="225" w:line="240" w:lineRule="auto"/>
        <w:jc w:val="both"/>
      </w:pPr>
    </w:p>
    <w:tbl>
      <w:tblPr>
        <w:tblStyle w:val="NormalTablePHPDOCX"/>
        <w:tblW w:w="8745" w:type="dxa"/>
        <w:tblInd w:w="108" w:type="dxa"/>
        <w:tblLook w:val="04A0" w:firstRow="1" w:lastRow="0" w:firstColumn="1" w:lastColumn="0" w:noHBand="0" w:noVBand="1"/>
      </w:tblPr>
      <w:tblGrid>
        <w:gridCol w:w="4080"/>
        <w:gridCol w:w="4665"/>
      </w:tblGrid>
      <w:tr w:rsidR="006047B1" w14:paraId="6C902113" w14:textId="77777777" w:rsidTr="00852573">
        <w:tc>
          <w:tcPr>
            <w:tcW w:w="4080" w:type="dxa"/>
            <w:tcMar>
              <w:top w:w="75" w:type="dxa"/>
              <w:bottom w:w="75" w:type="dxa"/>
            </w:tcMar>
            <w:vAlign w:val="center"/>
          </w:tcPr>
          <w:p w14:paraId="4158BBBD" w14:textId="77777777" w:rsidR="006047B1" w:rsidRDefault="006047B1" w:rsidP="00852573">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75" w:type="dxa"/>
              <w:bottom w:w="75" w:type="dxa"/>
            </w:tcMar>
            <w:vAlign w:val="center"/>
          </w:tcPr>
          <w:p w14:paraId="042723AC" w14:textId="77777777" w:rsidR="006047B1" w:rsidRDefault="006047B1" w:rsidP="00852573">
            <w:r>
              <w:rPr>
                <w:rFonts w:ascii="Arial" w:hAnsi="Arial" w:cs="Arial"/>
                <w:color w:val="000000"/>
                <w:position w:val="-2"/>
                <w:sz w:val="18"/>
                <w:szCs w:val="18"/>
              </w:rPr>
              <w:t>Ime in priimek: _____________________</w:t>
            </w:r>
          </w:p>
        </w:tc>
      </w:tr>
      <w:tr w:rsidR="006047B1" w14:paraId="724FC72D" w14:textId="77777777" w:rsidTr="00852573">
        <w:tc>
          <w:tcPr>
            <w:tcW w:w="4080" w:type="dxa"/>
            <w:tcMar>
              <w:top w:w="75" w:type="dxa"/>
              <w:bottom w:w="75" w:type="dxa"/>
            </w:tcMar>
            <w:vAlign w:val="center"/>
          </w:tcPr>
          <w:p w14:paraId="7051BA74" w14:textId="77777777" w:rsidR="006047B1" w:rsidRDefault="006047B1" w:rsidP="00852573">
            <w:r>
              <w:rPr>
                <w:rFonts w:ascii="Arial" w:hAnsi="Arial" w:cs="Arial"/>
                <w:color w:val="000000"/>
                <w:position w:val="-2"/>
                <w:sz w:val="18"/>
                <w:szCs w:val="18"/>
              </w:rPr>
              <w:t> </w:t>
            </w:r>
          </w:p>
        </w:tc>
        <w:tc>
          <w:tcPr>
            <w:tcW w:w="0" w:type="auto"/>
            <w:tcMar>
              <w:top w:w="75" w:type="dxa"/>
              <w:bottom w:w="75" w:type="dxa"/>
            </w:tcMar>
            <w:vAlign w:val="center"/>
          </w:tcPr>
          <w:p w14:paraId="0A6AEB35" w14:textId="77777777" w:rsidR="006047B1" w:rsidRDefault="006047B1" w:rsidP="00852573"/>
          <w:p w14:paraId="42CDF57E" w14:textId="77777777" w:rsidR="006047B1" w:rsidRDefault="006047B1" w:rsidP="00852573">
            <w:pPr>
              <w:jc w:val="center"/>
            </w:pPr>
            <w:r>
              <w:rPr>
                <w:rFonts w:ascii="Arial" w:hAnsi="Arial" w:cs="Arial"/>
                <w:color w:val="A9A9A9"/>
                <w:position w:val="-2"/>
                <w:sz w:val="18"/>
                <w:szCs w:val="18"/>
              </w:rPr>
              <w:t>(žig in podpis)</w:t>
            </w:r>
          </w:p>
        </w:tc>
      </w:tr>
    </w:tbl>
    <w:p w14:paraId="20EEDD97" w14:textId="77777777" w:rsidR="006047B1" w:rsidRDefault="006047B1" w:rsidP="006047B1">
      <w:pPr>
        <w:spacing w:before="225" w:after="225" w:line="240" w:lineRule="auto"/>
        <w:jc w:val="both"/>
        <w:rPr>
          <w:rFonts w:ascii="Arial" w:hAnsi="Arial" w:cs="Arial"/>
          <w:color w:val="000000"/>
          <w:sz w:val="18"/>
          <w:szCs w:val="18"/>
        </w:rPr>
      </w:pPr>
    </w:p>
    <w:p w14:paraId="4FA25A74" w14:textId="77777777" w:rsidR="006047B1" w:rsidRDefault="006047B1" w:rsidP="006047B1">
      <w:pPr>
        <w:spacing w:before="225" w:after="225" w:line="240" w:lineRule="auto"/>
        <w:jc w:val="both"/>
        <w:rPr>
          <w:rFonts w:ascii="Arial" w:hAnsi="Arial" w:cs="Arial"/>
          <w:color w:val="000000"/>
          <w:sz w:val="18"/>
          <w:szCs w:val="18"/>
        </w:rPr>
      </w:pPr>
    </w:p>
    <w:p w14:paraId="79CF33E1" w14:textId="77777777" w:rsidR="006047B1" w:rsidRDefault="006047B1" w:rsidP="006047B1">
      <w:pPr>
        <w:spacing w:before="225" w:after="225" w:line="240" w:lineRule="auto"/>
        <w:jc w:val="both"/>
        <w:rPr>
          <w:rFonts w:ascii="Arial" w:hAnsi="Arial" w:cs="Arial"/>
          <w:color w:val="000000"/>
          <w:sz w:val="18"/>
          <w:szCs w:val="18"/>
        </w:rPr>
      </w:pPr>
    </w:p>
    <w:p w14:paraId="46944ABD" w14:textId="006FF0EC" w:rsidR="001C1D68" w:rsidRPr="00590863" w:rsidRDefault="005D5CD4" w:rsidP="006047B1">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 xml:space="preserve">Obrazec št: </w:t>
      </w:r>
      <w:r w:rsidR="007E4807">
        <w:rPr>
          <w:rFonts w:ascii="Arial" w:hAnsi="Arial" w:cs="Arial"/>
          <w:sz w:val="18"/>
          <w:szCs w:val="18"/>
        </w:rPr>
        <w:t>9</w:t>
      </w:r>
    </w:p>
    <w:p w14:paraId="4204110C" w14:textId="77777777" w:rsidR="001C1D68" w:rsidRPr="00252358" w:rsidRDefault="001C1D68" w:rsidP="001C1D68"/>
    <w:p w14:paraId="310ED1C7" w14:textId="77777777" w:rsidR="001C1D68" w:rsidRDefault="005D5CD4" w:rsidP="001C1D6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20927FA9" w14:textId="77777777" w:rsidR="001C1D68" w:rsidRDefault="001C1D68" w:rsidP="001C1D68">
      <w:pPr>
        <w:spacing w:after="120"/>
        <w:rPr>
          <w:rFonts w:ascii="Arial" w:hAnsi="Arial" w:cs="Arial"/>
        </w:rPr>
      </w:pPr>
    </w:p>
    <w:p w14:paraId="2F382AFF" w14:textId="0532EDBF" w:rsidR="004D7028" w:rsidRDefault="005D5CD4">
      <w:pPr>
        <w:spacing w:before="225" w:after="225" w:line="240" w:lineRule="auto"/>
        <w:jc w:val="both"/>
      </w:pPr>
      <w:r>
        <w:rPr>
          <w:rFonts w:ascii="Arial" w:hAnsi="Arial" w:cs="Arial"/>
          <w:color w:val="000000"/>
          <w:sz w:val="18"/>
          <w:szCs w:val="18"/>
        </w:rPr>
        <w:t xml:space="preserve">V zvezi z javnim naročilom </w:t>
      </w:r>
      <w:r w:rsidRPr="006047B1">
        <w:rPr>
          <w:rFonts w:ascii="Arial" w:hAnsi="Arial" w:cs="Arial"/>
          <w:b/>
          <w:bCs/>
          <w:color w:val="000000"/>
          <w:sz w:val="18"/>
          <w:szCs w:val="18"/>
        </w:rPr>
        <w:t>»</w:t>
      </w:r>
      <w:r w:rsidR="008E3516" w:rsidRPr="006047B1">
        <w:rPr>
          <w:rFonts w:ascii="Arial" w:hAnsi="Arial" w:cs="Arial"/>
          <w:b/>
          <w:bCs/>
          <w:color w:val="000000"/>
          <w:sz w:val="18"/>
          <w:szCs w:val="18"/>
        </w:rPr>
        <w:t>Čiščenje prostorov Kemijskega inštituta</w:t>
      </w:r>
      <w:r w:rsidRPr="006047B1">
        <w:rPr>
          <w:rFonts w:ascii="Arial" w:hAnsi="Arial" w:cs="Arial"/>
          <w:b/>
          <w:bCs/>
          <w:color w:val="000000"/>
          <w:sz w:val="18"/>
          <w:szCs w:val="18"/>
        </w:rPr>
        <w:t>«,</w:t>
      </w:r>
    </w:p>
    <w:p w14:paraId="18D63FBF" w14:textId="77777777" w:rsidR="004D7028" w:rsidRDefault="005D5CD4">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6E584452" w14:textId="77777777" w:rsidR="004D7028" w:rsidRDefault="005D5CD4">
      <w:pPr>
        <w:spacing w:before="225" w:after="225" w:line="240" w:lineRule="auto"/>
        <w:jc w:val="both"/>
      </w:pPr>
      <w:r>
        <w:rPr>
          <w:rFonts w:ascii="Arial" w:hAnsi="Arial" w:cs="Arial"/>
          <w:color w:val="000000"/>
          <w:sz w:val="18"/>
          <w:szCs w:val="18"/>
        </w:rPr>
        <w:t>Izjavljamo (ustrezno označi):</w:t>
      </w:r>
    </w:p>
    <w:p w14:paraId="4B41F7FF" w14:textId="77777777" w:rsidR="004D7028" w:rsidRDefault="005D5CD4">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3CD3D55E" w14:textId="77777777" w:rsidR="004D7028" w:rsidRDefault="005D5CD4">
      <w:pPr>
        <w:spacing w:before="225" w:after="225" w:line="240" w:lineRule="auto"/>
        <w:jc w:val="both"/>
      </w:pPr>
      <w:r>
        <w:rPr>
          <w:rFonts w:ascii="Arial" w:hAnsi="Arial" w:cs="Arial"/>
          <w:color w:val="000000"/>
          <w:sz w:val="18"/>
          <w:szCs w:val="18"/>
        </w:rPr>
        <w:t>[   ] NE zahtevamo izvedbe neposrednih plačil.</w:t>
      </w:r>
    </w:p>
    <w:p w14:paraId="25AD47EC" w14:textId="77777777" w:rsidR="004D7028" w:rsidRDefault="005D5CD4">
      <w:pPr>
        <w:spacing w:before="225" w:after="225" w:line="240" w:lineRule="auto"/>
        <w:jc w:val="both"/>
      </w:pPr>
      <w:r>
        <w:rPr>
          <w:rFonts w:ascii="Arial" w:hAnsi="Arial" w:cs="Arial"/>
          <w:color w:val="000000"/>
          <w:sz w:val="18"/>
          <w:szCs w:val="18"/>
        </w:rPr>
        <w:t> </w:t>
      </w:r>
    </w:p>
    <w:p w14:paraId="03ACFB3C" w14:textId="77777777" w:rsidR="004D7028" w:rsidRDefault="005D5CD4">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4D7028" w14:paraId="52836C99" w14:textId="77777777">
        <w:tc>
          <w:tcPr>
            <w:tcW w:w="2500" w:type="pct"/>
            <w:tcMar>
              <w:top w:w="75" w:type="dxa"/>
              <w:bottom w:w="75" w:type="dxa"/>
            </w:tcMar>
            <w:vAlign w:val="center"/>
          </w:tcPr>
          <w:p w14:paraId="1E2EDFC0" w14:textId="77777777" w:rsidR="004D7028" w:rsidRDefault="005D5CD4">
            <w:r>
              <w:rPr>
                <w:rFonts w:ascii="Arial" w:hAnsi="Arial" w:cs="Arial"/>
                <w:color w:val="000000"/>
                <w:position w:val="-2"/>
                <w:sz w:val="18"/>
                <w:szCs w:val="18"/>
              </w:rPr>
              <w:t>Kraj in datum:</w:t>
            </w:r>
          </w:p>
        </w:tc>
        <w:tc>
          <w:tcPr>
            <w:tcW w:w="0" w:type="auto"/>
            <w:tcMar>
              <w:top w:w="75" w:type="dxa"/>
              <w:bottom w:w="75" w:type="dxa"/>
            </w:tcMar>
            <w:vAlign w:val="center"/>
          </w:tcPr>
          <w:p w14:paraId="074A9003" w14:textId="77777777" w:rsidR="004D7028" w:rsidRDefault="005D5CD4">
            <w:r>
              <w:rPr>
                <w:rFonts w:ascii="Arial" w:hAnsi="Arial" w:cs="Arial"/>
                <w:color w:val="000000"/>
                <w:position w:val="-2"/>
                <w:sz w:val="18"/>
                <w:szCs w:val="18"/>
              </w:rPr>
              <w:t>Ime in priimek: _____________________</w:t>
            </w:r>
          </w:p>
        </w:tc>
      </w:tr>
      <w:tr w:rsidR="004D7028" w14:paraId="236C8E01" w14:textId="77777777">
        <w:tc>
          <w:tcPr>
            <w:tcW w:w="2500" w:type="pct"/>
            <w:tcMar>
              <w:top w:w="75" w:type="dxa"/>
              <w:bottom w:w="75" w:type="dxa"/>
            </w:tcMar>
            <w:vAlign w:val="center"/>
          </w:tcPr>
          <w:p w14:paraId="16EA1B8D" w14:textId="77777777" w:rsidR="004D7028" w:rsidRDefault="005D5CD4">
            <w:r>
              <w:rPr>
                <w:rFonts w:ascii="Arial" w:hAnsi="Arial" w:cs="Arial"/>
                <w:color w:val="000000"/>
                <w:position w:val="-2"/>
                <w:sz w:val="18"/>
                <w:szCs w:val="18"/>
              </w:rPr>
              <w:t> </w:t>
            </w:r>
          </w:p>
        </w:tc>
        <w:tc>
          <w:tcPr>
            <w:tcW w:w="0" w:type="auto"/>
            <w:tcMar>
              <w:top w:w="75" w:type="dxa"/>
              <w:bottom w:w="75" w:type="dxa"/>
            </w:tcMar>
            <w:vAlign w:val="center"/>
          </w:tcPr>
          <w:p w14:paraId="2E2FAE44" w14:textId="77777777" w:rsidR="004D7028" w:rsidRDefault="004D7028"/>
          <w:p w14:paraId="763D2976" w14:textId="77777777" w:rsidR="004D7028" w:rsidRDefault="005D5CD4">
            <w:pPr>
              <w:jc w:val="center"/>
            </w:pPr>
            <w:r>
              <w:rPr>
                <w:rFonts w:ascii="Arial" w:hAnsi="Arial" w:cs="Arial"/>
                <w:color w:val="A9A9A9"/>
                <w:position w:val="-2"/>
                <w:sz w:val="18"/>
                <w:szCs w:val="18"/>
              </w:rPr>
              <w:t>(žig in podpis)</w:t>
            </w:r>
          </w:p>
        </w:tc>
      </w:tr>
    </w:tbl>
    <w:p w14:paraId="169072D7" w14:textId="77777777" w:rsidR="004D7028" w:rsidRDefault="005D5CD4">
      <w:pPr>
        <w:spacing w:before="225" w:after="225" w:line="240" w:lineRule="auto"/>
        <w:jc w:val="both"/>
      </w:pPr>
      <w:r>
        <w:rPr>
          <w:rFonts w:ascii="Arial" w:hAnsi="Arial" w:cs="Arial"/>
          <w:color w:val="000000"/>
          <w:sz w:val="18"/>
          <w:szCs w:val="18"/>
        </w:rPr>
        <w:t> </w:t>
      </w:r>
    </w:p>
    <w:p w14:paraId="3E92579B" w14:textId="77777777" w:rsidR="004D7028" w:rsidRDefault="005D5CD4">
      <w:pPr>
        <w:spacing w:before="225" w:after="225" w:line="240" w:lineRule="auto"/>
        <w:jc w:val="both"/>
      </w:pPr>
      <w:r>
        <w:rPr>
          <w:rFonts w:ascii="Arial" w:hAnsi="Arial" w:cs="Arial"/>
          <w:color w:val="000000"/>
          <w:sz w:val="18"/>
          <w:szCs w:val="18"/>
        </w:rPr>
        <w:t> </w:t>
      </w:r>
    </w:p>
    <w:p w14:paraId="0F37A350" w14:textId="77777777" w:rsidR="004D7028" w:rsidRDefault="005D5CD4">
      <w:pPr>
        <w:spacing w:before="225" w:after="225" w:line="240" w:lineRule="auto"/>
        <w:jc w:val="both"/>
      </w:pPr>
      <w:r>
        <w:rPr>
          <w:rFonts w:ascii="Arial" w:hAnsi="Arial" w:cs="Arial"/>
          <w:color w:val="000000"/>
          <w:sz w:val="18"/>
          <w:szCs w:val="18"/>
        </w:rPr>
        <w:t> </w:t>
      </w:r>
    </w:p>
    <w:p w14:paraId="6480EAE8" w14:textId="77777777" w:rsidR="004D7028" w:rsidRDefault="005D5CD4">
      <w:pPr>
        <w:spacing w:before="225" w:after="225" w:line="240" w:lineRule="auto"/>
        <w:jc w:val="both"/>
      </w:pPr>
      <w:r>
        <w:rPr>
          <w:rFonts w:ascii="Arial" w:hAnsi="Arial" w:cs="Arial"/>
          <w:b/>
          <w:bCs/>
          <w:i/>
          <w:iCs/>
          <w:color w:val="000000"/>
          <w:sz w:val="18"/>
          <w:szCs w:val="18"/>
          <w:u w:val="single"/>
        </w:rPr>
        <w:t>Opomba:</w:t>
      </w:r>
    </w:p>
    <w:p w14:paraId="40C0C4FC" w14:textId="77777777" w:rsidR="004D7028" w:rsidRDefault="005D5CD4">
      <w:pPr>
        <w:spacing w:before="225" w:after="225" w:line="240" w:lineRule="auto"/>
        <w:jc w:val="both"/>
      </w:pPr>
      <w:r>
        <w:rPr>
          <w:rFonts w:ascii="Arial" w:hAnsi="Arial" w:cs="Arial"/>
          <w:i/>
          <w:iCs/>
          <w:color w:val="000000"/>
          <w:sz w:val="18"/>
          <w:szCs w:val="18"/>
        </w:rPr>
        <w:t>V primeru večjega števila podizvajalcev se obrazec fotokopira.</w:t>
      </w:r>
    </w:p>
    <w:p w14:paraId="3E51D74E" w14:textId="77777777" w:rsidR="004D7028" w:rsidRDefault="004D7028">
      <w:pPr>
        <w:sectPr w:rsidR="004D7028" w:rsidSect="001C1D68">
          <w:headerReference w:type="even" r:id="rId32"/>
          <w:headerReference w:type="default" r:id="rId33"/>
          <w:footerReference w:type="default" r:id="rId34"/>
          <w:headerReference w:type="first" r:id="rId35"/>
          <w:pgSz w:w="11906" w:h="16838"/>
          <w:pgMar w:top="1418" w:right="1418" w:bottom="1418" w:left="1418" w:header="567" w:footer="596" w:gutter="0"/>
          <w:cols w:space="708"/>
          <w:docGrid w:linePitch="360"/>
        </w:sectPr>
      </w:pPr>
    </w:p>
    <w:p w14:paraId="64BDAA6B" w14:textId="29AD3BA9" w:rsidR="001C1D68" w:rsidRPr="00590863" w:rsidRDefault="005D5CD4" w:rsidP="001C1D68">
      <w:pPr>
        <w:spacing w:after="0"/>
        <w:jc w:val="right"/>
        <w:rPr>
          <w:rFonts w:ascii="Arial" w:hAnsi="Arial" w:cs="Arial"/>
          <w:sz w:val="18"/>
          <w:szCs w:val="18"/>
        </w:rPr>
      </w:pPr>
      <w:r w:rsidRPr="00590863">
        <w:rPr>
          <w:rFonts w:ascii="Arial" w:hAnsi="Arial" w:cs="Arial"/>
          <w:sz w:val="18"/>
          <w:szCs w:val="18"/>
        </w:rPr>
        <w:lastRenderedPageBreak/>
        <w:t>Obrazec št: 1</w:t>
      </w:r>
      <w:r w:rsidR="007E4807">
        <w:rPr>
          <w:rFonts w:ascii="Arial" w:hAnsi="Arial" w:cs="Arial"/>
          <w:sz w:val="18"/>
          <w:szCs w:val="18"/>
        </w:rPr>
        <w:t>0</w:t>
      </w:r>
    </w:p>
    <w:p w14:paraId="5B3FB7F7" w14:textId="77777777" w:rsidR="001C1D68" w:rsidRPr="00252358" w:rsidRDefault="001C1D68" w:rsidP="001C1D68"/>
    <w:p w14:paraId="36816A8E" w14:textId="77777777" w:rsidR="001C1D68" w:rsidRDefault="005D5CD4" w:rsidP="001C1D6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DE18BAD" w14:textId="77777777" w:rsidR="001C1D68" w:rsidRDefault="001C1D68" w:rsidP="001C1D68">
      <w:pPr>
        <w:spacing w:after="120"/>
        <w:rPr>
          <w:rFonts w:ascii="Arial" w:hAnsi="Arial" w:cs="Arial"/>
        </w:rPr>
      </w:pPr>
    </w:p>
    <w:p w14:paraId="70B82743" w14:textId="1EA4B394" w:rsidR="004D7028" w:rsidRDefault="005D5CD4">
      <w:pPr>
        <w:spacing w:before="225" w:after="225" w:line="240" w:lineRule="auto"/>
        <w:jc w:val="both"/>
      </w:pPr>
      <w:r>
        <w:rPr>
          <w:rFonts w:ascii="Arial" w:hAnsi="Arial" w:cs="Arial"/>
          <w:color w:val="000000"/>
          <w:sz w:val="18"/>
          <w:szCs w:val="18"/>
        </w:rPr>
        <w:t xml:space="preserve">V razpisu za izvedbo javnega naročila </w:t>
      </w:r>
      <w:r w:rsidRPr="006047B1">
        <w:rPr>
          <w:rFonts w:ascii="Arial" w:hAnsi="Arial" w:cs="Arial"/>
          <w:b/>
          <w:bCs/>
          <w:color w:val="000000"/>
          <w:sz w:val="18"/>
          <w:szCs w:val="18"/>
        </w:rPr>
        <w:t>»</w:t>
      </w:r>
      <w:r w:rsidR="00D66721" w:rsidRPr="006047B1">
        <w:rPr>
          <w:rFonts w:ascii="Arial" w:hAnsi="Arial" w:cs="Arial"/>
          <w:b/>
          <w:bCs/>
          <w:color w:val="000000"/>
          <w:sz w:val="18"/>
          <w:szCs w:val="18"/>
        </w:rPr>
        <w:t>Čiščenje prostorov Kemijskega inštituta</w:t>
      </w:r>
      <w:r w:rsidRPr="006047B1">
        <w:rPr>
          <w:rFonts w:ascii="Arial" w:hAnsi="Arial" w:cs="Arial"/>
          <w:b/>
          <w:bCs/>
          <w:color w:val="000000"/>
          <w:sz w:val="18"/>
          <w:szCs w:val="18"/>
        </w:rPr>
        <w:t>«</w:t>
      </w:r>
      <w:r>
        <w:rPr>
          <w:rFonts w:ascii="Arial" w:hAnsi="Arial" w:cs="Arial"/>
          <w:color w:val="000000"/>
          <w:sz w:val="18"/>
          <w:szCs w:val="18"/>
        </w:rPr>
        <w:t>,</w:t>
      </w:r>
    </w:p>
    <w:p w14:paraId="63C7371D" w14:textId="77777777" w:rsidR="004D7028" w:rsidRDefault="005D5CD4">
      <w:pPr>
        <w:spacing w:before="225" w:after="225" w:line="240" w:lineRule="auto"/>
        <w:jc w:val="both"/>
      </w:pPr>
      <w:r>
        <w:rPr>
          <w:rFonts w:ascii="Arial" w:hAnsi="Arial" w:cs="Arial"/>
          <w:color w:val="000000"/>
          <w:sz w:val="18"/>
          <w:szCs w:val="18"/>
        </w:rPr>
        <w:t>izjavljamo, da (ustrezno označi in izpolni):</w:t>
      </w:r>
    </w:p>
    <w:p w14:paraId="6C9A4473" w14:textId="77777777" w:rsidR="004D7028" w:rsidRDefault="005D5CD4">
      <w:pPr>
        <w:spacing w:before="225" w:after="225" w:line="240" w:lineRule="auto"/>
        <w:jc w:val="both"/>
      </w:pPr>
      <w:r>
        <w:rPr>
          <w:rFonts w:ascii="Arial" w:hAnsi="Arial" w:cs="Arial"/>
          <w:b/>
          <w:bCs/>
          <w:color w:val="000000"/>
          <w:sz w:val="18"/>
          <w:szCs w:val="18"/>
        </w:rPr>
        <w:t>[   ] ne nastopamo s podizvajalci</w:t>
      </w:r>
    </w:p>
    <w:p w14:paraId="7540E5B6" w14:textId="77777777" w:rsidR="004D7028" w:rsidRDefault="005D5CD4">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4D7028" w14:paraId="0487CB61"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5B973B9" w14:textId="77777777" w:rsidR="004D7028" w:rsidRDefault="005D5CD4">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6995CBE" w14:textId="77777777" w:rsidR="004D7028" w:rsidRDefault="005D5CD4">
            <w:r>
              <w:rPr>
                <w:rFonts w:ascii="Arial" w:hAnsi="Arial" w:cs="Arial"/>
                <w:color w:val="000000"/>
                <w:position w:val="-2"/>
                <w:sz w:val="18"/>
                <w:szCs w:val="18"/>
              </w:rPr>
              <w:t> </w:t>
            </w:r>
          </w:p>
        </w:tc>
      </w:tr>
      <w:tr w:rsidR="004D7028" w14:paraId="511D98F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892005C" w14:textId="77777777" w:rsidR="004D7028" w:rsidRDefault="005D5CD4">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424A522" w14:textId="77777777" w:rsidR="004D7028" w:rsidRDefault="005D5CD4">
            <w:pPr>
              <w:spacing w:before="135" w:after="135"/>
              <w:jc w:val="both"/>
              <w:textAlignment w:val="center"/>
            </w:pPr>
            <w:r>
              <w:rPr>
                <w:rFonts w:ascii="Arial" w:hAnsi="Arial" w:cs="Arial"/>
                <w:color w:val="000000"/>
                <w:position w:val="-2"/>
                <w:sz w:val="18"/>
                <w:szCs w:val="18"/>
              </w:rPr>
              <w:t>Opis del, ki jih bo izvedel podizvajalec:</w:t>
            </w:r>
          </w:p>
          <w:p w14:paraId="4CDFEFC7" w14:textId="77777777" w:rsidR="004D7028" w:rsidRDefault="005D5CD4">
            <w:pPr>
              <w:spacing w:before="135" w:after="135"/>
              <w:jc w:val="both"/>
              <w:textAlignment w:val="center"/>
            </w:pPr>
            <w:r>
              <w:rPr>
                <w:rFonts w:ascii="Arial" w:hAnsi="Arial" w:cs="Arial"/>
                <w:color w:val="000000"/>
                <w:position w:val="-2"/>
                <w:sz w:val="18"/>
                <w:szCs w:val="18"/>
              </w:rPr>
              <w:t> </w:t>
            </w:r>
          </w:p>
          <w:p w14:paraId="45FE8ABF" w14:textId="77777777" w:rsidR="004D7028" w:rsidRDefault="005D5CD4">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4D7028" w14:paraId="52E32DB9"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782959E" w14:textId="77777777" w:rsidR="004D7028" w:rsidRDefault="005D5CD4">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7B2D6B1" w14:textId="77777777" w:rsidR="004D7028" w:rsidRDefault="005D5CD4">
            <w:r>
              <w:rPr>
                <w:rFonts w:ascii="Arial" w:hAnsi="Arial" w:cs="Arial"/>
                <w:color w:val="000000"/>
                <w:position w:val="-2"/>
                <w:sz w:val="18"/>
                <w:szCs w:val="18"/>
              </w:rPr>
              <w:t> </w:t>
            </w:r>
          </w:p>
        </w:tc>
      </w:tr>
      <w:tr w:rsidR="004D7028" w14:paraId="295AAA18"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05E01D9" w14:textId="77777777" w:rsidR="004D7028" w:rsidRDefault="005D5CD4">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179D465" w14:textId="77777777" w:rsidR="004D7028" w:rsidRDefault="005D5CD4">
            <w:pPr>
              <w:spacing w:before="135" w:after="135"/>
              <w:jc w:val="both"/>
              <w:textAlignment w:val="center"/>
            </w:pPr>
            <w:r>
              <w:rPr>
                <w:rFonts w:ascii="Arial" w:hAnsi="Arial" w:cs="Arial"/>
                <w:color w:val="000000"/>
                <w:position w:val="-2"/>
                <w:sz w:val="18"/>
                <w:szCs w:val="18"/>
              </w:rPr>
              <w:t>Opis del, ki jih bo izvedel podizvajalec:</w:t>
            </w:r>
          </w:p>
          <w:p w14:paraId="19D61C8E" w14:textId="77777777" w:rsidR="004D7028" w:rsidRDefault="005D5CD4">
            <w:pPr>
              <w:spacing w:before="135" w:after="135"/>
              <w:jc w:val="both"/>
              <w:textAlignment w:val="center"/>
            </w:pPr>
            <w:r>
              <w:rPr>
                <w:rFonts w:ascii="Arial" w:hAnsi="Arial" w:cs="Arial"/>
                <w:color w:val="000000"/>
                <w:position w:val="-2"/>
                <w:sz w:val="18"/>
                <w:szCs w:val="18"/>
              </w:rPr>
              <w:t> </w:t>
            </w:r>
          </w:p>
          <w:p w14:paraId="461242B6" w14:textId="77777777" w:rsidR="004D7028" w:rsidRDefault="005D5CD4">
            <w:pPr>
              <w:spacing w:before="135" w:after="135"/>
              <w:jc w:val="both"/>
              <w:textAlignment w:val="center"/>
            </w:pPr>
            <w:r>
              <w:rPr>
                <w:rFonts w:ascii="Arial" w:hAnsi="Arial" w:cs="Arial"/>
                <w:color w:val="000000"/>
                <w:position w:val="-2"/>
                <w:sz w:val="18"/>
                <w:szCs w:val="18"/>
              </w:rPr>
              <w:t>% končne ponudbe vrednosti, ki jo bo izvedel podizvajalec: ____</w:t>
            </w:r>
          </w:p>
          <w:p w14:paraId="459612C3" w14:textId="77777777" w:rsidR="004D7028" w:rsidRDefault="005D5CD4">
            <w:pPr>
              <w:spacing w:before="135" w:after="135"/>
              <w:jc w:val="both"/>
              <w:textAlignment w:val="center"/>
            </w:pPr>
            <w:r>
              <w:rPr>
                <w:rFonts w:ascii="Arial" w:hAnsi="Arial" w:cs="Arial"/>
                <w:color w:val="000000"/>
                <w:position w:val="-2"/>
                <w:sz w:val="18"/>
                <w:szCs w:val="18"/>
              </w:rPr>
              <w:t> </w:t>
            </w:r>
          </w:p>
        </w:tc>
      </w:tr>
    </w:tbl>
    <w:p w14:paraId="163C19BC" w14:textId="77777777" w:rsidR="004D7028" w:rsidRDefault="005D5CD4">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1AB411EC" w14:textId="77777777" w:rsidR="004D7028" w:rsidRDefault="005D5CD4">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4D7028" w14:paraId="7D139257" w14:textId="77777777">
        <w:tc>
          <w:tcPr>
            <w:tcW w:w="4080" w:type="dxa"/>
            <w:tcMar>
              <w:top w:w="135" w:type="dxa"/>
              <w:bottom w:w="135" w:type="dxa"/>
            </w:tcMar>
            <w:vAlign w:val="center"/>
          </w:tcPr>
          <w:p w14:paraId="09204F4C" w14:textId="77777777" w:rsidR="004D7028" w:rsidRDefault="005D5CD4">
            <w:r>
              <w:rPr>
                <w:rFonts w:ascii="Arial" w:hAnsi="Arial" w:cs="Arial"/>
                <w:color w:val="000000"/>
                <w:position w:val="-2"/>
                <w:sz w:val="18"/>
                <w:szCs w:val="18"/>
              </w:rPr>
              <w:t>Kraj in datum:</w:t>
            </w:r>
          </w:p>
        </w:tc>
        <w:tc>
          <w:tcPr>
            <w:tcW w:w="0" w:type="auto"/>
            <w:tcMar>
              <w:top w:w="135" w:type="dxa"/>
              <w:bottom w:w="135" w:type="dxa"/>
            </w:tcMar>
            <w:vAlign w:val="center"/>
          </w:tcPr>
          <w:p w14:paraId="378ED1CE" w14:textId="77777777" w:rsidR="004D7028" w:rsidRDefault="005D5CD4">
            <w:r>
              <w:rPr>
                <w:rFonts w:ascii="Arial" w:hAnsi="Arial" w:cs="Arial"/>
                <w:color w:val="000000"/>
                <w:position w:val="-2"/>
                <w:sz w:val="18"/>
                <w:szCs w:val="18"/>
              </w:rPr>
              <w:t>Ime in priimek: _____________________</w:t>
            </w:r>
          </w:p>
        </w:tc>
      </w:tr>
      <w:tr w:rsidR="004D7028" w14:paraId="3B10FE9B" w14:textId="77777777">
        <w:tc>
          <w:tcPr>
            <w:tcW w:w="4080" w:type="dxa"/>
            <w:tcMar>
              <w:top w:w="135" w:type="dxa"/>
              <w:bottom w:w="135" w:type="dxa"/>
            </w:tcMar>
            <w:vAlign w:val="center"/>
          </w:tcPr>
          <w:p w14:paraId="72E210E2" w14:textId="77777777" w:rsidR="004D7028" w:rsidRDefault="005D5CD4">
            <w:r>
              <w:rPr>
                <w:rFonts w:ascii="Arial" w:hAnsi="Arial" w:cs="Arial"/>
                <w:color w:val="000000"/>
                <w:position w:val="-2"/>
                <w:sz w:val="18"/>
                <w:szCs w:val="18"/>
              </w:rPr>
              <w:t> </w:t>
            </w:r>
          </w:p>
        </w:tc>
        <w:tc>
          <w:tcPr>
            <w:tcW w:w="0" w:type="auto"/>
            <w:tcMar>
              <w:top w:w="135" w:type="dxa"/>
              <w:bottom w:w="135" w:type="dxa"/>
            </w:tcMar>
            <w:vAlign w:val="center"/>
          </w:tcPr>
          <w:p w14:paraId="65AEA2EA" w14:textId="77777777" w:rsidR="004D7028" w:rsidRDefault="004D7028"/>
          <w:p w14:paraId="77ACCBBD" w14:textId="77777777" w:rsidR="004D7028" w:rsidRDefault="005D5CD4">
            <w:pPr>
              <w:jc w:val="center"/>
            </w:pPr>
            <w:r>
              <w:rPr>
                <w:rFonts w:ascii="Arial" w:hAnsi="Arial" w:cs="Arial"/>
                <w:color w:val="A9A9A9"/>
                <w:position w:val="-2"/>
                <w:sz w:val="18"/>
                <w:szCs w:val="18"/>
              </w:rPr>
              <w:t>(žig in podpis)</w:t>
            </w:r>
          </w:p>
        </w:tc>
      </w:tr>
    </w:tbl>
    <w:p w14:paraId="16045E59" w14:textId="77777777" w:rsidR="004D7028" w:rsidRDefault="005D5CD4">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14:paraId="40A42E3C" w14:textId="77777777" w:rsidR="004D7028" w:rsidRDefault="004D7028">
      <w:pPr>
        <w:sectPr w:rsidR="004D7028" w:rsidSect="001C1D68">
          <w:headerReference w:type="even" r:id="rId36"/>
          <w:headerReference w:type="default" r:id="rId37"/>
          <w:footerReference w:type="default" r:id="rId38"/>
          <w:headerReference w:type="first" r:id="rId39"/>
          <w:pgSz w:w="11906" w:h="16838"/>
          <w:pgMar w:top="1418" w:right="1418" w:bottom="1418" w:left="1418" w:header="567" w:footer="596" w:gutter="0"/>
          <w:cols w:space="708"/>
          <w:docGrid w:linePitch="360"/>
        </w:sectPr>
      </w:pPr>
    </w:p>
    <w:p w14:paraId="78B439B2" w14:textId="40DEED64" w:rsidR="001C1D68" w:rsidRDefault="005D5CD4" w:rsidP="004C6F99">
      <w:pPr>
        <w:spacing w:after="0"/>
        <w:jc w:val="right"/>
        <w:rPr>
          <w:rFonts w:ascii="Arial" w:hAnsi="Arial" w:cs="Arial"/>
          <w:sz w:val="18"/>
          <w:szCs w:val="18"/>
        </w:rPr>
      </w:pPr>
      <w:r w:rsidRPr="00590863">
        <w:rPr>
          <w:rFonts w:ascii="Arial" w:hAnsi="Arial" w:cs="Arial"/>
          <w:sz w:val="18"/>
          <w:szCs w:val="18"/>
        </w:rPr>
        <w:lastRenderedPageBreak/>
        <w:t>Obrazec št: 1</w:t>
      </w:r>
      <w:r w:rsidR="007E4807">
        <w:rPr>
          <w:rFonts w:ascii="Arial" w:hAnsi="Arial" w:cs="Arial"/>
          <w:sz w:val="18"/>
          <w:szCs w:val="18"/>
        </w:rPr>
        <w:t>1</w:t>
      </w:r>
    </w:p>
    <w:p w14:paraId="2EC65626" w14:textId="77777777" w:rsidR="006047B1" w:rsidRPr="004C6F99" w:rsidRDefault="006047B1" w:rsidP="004C6F99">
      <w:pPr>
        <w:spacing w:after="0"/>
        <w:jc w:val="right"/>
        <w:rPr>
          <w:rFonts w:ascii="Arial" w:hAnsi="Arial" w:cs="Arial"/>
          <w:sz w:val="18"/>
          <w:szCs w:val="18"/>
        </w:rPr>
      </w:pPr>
    </w:p>
    <w:p w14:paraId="35164E63" w14:textId="77777777" w:rsidR="001C1D68" w:rsidRDefault="005D5CD4" w:rsidP="001C1D6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33C9F505" w14:textId="77777777" w:rsidR="001C1D68" w:rsidRDefault="001C1D68" w:rsidP="001C1D68">
      <w:pPr>
        <w:spacing w:after="120"/>
        <w:rPr>
          <w:rFonts w:ascii="Arial" w:hAnsi="Arial" w:cs="Arial"/>
        </w:rPr>
      </w:pPr>
    </w:p>
    <w:p w14:paraId="65C99E7A" w14:textId="77777777" w:rsidR="004D7028" w:rsidRDefault="005D5CD4">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02D18A1D" w14:textId="77777777" w:rsidR="004D7028" w:rsidRDefault="005D5CD4">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4D7028" w14:paraId="0F2E783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AC1B34" w14:textId="77777777" w:rsidR="004D7028" w:rsidRDefault="005D5CD4">
            <w:pPr>
              <w:spacing w:before="135" w:after="135"/>
              <w:jc w:val="both"/>
              <w:textAlignment w:val="center"/>
            </w:pPr>
            <w:r>
              <w:rPr>
                <w:rFonts w:ascii="Arial" w:hAnsi="Arial" w:cs="Arial"/>
                <w:b/>
                <w:bCs/>
                <w:color w:val="000000"/>
                <w:position w:val="-2"/>
                <w:sz w:val="18"/>
                <w:szCs w:val="18"/>
              </w:rPr>
              <w:t>Ime in priimek</w:t>
            </w:r>
          </w:p>
          <w:p w14:paraId="549C7B39" w14:textId="77777777" w:rsidR="004D7028" w:rsidRDefault="005D5CD4">
            <w:pPr>
              <w:spacing w:before="135" w:after="135"/>
              <w:jc w:val="both"/>
              <w:textAlignment w:val="center"/>
            </w:pPr>
            <w:r>
              <w:rPr>
                <w:rFonts w:ascii="Arial" w:hAnsi="Arial" w:cs="Arial"/>
                <w:b/>
                <w:bCs/>
                <w:color w:val="000000"/>
                <w:position w:val="-2"/>
                <w:sz w:val="18"/>
                <w:szCs w:val="18"/>
              </w:rPr>
              <w:t>ali</w:t>
            </w:r>
          </w:p>
          <w:p w14:paraId="123028AE" w14:textId="77777777" w:rsidR="004D7028" w:rsidRDefault="005D5CD4">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954F0F" w14:textId="77777777" w:rsidR="004D7028" w:rsidRDefault="005D5CD4">
            <w:pPr>
              <w:spacing w:before="135" w:after="135"/>
              <w:jc w:val="both"/>
              <w:textAlignment w:val="center"/>
            </w:pPr>
            <w:r>
              <w:rPr>
                <w:rFonts w:ascii="Arial" w:hAnsi="Arial" w:cs="Arial"/>
                <w:b/>
                <w:bCs/>
                <w:color w:val="000000"/>
                <w:position w:val="-2"/>
                <w:sz w:val="18"/>
                <w:szCs w:val="18"/>
              </w:rPr>
              <w:t>Naslov prebivališča</w:t>
            </w:r>
          </w:p>
          <w:p w14:paraId="6706E6F6" w14:textId="77777777" w:rsidR="004D7028" w:rsidRDefault="005D5CD4">
            <w:pPr>
              <w:spacing w:before="135" w:after="135"/>
              <w:jc w:val="both"/>
              <w:textAlignment w:val="center"/>
            </w:pPr>
            <w:r>
              <w:rPr>
                <w:rFonts w:ascii="Arial" w:hAnsi="Arial" w:cs="Arial"/>
                <w:b/>
                <w:bCs/>
                <w:color w:val="000000"/>
                <w:position w:val="-2"/>
                <w:sz w:val="18"/>
                <w:szCs w:val="18"/>
              </w:rPr>
              <w:t>ali</w:t>
            </w:r>
          </w:p>
          <w:p w14:paraId="0ED75685" w14:textId="77777777" w:rsidR="004D7028" w:rsidRDefault="005D5CD4">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1ED60C" w14:textId="77777777" w:rsidR="004D7028" w:rsidRDefault="005D5CD4">
            <w:pPr>
              <w:spacing w:before="135" w:after="135"/>
              <w:jc w:val="both"/>
              <w:textAlignment w:val="center"/>
            </w:pPr>
            <w:r>
              <w:rPr>
                <w:rFonts w:ascii="Arial" w:hAnsi="Arial" w:cs="Arial"/>
                <w:b/>
                <w:bCs/>
                <w:color w:val="000000"/>
                <w:position w:val="-2"/>
                <w:sz w:val="18"/>
                <w:szCs w:val="18"/>
              </w:rPr>
              <w:t>Delež lastništva</w:t>
            </w:r>
          </w:p>
          <w:p w14:paraId="1806913C" w14:textId="77777777" w:rsidR="004D7028" w:rsidRDefault="005D5CD4">
            <w:pPr>
              <w:spacing w:before="135" w:after="135"/>
              <w:jc w:val="both"/>
              <w:textAlignment w:val="center"/>
            </w:pPr>
            <w:r>
              <w:rPr>
                <w:rFonts w:ascii="Arial" w:hAnsi="Arial" w:cs="Arial"/>
                <w:b/>
                <w:bCs/>
                <w:color w:val="000000"/>
                <w:position w:val="-2"/>
                <w:sz w:val="18"/>
                <w:szCs w:val="18"/>
              </w:rPr>
              <w:t>ali</w:t>
            </w:r>
          </w:p>
          <w:p w14:paraId="4EFE5C79" w14:textId="77777777" w:rsidR="004D7028" w:rsidRDefault="005D5CD4">
            <w:pPr>
              <w:spacing w:before="135" w:after="135"/>
              <w:jc w:val="both"/>
              <w:textAlignment w:val="center"/>
            </w:pPr>
            <w:r>
              <w:rPr>
                <w:rFonts w:ascii="Arial" w:hAnsi="Arial" w:cs="Arial"/>
                <w:b/>
                <w:bCs/>
                <w:color w:val="000000"/>
                <w:position w:val="-2"/>
                <w:sz w:val="18"/>
                <w:szCs w:val="18"/>
              </w:rPr>
              <w:t>Delež lastništva gospodarskega subjekta</w:t>
            </w:r>
          </w:p>
        </w:tc>
      </w:tr>
      <w:tr w:rsidR="004D7028" w14:paraId="5C125E0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C65276" w14:textId="77777777" w:rsidR="004D7028" w:rsidRDefault="005D5CD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563E1A" w14:textId="77777777" w:rsidR="004D7028" w:rsidRDefault="005D5CD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993EFD" w14:textId="77777777" w:rsidR="004D7028" w:rsidRDefault="005D5CD4">
            <w:pPr>
              <w:spacing w:before="135" w:after="135"/>
              <w:jc w:val="both"/>
              <w:textAlignment w:val="center"/>
            </w:pPr>
            <w:r>
              <w:rPr>
                <w:rFonts w:ascii="Arial" w:hAnsi="Arial" w:cs="Arial"/>
                <w:color w:val="000000"/>
                <w:position w:val="-2"/>
                <w:sz w:val="18"/>
                <w:szCs w:val="18"/>
              </w:rPr>
              <w:t> </w:t>
            </w:r>
          </w:p>
        </w:tc>
      </w:tr>
      <w:tr w:rsidR="004D7028" w14:paraId="4332C17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AF1960" w14:textId="77777777" w:rsidR="004D7028" w:rsidRDefault="005D5CD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6D4CFF" w14:textId="77777777" w:rsidR="004D7028" w:rsidRDefault="005D5CD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2F934D" w14:textId="77777777" w:rsidR="004D7028" w:rsidRDefault="005D5CD4">
            <w:pPr>
              <w:spacing w:before="135" w:after="135"/>
              <w:jc w:val="both"/>
              <w:textAlignment w:val="center"/>
            </w:pPr>
            <w:r>
              <w:rPr>
                <w:rFonts w:ascii="Arial" w:hAnsi="Arial" w:cs="Arial"/>
                <w:color w:val="000000"/>
                <w:position w:val="-2"/>
                <w:sz w:val="18"/>
                <w:szCs w:val="18"/>
              </w:rPr>
              <w:t> </w:t>
            </w:r>
          </w:p>
        </w:tc>
      </w:tr>
      <w:tr w:rsidR="004D7028" w14:paraId="71DC696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340F67" w14:textId="77777777" w:rsidR="004D7028" w:rsidRDefault="005D5CD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3FA5DB" w14:textId="77777777" w:rsidR="004D7028" w:rsidRDefault="005D5CD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CA8852" w14:textId="77777777" w:rsidR="004D7028" w:rsidRDefault="005D5CD4">
            <w:pPr>
              <w:spacing w:before="135" w:after="135"/>
              <w:jc w:val="both"/>
              <w:textAlignment w:val="center"/>
            </w:pPr>
            <w:r>
              <w:rPr>
                <w:rFonts w:ascii="Arial" w:hAnsi="Arial" w:cs="Arial"/>
                <w:color w:val="000000"/>
                <w:position w:val="-2"/>
                <w:sz w:val="18"/>
                <w:szCs w:val="18"/>
              </w:rPr>
              <w:t> </w:t>
            </w:r>
          </w:p>
        </w:tc>
      </w:tr>
      <w:tr w:rsidR="004D7028" w14:paraId="4756066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C3CC43" w14:textId="77777777" w:rsidR="004D7028" w:rsidRDefault="005D5CD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800354" w14:textId="77777777" w:rsidR="004D7028" w:rsidRDefault="005D5CD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0C70F4" w14:textId="77777777" w:rsidR="004D7028" w:rsidRDefault="005D5CD4">
            <w:pPr>
              <w:spacing w:before="135" w:after="135"/>
              <w:jc w:val="both"/>
              <w:textAlignment w:val="center"/>
            </w:pPr>
            <w:r>
              <w:rPr>
                <w:rFonts w:ascii="Arial" w:hAnsi="Arial" w:cs="Arial"/>
                <w:color w:val="000000"/>
                <w:position w:val="-2"/>
                <w:sz w:val="18"/>
                <w:szCs w:val="18"/>
              </w:rPr>
              <w:t> </w:t>
            </w:r>
          </w:p>
        </w:tc>
      </w:tr>
    </w:tbl>
    <w:p w14:paraId="4A405504" w14:textId="777FDD58" w:rsidR="004D7028" w:rsidRDefault="005D5CD4">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r w:rsidR="009A0919">
        <w:rPr>
          <w:rFonts w:ascii="Arial" w:hAnsi="Arial" w:cs="Arial"/>
          <w:color w:val="000000"/>
          <w:sz w:val="18"/>
          <w:szCs w:val="18"/>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4D7028" w14:paraId="1310C1F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0A4BC1" w14:textId="77777777" w:rsidR="004D7028" w:rsidRDefault="005D5CD4">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08E1AA" w14:textId="77777777" w:rsidR="004D7028" w:rsidRDefault="005D5CD4">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C5F33A" w14:textId="77777777" w:rsidR="004D7028" w:rsidRDefault="005D5CD4">
            <w:pPr>
              <w:spacing w:before="135" w:after="135"/>
              <w:jc w:val="both"/>
              <w:textAlignment w:val="center"/>
            </w:pPr>
            <w:r>
              <w:rPr>
                <w:rFonts w:ascii="Arial" w:hAnsi="Arial" w:cs="Arial"/>
                <w:b/>
                <w:bCs/>
                <w:color w:val="000000"/>
                <w:position w:val="-2"/>
                <w:sz w:val="18"/>
                <w:szCs w:val="18"/>
              </w:rPr>
              <w:t>Delež lastništva gospodarskega subjekta</w:t>
            </w:r>
          </w:p>
        </w:tc>
      </w:tr>
      <w:tr w:rsidR="004D7028" w14:paraId="7B513B5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ED64DE" w14:textId="77777777" w:rsidR="004D7028" w:rsidRDefault="005D5CD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43471B" w14:textId="77777777" w:rsidR="004D7028" w:rsidRDefault="005D5CD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0BA1F7" w14:textId="77777777" w:rsidR="004D7028" w:rsidRDefault="005D5CD4">
            <w:pPr>
              <w:spacing w:before="135" w:after="135"/>
              <w:jc w:val="both"/>
              <w:textAlignment w:val="center"/>
            </w:pPr>
            <w:r>
              <w:rPr>
                <w:rFonts w:ascii="Arial" w:hAnsi="Arial" w:cs="Arial"/>
                <w:color w:val="000000"/>
                <w:position w:val="-2"/>
                <w:sz w:val="18"/>
                <w:szCs w:val="18"/>
              </w:rPr>
              <w:t> </w:t>
            </w:r>
          </w:p>
        </w:tc>
      </w:tr>
      <w:tr w:rsidR="004D7028" w14:paraId="76BA76C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5DBAA3" w14:textId="77777777" w:rsidR="004D7028" w:rsidRDefault="005D5CD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CDF72E" w14:textId="77777777" w:rsidR="004D7028" w:rsidRDefault="005D5CD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904BD7" w14:textId="77777777" w:rsidR="004D7028" w:rsidRDefault="005D5CD4">
            <w:pPr>
              <w:spacing w:before="135" w:after="135"/>
              <w:jc w:val="both"/>
              <w:textAlignment w:val="center"/>
            </w:pPr>
            <w:r>
              <w:rPr>
                <w:rFonts w:ascii="Arial" w:hAnsi="Arial" w:cs="Arial"/>
                <w:color w:val="000000"/>
                <w:position w:val="-2"/>
                <w:sz w:val="18"/>
                <w:szCs w:val="18"/>
              </w:rPr>
              <w:t> </w:t>
            </w:r>
          </w:p>
        </w:tc>
      </w:tr>
      <w:tr w:rsidR="004D7028" w14:paraId="4DD1058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6BC446" w14:textId="77777777" w:rsidR="004D7028" w:rsidRDefault="005D5CD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55A7BE" w14:textId="77777777" w:rsidR="004D7028" w:rsidRDefault="005D5CD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10F698" w14:textId="77777777" w:rsidR="004D7028" w:rsidRDefault="005D5CD4">
            <w:pPr>
              <w:spacing w:before="135" w:after="135"/>
              <w:jc w:val="both"/>
              <w:textAlignment w:val="center"/>
            </w:pPr>
            <w:r>
              <w:rPr>
                <w:rFonts w:ascii="Arial" w:hAnsi="Arial" w:cs="Arial"/>
                <w:color w:val="000000"/>
                <w:position w:val="-2"/>
                <w:sz w:val="18"/>
                <w:szCs w:val="18"/>
              </w:rPr>
              <w:t> </w:t>
            </w:r>
          </w:p>
        </w:tc>
      </w:tr>
      <w:tr w:rsidR="004D7028" w14:paraId="49FBEC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CCE8FF" w14:textId="77777777" w:rsidR="004D7028" w:rsidRDefault="005D5CD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13753F" w14:textId="77777777" w:rsidR="004D7028" w:rsidRDefault="005D5CD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85E055" w14:textId="77777777" w:rsidR="004D7028" w:rsidRDefault="005D5CD4">
            <w:pPr>
              <w:spacing w:before="135" w:after="135"/>
              <w:jc w:val="both"/>
              <w:textAlignment w:val="center"/>
            </w:pPr>
            <w:r>
              <w:rPr>
                <w:rFonts w:ascii="Arial" w:hAnsi="Arial" w:cs="Arial"/>
                <w:color w:val="000000"/>
                <w:position w:val="-2"/>
                <w:sz w:val="18"/>
                <w:szCs w:val="18"/>
              </w:rPr>
              <w:t> </w:t>
            </w:r>
          </w:p>
        </w:tc>
      </w:tr>
    </w:tbl>
    <w:p w14:paraId="60B393D8" w14:textId="77777777" w:rsidR="004D7028" w:rsidRDefault="005D5CD4">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4D7028" w14:paraId="621C0778" w14:textId="77777777">
        <w:tc>
          <w:tcPr>
            <w:tcW w:w="4080" w:type="dxa"/>
            <w:tcMar>
              <w:top w:w="75" w:type="dxa"/>
              <w:bottom w:w="75" w:type="dxa"/>
            </w:tcMar>
            <w:vAlign w:val="center"/>
          </w:tcPr>
          <w:p w14:paraId="643BADFE" w14:textId="77777777" w:rsidR="004D7028" w:rsidRDefault="005D5CD4">
            <w:r>
              <w:rPr>
                <w:rFonts w:ascii="Arial" w:hAnsi="Arial" w:cs="Arial"/>
                <w:color w:val="000000"/>
                <w:position w:val="-2"/>
                <w:sz w:val="18"/>
                <w:szCs w:val="18"/>
              </w:rPr>
              <w:t>Kraj in datum:</w:t>
            </w:r>
          </w:p>
        </w:tc>
        <w:tc>
          <w:tcPr>
            <w:tcW w:w="0" w:type="auto"/>
            <w:tcMar>
              <w:top w:w="75" w:type="dxa"/>
              <w:bottom w:w="75" w:type="dxa"/>
            </w:tcMar>
            <w:vAlign w:val="center"/>
          </w:tcPr>
          <w:p w14:paraId="608ED206" w14:textId="77777777" w:rsidR="004D7028" w:rsidRDefault="005D5CD4">
            <w:r>
              <w:rPr>
                <w:rFonts w:ascii="Arial" w:hAnsi="Arial" w:cs="Arial"/>
                <w:color w:val="000000"/>
                <w:position w:val="-2"/>
                <w:sz w:val="18"/>
                <w:szCs w:val="18"/>
              </w:rPr>
              <w:t>Ime in priimek: _____________________</w:t>
            </w:r>
          </w:p>
        </w:tc>
      </w:tr>
      <w:tr w:rsidR="004D7028" w14:paraId="3689AECE" w14:textId="77777777">
        <w:tc>
          <w:tcPr>
            <w:tcW w:w="4080" w:type="dxa"/>
            <w:tcMar>
              <w:top w:w="75" w:type="dxa"/>
              <w:bottom w:w="75" w:type="dxa"/>
            </w:tcMar>
            <w:vAlign w:val="center"/>
          </w:tcPr>
          <w:p w14:paraId="685777E2" w14:textId="77777777" w:rsidR="004D7028" w:rsidRDefault="005D5CD4">
            <w:r>
              <w:rPr>
                <w:rFonts w:ascii="Arial" w:hAnsi="Arial" w:cs="Arial"/>
                <w:color w:val="000000"/>
                <w:position w:val="-2"/>
                <w:sz w:val="18"/>
                <w:szCs w:val="18"/>
              </w:rPr>
              <w:t> </w:t>
            </w:r>
          </w:p>
        </w:tc>
        <w:tc>
          <w:tcPr>
            <w:tcW w:w="0" w:type="auto"/>
            <w:tcMar>
              <w:top w:w="75" w:type="dxa"/>
              <w:bottom w:w="75" w:type="dxa"/>
            </w:tcMar>
            <w:vAlign w:val="center"/>
          </w:tcPr>
          <w:p w14:paraId="7E9F0B83" w14:textId="77777777" w:rsidR="004D7028" w:rsidRDefault="005D5CD4">
            <w:pPr>
              <w:jc w:val="center"/>
            </w:pPr>
            <w:r>
              <w:rPr>
                <w:rFonts w:ascii="Arial" w:hAnsi="Arial" w:cs="Arial"/>
                <w:color w:val="000000"/>
                <w:position w:val="-2"/>
                <w:sz w:val="18"/>
                <w:szCs w:val="18"/>
              </w:rPr>
              <w:t>(žig in podpis)</w:t>
            </w:r>
          </w:p>
        </w:tc>
      </w:tr>
    </w:tbl>
    <w:p w14:paraId="5B03E562" w14:textId="77777777" w:rsidR="004D7028" w:rsidRDefault="005D5CD4">
      <w:pPr>
        <w:spacing w:before="225" w:after="225" w:line="240" w:lineRule="auto"/>
        <w:jc w:val="both"/>
      </w:pPr>
      <w:r>
        <w:rPr>
          <w:rFonts w:ascii="Arial" w:hAnsi="Arial" w:cs="Arial"/>
          <w:color w:val="000000"/>
          <w:sz w:val="18"/>
          <w:szCs w:val="18"/>
        </w:rPr>
        <w:t> </w:t>
      </w:r>
    </w:p>
    <w:p w14:paraId="3F83C48E" w14:textId="77777777" w:rsidR="004D7028" w:rsidRDefault="005D5CD4">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1A7FAF54" w14:textId="77777777" w:rsidR="004D7028" w:rsidRDefault="004D7028"/>
    <w:p w14:paraId="062165A9" w14:textId="69D03A80" w:rsidR="006047B1" w:rsidRPr="00590863" w:rsidRDefault="006047B1" w:rsidP="006047B1">
      <w:pPr>
        <w:spacing w:after="0"/>
        <w:jc w:val="right"/>
        <w:rPr>
          <w:rFonts w:ascii="Arial" w:hAnsi="Arial" w:cs="Arial"/>
          <w:sz w:val="18"/>
          <w:szCs w:val="18"/>
        </w:rPr>
      </w:pPr>
      <w:r w:rsidRPr="00590863">
        <w:rPr>
          <w:rFonts w:ascii="Arial" w:hAnsi="Arial" w:cs="Arial"/>
          <w:sz w:val="18"/>
          <w:szCs w:val="18"/>
        </w:rPr>
        <w:lastRenderedPageBreak/>
        <w:t>Obrazec št: 1</w:t>
      </w:r>
      <w:r w:rsidR="007E4807">
        <w:rPr>
          <w:rFonts w:ascii="Arial" w:hAnsi="Arial" w:cs="Arial"/>
          <w:sz w:val="18"/>
          <w:szCs w:val="18"/>
        </w:rPr>
        <w:t>2</w:t>
      </w:r>
    </w:p>
    <w:p w14:paraId="4A45C582" w14:textId="77777777" w:rsidR="006047B1" w:rsidRDefault="006047B1" w:rsidP="006047B1"/>
    <w:p w14:paraId="71B6E025" w14:textId="77777777" w:rsidR="006047B1" w:rsidRDefault="006047B1" w:rsidP="006047B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Izjava vezana na prvi odstavek člena 5.k Uredbe (EU) št. 833/2014</w:t>
      </w:r>
    </w:p>
    <w:p w14:paraId="0FC1D611" w14:textId="77777777" w:rsidR="006047B1" w:rsidRDefault="006047B1" w:rsidP="006047B1">
      <w:pPr>
        <w:rPr>
          <w:rFonts w:eastAsiaTheme="majorEastAsia" w:cs="Arial"/>
          <w:b/>
          <w:bCs/>
          <w:sz w:val="26"/>
          <w:szCs w:val="28"/>
        </w:rPr>
      </w:pPr>
    </w:p>
    <w:p w14:paraId="1A3E0FF0" w14:textId="77777777" w:rsidR="006047B1" w:rsidRPr="00952123" w:rsidRDefault="006047B1" w:rsidP="006047B1">
      <w:pPr>
        <w:pStyle w:val="datumtevilka"/>
        <w:spacing w:line="276" w:lineRule="auto"/>
        <w:rPr>
          <w:rStyle w:val="Strong"/>
          <w:rFonts w:cs="Arial"/>
          <w:sz w:val="18"/>
          <w:szCs w:val="18"/>
          <w:lang w:val="sl-SI"/>
        </w:rPr>
      </w:pPr>
      <w:r w:rsidRPr="00952123">
        <w:rPr>
          <w:rStyle w:val="Strong"/>
          <w:rFonts w:cs="Arial"/>
          <w:sz w:val="18"/>
          <w:szCs w:val="18"/>
          <w:lang w:val="sl-SI"/>
        </w:rPr>
        <w:t>PONUDNIK……………………………………………………………………………………</w:t>
      </w:r>
    </w:p>
    <w:p w14:paraId="59F621C8" w14:textId="77777777" w:rsidR="006047B1" w:rsidRPr="00952123" w:rsidRDefault="006047B1" w:rsidP="006047B1">
      <w:pPr>
        <w:pStyle w:val="BlockText"/>
        <w:keepNext/>
        <w:keepLines/>
        <w:tabs>
          <w:tab w:val="left" w:pos="426"/>
        </w:tabs>
        <w:spacing w:line="276" w:lineRule="auto"/>
        <w:ind w:left="0" w:right="-2"/>
        <w:jc w:val="both"/>
        <w:rPr>
          <w:rFonts w:cs="Arial"/>
          <w:smallCaps/>
          <w:sz w:val="18"/>
          <w:szCs w:val="18"/>
        </w:rPr>
      </w:pPr>
    </w:p>
    <w:p w14:paraId="527AED51" w14:textId="77777777" w:rsidR="006047B1" w:rsidRPr="00952123" w:rsidRDefault="006047B1" w:rsidP="006047B1">
      <w:pPr>
        <w:pStyle w:val="BlockText"/>
        <w:keepNext/>
        <w:keepLines/>
        <w:tabs>
          <w:tab w:val="left" w:pos="426"/>
        </w:tabs>
        <w:spacing w:line="276" w:lineRule="auto"/>
        <w:ind w:left="0" w:right="-2"/>
        <w:jc w:val="both"/>
        <w:rPr>
          <w:rFonts w:cs="Arial"/>
          <w:b/>
          <w:smallCaps/>
          <w:sz w:val="18"/>
          <w:szCs w:val="18"/>
        </w:rPr>
      </w:pPr>
    </w:p>
    <w:p w14:paraId="50EF1956" w14:textId="77777777" w:rsidR="006047B1" w:rsidRPr="00952123" w:rsidRDefault="006047B1" w:rsidP="006047B1">
      <w:pPr>
        <w:pStyle w:val="BlockText"/>
        <w:keepNext/>
        <w:keepLines/>
        <w:tabs>
          <w:tab w:val="left" w:pos="426"/>
        </w:tabs>
        <w:spacing w:line="276" w:lineRule="auto"/>
        <w:ind w:left="0" w:right="-2"/>
        <w:jc w:val="center"/>
        <w:rPr>
          <w:rFonts w:cs="Arial"/>
          <w:b/>
          <w:sz w:val="18"/>
          <w:szCs w:val="18"/>
        </w:rPr>
      </w:pPr>
      <w:r w:rsidRPr="00952123">
        <w:rPr>
          <w:rFonts w:cs="Arial"/>
          <w:b/>
          <w:sz w:val="18"/>
          <w:szCs w:val="18"/>
        </w:rPr>
        <w:t xml:space="preserve">Izjava vezana na prvi odstavek </w:t>
      </w:r>
      <w:r w:rsidRPr="00952123">
        <w:rPr>
          <w:rFonts w:cs="Arial"/>
          <w:b/>
          <w:bCs/>
          <w:sz w:val="18"/>
          <w:szCs w:val="18"/>
        </w:rPr>
        <w:t>člena 5.K Uredbe (EU) št. 833/2014</w:t>
      </w:r>
    </w:p>
    <w:p w14:paraId="7FABDB12" w14:textId="77777777" w:rsidR="006047B1" w:rsidRPr="00952123" w:rsidRDefault="006047B1" w:rsidP="006047B1">
      <w:pPr>
        <w:keepNext/>
        <w:keepLines/>
        <w:tabs>
          <w:tab w:val="left" w:pos="284"/>
        </w:tabs>
        <w:jc w:val="both"/>
        <w:rPr>
          <w:rFonts w:cs="Arial"/>
          <w:sz w:val="18"/>
          <w:szCs w:val="18"/>
        </w:rPr>
      </w:pPr>
    </w:p>
    <w:p w14:paraId="7F0031C7" w14:textId="77777777" w:rsidR="006047B1" w:rsidRPr="00952123" w:rsidRDefault="006047B1" w:rsidP="006047B1">
      <w:pPr>
        <w:keepNext/>
        <w:keepLines/>
        <w:tabs>
          <w:tab w:val="left" w:pos="284"/>
        </w:tabs>
        <w:jc w:val="both"/>
        <w:rPr>
          <w:rFonts w:cs="Arial"/>
          <w:sz w:val="18"/>
          <w:szCs w:val="18"/>
        </w:rPr>
      </w:pPr>
      <w:r w:rsidRPr="00952123">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w:t>
      </w:r>
      <w:r>
        <w:rPr>
          <w:rFonts w:cs="Arial"/>
          <w:sz w:val="18"/>
          <w:szCs w:val="18"/>
        </w:rPr>
        <w:t>6</w:t>
      </w:r>
      <w:r w:rsidRPr="00952123">
        <w:rPr>
          <w:rFonts w:cs="Arial"/>
          <w:sz w:val="18"/>
          <w:szCs w:val="18"/>
        </w:rPr>
        <w:t xml:space="preserve"> z dne 8. aprila 2022. Še posebej izjavljam, da:</w:t>
      </w:r>
    </w:p>
    <w:p w14:paraId="4582A33E" w14:textId="77777777" w:rsidR="006047B1" w:rsidRPr="00952123" w:rsidRDefault="006047B1" w:rsidP="006047B1">
      <w:pPr>
        <w:pStyle w:val="ListParagraph"/>
        <w:keepNext/>
        <w:keepLines/>
        <w:numPr>
          <w:ilvl w:val="0"/>
          <w:numId w:val="49"/>
        </w:numPr>
        <w:tabs>
          <w:tab w:val="left" w:pos="284"/>
        </w:tabs>
        <w:spacing w:after="0"/>
        <w:ind w:left="567" w:hanging="425"/>
        <w:contextualSpacing w:val="0"/>
        <w:jc w:val="both"/>
        <w:rPr>
          <w:rFonts w:cs="Arial"/>
          <w:sz w:val="18"/>
          <w:szCs w:val="18"/>
        </w:rPr>
      </w:pPr>
      <w:r w:rsidRPr="00952123">
        <w:rPr>
          <w:rFonts w:cs="Arial"/>
          <w:sz w:val="18"/>
          <w:szCs w:val="18"/>
        </w:rPr>
        <w:t>subjekt, ki ga zastopam, ni ruski državljan ali fizična ali pravna oseba, subjekt ali organ s sedežem v Rusiji;</w:t>
      </w:r>
    </w:p>
    <w:p w14:paraId="3FBD566B" w14:textId="77777777" w:rsidR="006047B1" w:rsidRPr="00952123" w:rsidRDefault="006047B1" w:rsidP="006047B1">
      <w:pPr>
        <w:pStyle w:val="ListParagraph"/>
        <w:keepNext/>
        <w:keepLines/>
        <w:numPr>
          <w:ilvl w:val="0"/>
          <w:numId w:val="49"/>
        </w:numPr>
        <w:tabs>
          <w:tab w:val="left" w:pos="284"/>
        </w:tabs>
        <w:spacing w:after="0"/>
        <w:ind w:left="567" w:hanging="425"/>
        <w:contextualSpacing w:val="0"/>
        <w:jc w:val="both"/>
        <w:rPr>
          <w:rFonts w:cs="Arial"/>
          <w:sz w:val="18"/>
          <w:szCs w:val="18"/>
        </w:rPr>
      </w:pPr>
      <w:r w:rsidRPr="00952123">
        <w:rPr>
          <w:rFonts w:cs="Arial"/>
          <w:sz w:val="18"/>
          <w:szCs w:val="18"/>
        </w:rPr>
        <w:t>subjekt, ki ga zastopam, ni pravna oseba, subjekt ali organ, katerega več kot 50-odstotni delež je v neposredni ali posredni lasti subjekta iz točke (a) zgoraj;</w:t>
      </w:r>
    </w:p>
    <w:p w14:paraId="5DA918FE" w14:textId="77777777" w:rsidR="006047B1" w:rsidRPr="00952123" w:rsidRDefault="006047B1" w:rsidP="006047B1">
      <w:pPr>
        <w:pStyle w:val="ListParagraph"/>
        <w:keepNext/>
        <w:keepLines/>
        <w:numPr>
          <w:ilvl w:val="0"/>
          <w:numId w:val="49"/>
        </w:numPr>
        <w:tabs>
          <w:tab w:val="left" w:pos="284"/>
        </w:tabs>
        <w:spacing w:after="0"/>
        <w:ind w:left="567" w:hanging="425"/>
        <w:contextualSpacing w:val="0"/>
        <w:jc w:val="both"/>
        <w:rPr>
          <w:rFonts w:cs="Arial"/>
          <w:sz w:val="18"/>
          <w:szCs w:val="18"/>
        </w:rPr>
      </w:pPr>
      <w:r w:rsidRPr="00952123">
        <w:rPr>
          <w:rFonts w:cs="Arial"/>
          <w:sz w:val="18"/>
          <w:szCs w:val="18"/>
        </w:rPr>
        <w:t>niti jaz niti subjekt, ki ga zastopam, nisva fizična ali pravna oseba, subjekt ali organ, ki deluje v imenu ali po navodilih subjekta iz točke (a) ali (b) zgoraj;</w:t>
      </w:r>
    </w:p>
    <w:p w14:paraId="3B30A51C" w14:textId="77777777" w:rsidR="006047B1" w:rsidRPr="00952123" w:rsidRDefault="006047B1" w:rsidP="006047B1">
      <w:pPr>
        <w:pStyle w:val="ListParagraph"/>
        <w:keepNext/>
        <w:keepLines/>
        <w:numPr>
          <w:ilvl w:val="0"/>
          <w:numId w:val="49"/>
        </w:numPr>
        <w:tabs>
          <w:tab w:val="left" w:pos="284"/>
        </w:tabs>
        <w:spacing w:after="0"/>
        <w:ind w:left="567" w:hanging="425"/>
        <w:contextualSpacing w:val="0"/>
        <w:jc w:val="both"/>
        <w:rPr>
          <w:rFonts w:cs="Arial"/>
          <w:sz w:val="18"/>
          <w:szCs w:val="18"/>
        </w:rPr>
      </w:pPr>
      <w:r w:rsidRPr="00952123">
        <w:rPr>
          <w:rFonts w:cs="Arial"/>
          <w:sz w:val="18"/>
          <w:szCs w:val="18"/>
        </w:rPr>
        <w:t>ni udeležbe več kot 10 % ponudbene vrednosti podizvajalcev, dobaviteljev ali subjektov, katerih zmogljivosti subjekt, ki ga zastopam, uporablja, ki so subjekti, navedeni v točkah (a) do (c) zgoraj.</w:t>
      </w:r>
    </w:p>
    <w:p w14:paraId="543AFF08" w14:textId="77777777" w:rsidR="006047B1" w:rsidRPr="00952123" w:rsidRDefault="006047B1" w:rsidP="006047B1">
      <w:pPr>
        <w:pStyle w:val="datumtevilka"/>
        <w:spacing w:line="276" w:lineRule="auto"/>
        <w:rPr>
          <w:rStyle w:val="Strong"/>
          <w:rFonts w:cs="Arial"/>
          <w:sz w:val="18"/>
          <w:szCs w:val="18"/>
          <w:lang w:val="sl-SI"/>
        </w:rPr>
      </w:pPr>
    </w:p>
    <w:p w14:paraId="7656CA44" w14:textId="77777777" w:rsidR="006047B1" w:rsidRPr="00952123" w:rsidRDefault="006047B1" w:rsidP="006047B1">
      <w:pPr>
        <w:pStyle w:val="datumtevilka"/>
        <w:spacing w:line="276" w:lineRule="auto"/>
        <w:rPr>
          <w:rStyle w:val="Strong"/>
          <w:rFonts w:cs="Arial"/>
          <w:sz w:val="18"/>
          <w:szCs w:val="18"/>
          <w:lang w:val="sl-SI"/>
        </w:rPr>
      </w:pPr>
    </w:p>
    <w:p w14:paraId="7A9A9646" w14:textId="77777777" w:rsidR="006047B1" w:rsidRPr="00952123" w:rsidRDefault="006047B1" w:rsidP="006047B1">
      <w:pPr>
        <w:pStyle w:val="datumtevilka"/>
        <w:spacing w:line="276" w:lineRule="auto"/>
        <w:rPr>
          <w:rStyle w:val="Strong"/>
          <w:rFonts w:cs="Arial"/>
          <w:sz w:val="18"/>
          <w:szCs w:val="18"/>
          <w:lang w:val="sl-SI"/>
        </w:rPr>
      </w:pPr>
    </w:p>
    <w:p w14:paraId="1783FA23" w14:textId="77777777" w:rsidR="006047B1" w:rsidRPr="00952123" w:rsidRDefault="006047B1" w:rsidP="006047B1">
      <w:pPr>
        <w:pStyle w:val="datumtevilka"/>
        <w:spacing w:line="276" w:lineRule="auto"/>
        <w:rPr>
          <w:rStyle w:val="Strong"/>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6047B1" w:rsidRPr="00952123" w14:paraId="6D9F4F11" w14:textId="77777777" w:rsidTr="00852573">
        <w:tc>
          <w:tcPr>
            <w:tcW w:w="648" w:type="dxa"/>
          </w:tcPr>
          <w:p w14:paraId="3D1FCA2F" w14:textId="77777777" w:rsidR="006047B1" w:rsidRPr="00952123" w:rsidRDefault="006047B1" w:rsidP="00852573">
            <w:pPr>
              <w:ind w:right="-108"/>
              <w:jc w:val="both"/>
              <w:rPr>
                <w:rFonts w:cs="Arial"/>
                <w:sz w:val="18"/>
                <w:szCs w:val="18"/>
              </w:rPr>
            </w:pPr>
          </w:p>
          <w:p w14:paraId="079C5321" w14:textId="77777777" w:rsidR="006047B1" w:rsidRPr="00952123" w:rsidRDefault="006047B1" w:rsidP="00852573">
            <w:pPr>
              <w:ind w:right="-108"/>
              <w:jc w:val="both"/>
              <w:rPr>
                <w:rFonts w:cs="Arial"/>
                <w:sz w:val="18"/>
                <w:szCs w:val="18"/>
              </w:rPr>
            </w:pPr>
          </w:p>
          <w:p w14:paraId="132DDB9A" w14:textId="77777777" w:rsidR="006047B1" w:rsidRPr="00952123" w:rsidRDefault="006047B1" w:rsidP="00852573">
            <w:pPr>
              <w:ind w:right="-108"/>
              <w:jc w:val="both"/>
              <w:rPr>
                <w:rFonts w:cs="Arial"/>
                <w:sz w:val="18"/>
                <w:szCs w:val="18"/>
              </w:rPr>
            </w:pPr>
            <w:r w:rsidRPr="00952123">
              <w:rPr>
                <w:rFonts w:cs="Arial"/>
                <w:sz w:val="18"/>
                <w:szCs w:val="18"/>
              </w:rPr>
              <w:t>Kraj:</w:t>
            </w:r>
          </w:p>
        </w:tc>
        <w:tc>
          <w:tcPr>
            <w:tcW w:w="1980" w:type="dxa"/>
            <w:gridSpan w:val="2"/>
            <w:tcBorders>
              <w:top w:val="nil"/>
              <w:left w:val="nil"/>
              <w:bottom w:val="single" w:sz="4" w:space="0" w:color="auto"/>
              <w:right w:val="nil"/>
            </w:tcBorders>
          </w:tcPr>
          <w:p w14:paraId="614E68C7" w14:textId="77777777" w:rsidR="006047B1" w:rsidRPr="00952123" w:rsidRDefault="006047B1" w:rsidP="00852573">
            <w:pPr>
              <w:jc w:val="both"/>
              <w:rPr>
                <w:rFonts w:cs="Arial"/>
                <w:sz w:val="18"/>
                <w:szCs w:val="18"/>
              </w:rPr>
            </w:pPr>
          </w:p>
        </w:tc>
        <w:tc>
          <w:tcPr>
            <w:tcW w:w="2880" w:type="dxa"/>
          </w:tcPr>
          <w:p w14:paraId="18167F39" w14:textId="77777777" w:rsidR="006047B1" w:rsidRPr="00952123" w:rsidRDefault="006047B1" w:rsidP="00852573">
            <w:pPr>
              <w:jc w:val="both"/>
              <w:rPr>
                <w:rFonts w:cs="Arial"/>
                <w:sz w:val="18"/>
                <w:szCs w:val="18"/>
              </w:rPr>
            </w:pPr>
          </w:p>
        </w:tc>
        <w:tc>
          <w:tcPr>
            <w:tcW w:w="3704" w:type="dxa"/>
            <w:hideMark/>
          </w:tcPr>
          <w:p w14:paraId="321B7AE2" w14:textId="77777777" w:rsidR="006047B1" w:rsidRPr="00952123" w:rsidRDefault="006047B1" w:rsidP="00852573">
            <w:pPr>
              <w:jc w:val="center"/>
              <w:rPr>
                <w:rFonts w:cs="Arial"/>
                <w:sz w:val="18"/>
                <w:szCs w:val="18"/>
              </w:rPr>
            </w:pPr>
            <w:r w:rsidRPr="00952123">
              <w:rPr>
                <w:rFonts w:cs="Arial"/>
                <w:sz w:val="18"/>
                <w:szCs w:val="18"/>
              </w:rPr>
              <w:t xml:space="preserve">Ime in priimek pooblaščene osebe </w:t>
            </w:r>
          </w:p>
          <w:p w14:paraId="63460D63" w14:textId="77777777" w:rsidR="006047B1" w:rsidRPr="00952123" w:rsidRDefault="006047B1" w:rsidP="00852573">
            <w:pPr>
              <w:jc w:val="center"/>
              <w:rPr>
                <w:rFonts w:cs="Arial"/>
                <w:sz w:val="18"/>
                <w:szCs w:val="18"/>
              </w:rPr>
            </w:pPr>
            <w:r w:rsidRPr="00952123">
              <w:rPr>
                <w:rFonts w:cs="Arial"/>
                <w:sz w:val="18"/>
                <w:szCs w:val="18"/>
              </w:rPr>
              <w:t xml:space="preserve">ponudnika / podizvajalca / </w:t>
            </w:r>
          </w:p>
          <w:p w14:paraId="117C6E47" w14:textId="77777777" w:rsidR="006047B1" w:rsidRPr="00952123" w:rsidRDefault="006047B1" w:rsidP="00852573">
            <w:pPr>
              <w:jc w:val="center"/>
              <w:rPr>
                <w:rFonts w:cs="Arial"/>
                <w:sz w:val="18"/>
                <w:szCs w:val="18"/>
              </w:rPr>
            </w:pPr>
            <w:r w:rsidRPr="00952123">
              <w:rPr>
                <w:rFonts w:cs="Arial"/>
                <w:sz w:val="18"/>
                <w:szCs w:val="18"/>
              </w:rPr>
              <w:t>ponudnika – partnerja v skupini</w:t>
            </w:r>
          </w:p>
        </w:tc>
      </w:tr>
      <w:tr w:rsidR="006047B1" w:rsidRPr="00952123" w14:paraId="79F4A7B0" w14:textId="77777777" w:rsidTr="00852573">
        <w:tc>
          <w:tcPr>
            <w:tcW w:w="828" w:type="dxa"/>
            <w:gridSpan w:val="2"/>
          </w:tcPr>
          <w:p w14:paraId="13A91EA3" w14:textId="77777777" w:rsidR="006047B1" w:rsidRPr="00952123" w:rsidRDefault="006047B1" w:rsidP="00852573">
            <w:pPr>
              <w:ind w:right="-108"/>
              <w:jc w:val="both"/>
              <w:rPr>
                <w:rFonts w:cs="Arial"/>
                <w:sz w:val="18"/>
                <w:szCs w:val="18"/>
              </w:rPr>
            </w:pPr>
          </w:p>
          <w:p w14:paraId="5A09166D" w14:textId="77777777" w:rsidR="006047B1" w:rsidRPr="00952123" w:rsidRDefault="006047B1" w:rsidP="00852573">
            <w:pPr>
              <w:ind w:right="-108"/>
              <w:jc w:val="both"/>
              <w:rPr>
                <w:rFonts w:cs="Arial"/>
                <w:sz w:val="18"/>
                <w:szCs w:val="18"/>
              </w:rPr>
            </w:pPr>
            <w:r w:rsidRPr="00952123">
              <w:rPr>
                <w:rFonts w:cs="Arial"/>
                <w:sz w:val="18"/>
                <w:szCs w:val="18"/>
              </w:rPr>
              <w:t>Datum:</w:t>
            </w:r>
          </w:p>
        </w:tc>
        <w:tc>
          <w:tcPr>
            <w:tcW w:w="1800" w:type="dxa"/>
            <w:tcBorders>
              <w:top w:val="nil"/>
              <w:left w:val="nil"/>
              <w:bottom w:val="single" w:sz="4" w:space="0" w:color="auto"/>
              <w:right w:val="nil"/>
            </w:tcBorders>
          </w:tcPr>
          <w:p w14:paraId="29AE2AD1" w14:textId="77777777" w:rsidR="006047B1" w:rsidRPr="00952123" w:rsidRDefault="006047B1" w:rsidP="00852573">
            <w:pPr>
              <w:jc w:val="both"/>
              <w:rPr>
                <w:rFonts w:cs="Arial"/>
                <w:sz w:val="18"/>
                <w:szCs w:val="18"/>
              </w:rPr>
            </w:pPr>
          </w:p>
        </w:tc>
        <w:tc>
          <w:tcPr>
            <w:tcW w:w="2880" w:type="dxa"/>
          </w:tcPr>
          <w:p w14:paraId="19AD57E3" w14:textId="77777777" w:rsidR="006047B1" w:rsidRPr="00952123" w:rsidRDefault="006047B1" w:rsidP="00852573">
            <w:pPr>
              <w:jc w:val="both"/>
              <w:rPr>
                <w:rFonts w:cs="Arial"/>
                <w:sz w:val="18"/>
                <w:szCs w:val="18"/>
              </w:rPr>
            </w:pPr>
          </w:p>
        </w:tc>
        <w:tc>
          <w:tcPr>
            <w:tcW w:w="3704" w:type="dxa"/>
            <w:tcBorders>
              <w:top w:val="nil"/>
              <w:left w:val="nil"/>
              <w:bottom w:val="single" w:sz="4" w:space="0" w:color="auto"/>
              <w:right w:val="nil"/>
            </w:tcBorders>
          </w:tcPr>
          <w:p w14:paraId="2A116FA4" w14:textId="77777777" w:rsidR="006047B1" w:rsidRPr="00952123" w:rsidRDefault="006047B1" w:rsidP="00852573">
            <w:pPr>
              <w:jc w:val="both"/>
              <w:rPr>
                <w:rFonts w:cs="Arial"/>
                <w:sz w:val="18"/>
                <w:szCs w:val="18"/>
              </w:rPr>
            </w:pPr>
          </w:p>
        </w:tc>
      </w:tr>
      <w:tr w:rsidR="006047B1" w:rsidRPr="00952123" w14:paraId="22286CF1" w14:textId="77777777" w:rsidTr="00852573">
        <w:tc>
          <w:tcPr>
            <w:tcW w:w="828" w:type="dxa"/>
            <w:gridSpan w:val="2"/>
          </w:tcPr>
          <w:p w14:paraId="39D20539" w14:textId="77777777" w:rsidR="006047B1" w:rsidRPr="00952123" w:rsidRDefault="006047B1" w:rsidP="00852573">
            <w:pPr>
              <w:jc w:val="both"/>
              <w:rPr>
                <w:rFonts w:cs="Arial"/>
                <w:sz w:val="18"/>
                <w:szCs w:val="18"/>
              </w:rPr>
            </w:pPr>
          </w:p>
        </w:tc>
        <w:tc>
          <w:tcPr>
            <w:tcW w:w="1800" w:type="dxa"/>
          </w:tcPr>
          <w:p w14:paraId="491F1FF7" w14:textId="77777777" w:rsidR="006047B1" w:rsidRPr="00952123" w:rsidRDefault="006047B1" w:rsidP="00852573">
            <w:pPr>
              <w:jc w:val="both"/>
              <w:rPr>
                <w:rFonts w:cs="Arial"/>
                <w:sz w:val="18"/>
                <w:szCs w:val="18"/>
              </w:rPr>
            </w:pPr>
          </w:p>
        </w:tc>
        <w:tc>
          <w:tcPr>
            <w:tcW w:w="2880" w:type="dxa"/>
            <w:hideMark/>
          </w:tcPr>
          <w:p w14:paraId="4A1A32C7" w14:textId="77777777" w:rsidR="006047B1" w:rsidRPr="00952123" w:rsidRDefault="006047B1" w:rsidP="00852573">
            <w:pPr>
              <w:jc w:val="center"/>
              <w:rPr>
                <w:rFonts w:cs="Arial"/>
                <w:sz w:val="18"/>
                <w:szCs w:val="18"/>
              </w:rPr>
            </w:pPr>
            <w:r w:rsidRPr="00952123">
              <w:rPr>
                <w:rFonts w:cs="Arial"/>
                <w:sz w:val="18"/>
                <w:szCs w:val="18"/>
              </w:rPr>
              <w:t>Žig</w:t>
            </w:r>
          </w:p>
        </w:tc>
        <w:tc>
          <w:tcPr>
            <w:tcW w:w="3704" w:type="dxa"/>
            <w:tcBorders>
              <w:top w:val="single" w:sz="4" w:space="0" w:color="auto"/>
              <w:left w:val="nil"/>
              <w:bottom w:val="nil"/>
              <w:right w:val="nil"/>
            </w:tcBorders>
          </w:tcPr>
          <w:p w14:paraId="6A1AD348" w14:textId="77777777" w:rsidR="006047B1" w:rsidRPr="00952123" w:rsidRDefault="006047B1" w:rsidP="00852573">
            <w:pPr>
              <w:jc w:val="both"/>
              <w:rPr>
                <w:rFonts w:cs="Arial"/>
                <w:sz w:val="18"/>
                <w:szCs w:val="18"/>
              </w:rPr>
            </w:pPr>
          </w:p>
        </w:tc>
      </w:tr>
      <w:tr w:rsidR="006047B1" w:rsidRPr="00952123" w14:paraId="42EC53B1" w14:textId="77777777" w:rsidTr="00852573">
        <w:tc>
          <w:tcPr>
            <w:tcW w:w="828" w:type="dxa"/>
            <w:gridSpan w:val="2"/>
          </w:tcPr>
          <w:p w14:paraId="03E80FBA" w14:textId="77777777" w:rsidR="006047B1" w:rsidRPr="00952123" w:rsidRDefault="006047B1" w:rsidP="00852573">
            <w:pPr>
              <w:jc w:val="both"/>
              <w:rPr>
                <w:rFonts w:cs="Arial"/>
                <w:sz w:val="18"/>
                <w:szCs w:val="18"/>
              </w:rPr>
            </w:pPr>
          </w:p>
        </w:tc>
        <w:tc>
          <w:tcPr>
            <w:tcW w:w="1800" w:type="dxa"/>
          </w:tcPr>
          <w:p w14:paraId="78B0128E" w14:textId="77777777" w:rsidR="006047B1" w:rsidRPr="00952123" w:rsidRDefault="006047B1" w:rsidP="00852573">
            <w:pPr>
              <w:jc w:val="both"/>
              <w:rPr>
                <w:rFonts w:cs="Arial"/>
                <w:sz w:val="18"/>
                <w:szCs w:val="18"/>
              </w:rPr>
            </w:pPr>
          </w:p>
        </w:tc>
        <w:tc>
          <w:tcPr>
            <w:tcW w:w="2880" w:type="dxa"/>
          </w:tcPr>
          <w:p w14:paraId="15C4D670" w14:textId="77777777" w:rsidR="006047B1" w:rsidRPr="00952123" w:rsidRDefault="006047B1" w:rsidP="00852573">
            <w:pPr>
              <w:jc w:val="both"/>
              <w:rPr>
                <w:rFonts w:cs="Arial"/>
                <w:sz w:val="18"/>
                <w:szCs w:val="18"/>
              </w:rPr>
            </w:pPr>
          </w:p>
        </w:tc>
        <w:tc>
          <w:tcPr>
            <w:tcW w:w="3704" w:type="dxa"/>
            <w:tcBorders>
              <w:top w:val="nil"/>
              <w:left w:val="nil"/>
              <w:bottom w:val="single" w:sz="4" w:space="0" w:color="auto"/>
              <w:right w:val="nil"/>
            </w:tcBorders>
          </w:tcPr>
          <w:p w14:paraId="3B633C1D" w14:textId="77777777" w:rsidR="006047B1" w:rsidRPr="00952123" w:rsidRDefault="006047B1" w:rsidP="00852573">
            <w:pPr>
              <w:jc w:val="center"/>
              <w:rPr>
                <w:rFonts w:cs="Arial"/>
                <w:sz w:val="18"/>
                <w:szCs w:val="18"/>
              </w:rPr>
            </w:pPr>
            <w:r w:rsidRPr="00952123">
              <w:rPr>
                <w:rFonts w:cs="Arial"/>
                <w:sz w:val="18"/>
                <w:szCs w:val="18"/>
              </w:rPr>
              <w:t>Podpis pooblaščene osebe</w:t>
            </w:r>
          </w:p>
          <w:p w14:paraId="6905EB91" w14:textId="77777777" w:rsidR="006047B1" w:rsidRPr="00952123" w:rsidRDefault="006047B1" w:rsidP="00852573">
            <w:pPr>
              <w:jc w:val="center"/>
              <w:rPr>
                <w:rFonts w:cs="Arial"/>
                <w:sz w:val="18"/>
                <w:szCs w:val="18"/>
              </w:rPr>
            </w:pPr>
          </w:p>
          <w:p w14:paraId="232AFB02" w14:textId="77777777" w:rsidR="006047B1" w:rsidRPr="00952123" w:rsidRDefault="006047B1" w:rsidP="00852573">
            <w:pPr>
              <w:jc w:val="center"/>
              <w:rPr>
                <w:rFonts w:cs="Arial"/>
                <w:sz w:val="18"/>
                <w:szCs w:val="18"/>
              </w:rPr>
            </w:pPr>
          </w:p>
        </w:tc>
      </w:tr>
    </w:tbl>
    <w:p w14:paraId="3D186144" w14:textId="77777777" w:rsidR="006047B1" w:rsidRDefault="006047B1">
      <w:pPr>
        <w:sectPr w:rsidR="006047B1" w:rsidSect="001C1D68">
          <w:headerReference w:type="even" r:id="rId40"/>
          <w:headerReference w:type="default" r:id="rId41"/>
          <w:footerReference w:type="default" r:id="rId42"/>
          <w:headerReference w:type="first" r:id="rId43"/>
          <w:pgSz w:w="11906" w:h="16838"/>
          <w:pgMar w:top="1418" w:right="1418" w:bottom="1418" w:left="1418" w:header="567" w:footer="596" w:gutter="0"/>
          <w:cols w:space="708"/>
          <w:docGrid w:linePitch="360"/>
        </w:sectPr>
      </w:pPr>
    </w:p>
    <w:p w14:paraId="6B5833D5" w14:textId="77777777" w:rsidR="001C1D68" w:rsidRPr="00116091" w:rsidRDefault="005D5CD4" w:rsidP="001C1D68">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31C9732F" w14:textId="77777777" w:rsidR="001C1D68" w:rsidRDefault="001C1D68" w:rsidP="001C1D68">
      <w:pPr>
        <w:rPr>
          <w:rFonts w:ascii="Arial" w:hAnsi="Arial" w:cs="Arial"/>
        </w:rPr>
      </w:pPr>
    </w:p>
    <w:p w14:paraId="749E71BD" w14:textId="35868E72" w:rsidR="006D6657" w:rsidRDefault="00951AE5" w:rsidP="00951AE5">
      <w:pPr>
        <w:spacing w:before="224" w:after="224" w:line="240" w:lineRule="auto"/>
        <w:jc w:val="center"/>
        <w:outlineLvl w:val="1"/>
        <w:rPr>
          <w:rFonts w:ascii="Arial" w:hAnsi="Arial" w:cs="Arial"/>
          <w:b/>
          <w:bCs/>
          <w:color w:val="000000"/>
          <w:sz w:val="27"/>
          <w:szCs w:val="27"/>
        </w:rPr>
      </w:pPr>
      <w:r>
        <w:rPr>
          <w:rFonts w:ascii="Arial" w:hAnsi="Arial" w:cs="Arial"/>
          <w:b/>
          <w:bCs/>
          <w:color w:val="000000"/>
          <w:sz w:val="27"/>
          <w:szCs w:val="27"/>
        </w:rPr>
        <w:t>POGODBA ZA IZVEDBO STORITEV ČIŠČENJA PROSTOROV</w:t>
      </w:r>
      <w:r w:rsidR="005E4F10">
        <w:rPr>
          <w:rFonts w:ascii="Arial" w:hAnsi="Arial" w:cs="Arial"/>
          <w:b/>
          <w:bCs/>
          <w:color w:val="000000"/>
          <w:sz w:val="27"/>
          <w:szCs w:val="27"/>
        </w:rPr>
        <w:t xml:space="preserve"> KEMIJSKEGA INŠTITUTA</w:t>
      </w:r>
    </w:p>
    <w:p w14:paraId="56E5C9BF" w14:textId="0416CDCF" w:rsidR="00AD48E8" w:rsidRPr="00AD48E8" w:rsidRDefault="00AD48E8" w:rsidP="00951AE5">
      <w:pPr>
        <w:spacing w:before="224" w:after="224" w:line="240" w:lineRule="auto"/>
        <w:jc w:val="center"/>
        <w:outlineLvl w:val="1"/>
        <w:rPr>
          <w:rFonts w:ascii="Arial" w:hAnsi="Arial" w:cs="Arial"/>
          <w:b/>
          <w:bCs/>
          <w:color w:val="000000"/>
        </w:rPr>
      </w:pPr>
      <w:r w:rsidRPr="00AD48E8">
        <w:rPr>
          <w:rFonts w:ascii="Arial" w:hAnsi="Arial" w:cs="Arial"/>
          <w:b/>
          <w:bCs/>
          <w:color w:val="000000"/>
        </w:rPr>
        <w:t>za sklop:______</w:t>
      </w:r>
    </w:p>
    <w:p w14:paraId="7EF8B3DB" w14:textId="77777777" w:rsidR="004D7028" w:rsidRDefault="005D5CD4">
      <w:pPr>
        <w:spacing w:before="225" w:after="225" w:line="240" w:lineRule="auto"/>
        <w:jc w:val="center"/>
      </w:pPr>
      <w:r>
        <w:rPr>
          <w:rFonts w:ascii="Arial" w:hAnsi="Arial" w:cs="Arial"/>
          <w:color w:val="000000"/>
          <w:sz w:val="18"/>
          <w:szCs w:val="18"/>
        </w:rPr>
        <w:t>sklenjena med</w:t>
      </w:r>
    </w:p>
    <w:p w14:paraId="2618CC06" w14:textId="504605FD" w:rsidR="004D7028" w:rsidRDefault="005D5CD4">
      <w:pPr>
        <w:spacing w:after="0" w:line="240" w:lineRule="auto"/>
      </w:pPr>
      <w:r>
        <w:rPr>
          <w:rFonts w:ascii="Arial" w:hAnsi="Arial" w:cs="Arial"/>
          <w:b/>
          <w:bCs/>
          <w:color w:val="000000"/>
          <w:sz w:val="18"/>
          <w:szCs w:val="18"/>
        </w:rPr>
        <w:t xml:space="preserve">NAROČNIKOM: </w:t>
      </w:r>
      <w:r w:rsidR="00383A5B">
        <w:rPr>
          <w:rFonts w:ascii="Arial" w:hAnsi="Arial" w:cs="Arial"/>
          <w:b/>
          <w:bCs/>
          <w:color w:val="000000"/>
          <w:sz w:val="18"/>
          <w:szCs w:val="18"/>
        </w:rPr>
        <w:t>KEMIJSKI INŠTITUT</w:t>
      </w:r>
      <w:r w:rsidRPr="00AD48E8">
        <w:rPr>
          <w:rFonts w:ascii="Arial" w:hAnsi="Arial" w:cs="Arial"/>
          <w:color w:val="000000"/>
          <w:sz w:val="18"/>
          <w:szCs w:val="18"/>
        </w:rPr>
        <w:t xml:space="preserve">, </w:t>
      </w:r>
      <w:r w:rsidR="00383A5B" w:rsidRPr="00AD48E8">
        <w:rPr>
          <w:rFonts w:ascii="Arial" w:hAnsi="Arial" w:cs="Arial"/>
          <w:color w:val="000000"/>
          <w:sz w:val="18"/>
          <w:szCs w:val="18"/>
        </w:rPr>
        <w:t>Hajdrihova</w:t>
      </w:r>
      <w:r w:rsidR="00DE7C74">
        <w:rPr>
          <w:rFonts w:ascii="Arial" w:hAnsi="Arial" w:cs="Arial"/>
          <w:color w:val="000000"/>
          <w:sz w:val="18"/>
          <w:szCs w:val="18"/>
        </w:rPr>
        <w:t xml:space="preserve"> ulica</w:t>
      </w:r>
      <w:r w:rsidR="00383A5B" w:rsidRPr="00AD48E8">
        <w:rPr>
          <w:rFonts w:ascii="Arial" w:hAnsi="Arial" w:cs="Arial"/>
          <w:color w:val="000000"/>
          <w:sz w:val="18"/>
          <w:szCs w:val="18"/>
        </w:rPr>
        <w:t xml:space="preserve"> 19</w:t>
      </w:r>
      <w:r w:rsidRPr="00AD48E8">
        <w:rPr>
          <w:rFonts w:ascii="Arial" w:hAnsi="Arial" w:cs="Arial"/>
          <w:color w:val="000000"/>
          <w:sz w:val="18"/>
          <w:szCs w:val="18"/>
        </w:rPr>
        <w:t>,</w:t>
      </w:r>
      <w:r w:rsidR="00383A5B" w:rsidRPr="00AD48E8">
        <w:rPr>
          <w:rFonts w:ascii="Arial" w:hAnsi="Arial" w:cs="Arial"/>
          <w:color w:val="000000"/>
          <w:sz w:val="18"/>
          <w:szCs w:val="18"/>
        </w:rPr>
        <w:t xml:space="preserve"> p.p. 660,</w:t>
      </w:r>
      <w:r w:rsidRPr="00AD48E8">
        <w:rPr>
          <w:rFonts w:ascii="Arial" w:hAnsi="Arial" w:cs="Arial"/>
          <w:color w:val="000000"/>
          <w:sz w:val="18"/>
          <w:szCs w:val="18"/>
        </w:rPr>
        <w:t xml:space="preserve"> </w:t>
      </w:r>
      <w:r w:rsidR="00383A5B" w:rsidRPr="00AD48E8">
        <w:rPr>
          <w:rFonts w:ascii="Arial" w:hAnsi="Arial" w:cs="Arial"/>
          <w:color w:val="000000"/>
          <w:sz w:val="18"/>
          <w:szCs w:val="18"/>
        </w:rPr>
        <w:t>1000</w:t>
      </w:r>
      <w:r w:rsidRPr="00AD48E8">
        <w:rPr>
          <w:rFonts w:ascii="Arial" w:hAnsi="Arial" w:cs="Arial"/>
          <w:color w:val="000000"/>
          <w:sz w:val="18"/>
          <w:szCs w:val="18"/>
        </w:rPr>
        <w:t xml:space="preserve"> </w:t>
      </w:r>
      <w:r w:rsidR="00383A5B" w:rsidRPr="00AD48E8">
        <w:rPr>
          <w:rFonts w:ascii="Arial" w:hAnsi="Arial" w:cs="Arial"/>
          <w:color w:val="000000"/>
          <w:sz w:val="18"/>
          <w:szCs w:val="18"/>
        </w:rPr>
        <w:t>Ljubljana</w:t>
      </w:r>
      <w:r w:rsidRPr="00AD48E8">
        <w:rPr>
          <w:rFonts w:ascii="Arial" w:hAnsi="Arial" w:cs="Arial"/>
          <w:color w:val="000000"/>
          <w:sz w:val="18"/>
          <w:szCs w:val="18"/>
        </w:rPr>
        <w:t>,</w:t>
      </w:r>
      <w:r>
        <w:rPr>
          <w:rFonts w:ascii="Arial" w:hAnsi="Arial" w:cs="Arial"/>
          <w:color w:val="000000"/>
          <w:sz w:val="18"/>
          <w:szCs w:val="18"/>
        </w:rPr>
        <w:br/>
        <w:t xml:space="preserve">ki ga zastopa </w:t>
      </w:r>
      <w:r w:rsidR="00383A5B">
        <w:rPr>
          <w:rFonts w:ascii="Arial" w:hAnsi="Arial" w:cs="Arial"/>
          <w:color w:val="000000"/>
          <w:sz w:val="18"/>
          <w:szCs w:val="18"/>
        </w:rPr>
        <w:t xml:space="preserve">prof. dr. </w:t>
      </w:r>
      <w:r w:rsidR="002943E1">
        <w:rPr>
          <w:rFonts w:ascii="Arial" w:hAnsi="Arial" w:cs="Arial"/>
          <w:color w:val="000000"/>
          <w:sz w:val="18"/>
          <w:szCs w:val="18"/>
        </w:rPr>
        <w:t>Gregor Anderluh</w:t>
      </w:r>
      <w:r>
        <w:rPr>
          <w:rFonts w:ascii="Arial" w:hAnsi="Arial" w:cs="Arial"/>
          <w:color w:val="000000"/>
          <w:sz w:val="18"/>
          <w:szCs w:val="18"/>
        </w:rPr>
        <w:t xml:space="preserve">, </w:t>
      </w:r>
      <w:r w:rsidR="00383A5B">
        <w:rPr>
          <w:rFonts w:ascii="Arial" w:hAnsi="Arial" w:cs="Arial"/>
          <w:color w:val="000000"/>
          <w:sz w:val="18"/>
          <w:szCs w:val="18"/>
        </w:rPr>
        <w:t>direktor</w:t>
      </w:r>
      <w:r>
        <w:br/>
      </w:r>
    </w:p>
    <w:tbl>
      <w:tblPr>
        <w:tblStyle w:val="NormalTablePHPDOCX"/>
        <w:tblW w:w="3500" w:type="pct"/>
        <w:tblInd w:w="108" w:type="dxa"/>
        <w:tblLook w:val="04A0" w:firstRow="1" w:lastRow="0" w:firstColumn="1" w:lastColumn="0" w:noHBand="0" w:noVBand="1"/>
      </w:tblPr>
      <w:tblGrid>
        <w:gridCol w:w="3300"/>
        <w:gridCol w:w="3049"/>
      </w:tblGrid>
      <w:tr w:rsidR="004D7028" w14:paraId="0853F6D5" w14:textId="77777777">
        <w:tc>
          <w:tcPr>
            <w:tcW w:w="3300" w:type="dxa"/>
            <w:tcMar>
              <w:top w:w="0" w:type="auto"/>
              <w:bottom w:w="0" w:type="auto"/>
            </w:tcMar>
            <w:vAlign w:val="center"/>
          </w:tcPr>
          <w:p w14:paraId="2057D893" w14:textId="77777777" w:rsidR="004D7028" w:rsidRDefault="005D5CD4">
            <w:r>
              <w:rPr>
                <w:rFonts w:ascii="Arial" w:hAnsi="Arial" w:cs="Arial"/>
                <w:color w:val="000000"/>
                <w:position w:val="-2"/>
                <w:sz w:val="18"/>
                <w:szCs w:val="18"/>
              </w:rPr>
              <w:t>Matična številka:</w:t>
            </w:r>
          </w:p>
        </w:tc>
        <w:tc>
          <w:tcPr>
            <w:tcW w:w="0" w:type="auto"/>
            <w:tcMar>
              <w:top w:w="0" w:type="auto"/>
              <w:bottom w:w="0" w:type="auto"/>
            </w:tcMar>
            <w:vAlign w:val="center"/>
          </w:tcPr>
          <w:p w14:paraId="651C436F" w14:textId="058C55BD" w:rsidR="004D7028" w:rsidRPr="00206EFC" w:rsidRDefault="002943E1">
            <w:pPr>
              <w:rPr>
                <w:rFonts w:ascii="Arial" w:hAnsi="Arial" w:cs="Arial"/>
                <w:sz w:val="18"/>
                <w:szCs w:val="18"/>
              </w:rPr>
            </w:pPr>
            <w:r w:rsidRPr="00206EFC">
              <w:rPr>
                <w:rFonts w:ascii="Arial" w:hAnsi="Arial" w:cs="Arial"/>
                <w:sz w:val="18"/>
                <w:szCs w:val="18"/>
              </w:rPr>
              <w:t>5051592000</w:t>
            </w:r>
          </w:p>
        </w:tc>
      </w:tr>
      <w:tr w:rsidR="004D7028" w14:paraId="224C4BF0" w14:textId="77777777">
        <w:tc>
          <w:tcPr>
            <w:tcW w:w="3300" w:type="dxa"/>
            <w:tcMar>
              <w:top w:w="0" w:type="auto"/>
              <w:bottom w:w="0" w:type="auto"/>
            </w:tcMar>
            <w:vAlign w:val="center"/>
          </w:tcPr>
          <w:p w14:paraId="18310660" w14:textId="77777777" w:rsidR="004D7028" w:rsidRDefault="005D5CD4">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2BCE3ECF" w14:textId="62FD6CFE" w:rsidR="004D7028" w:rsidRPr="00206EFC" w:rsidRDefault="002943E1">
            <w:pPr>
              <w:rPr>
                <w:rFonts w:ascii="Arial" w:hAnsi="Arial" w:cs="Arial"/>
                <w:sz w:val="18"/>
                <w:szCs w:val="18"/>
              </w:rPr>
            </w:pPr>
            <w:r w:rsidRPr="00206EFC">
              <w:rPr>
                <w:rFonts w:ascii="Arial" w:hAnsi="Arial" w:cs="Arial"/>
                <w:sz w:val="18"/>
                <w:szCs w:val="18"/>
              </w:rPr>
              <w:t>SI 33840890</w:t>
            </w:r>
          </w:p>
        </w:tc>
      </w:tr>
      <w:tr w:rsidR="004D7028" w14:paraId="1EFC10DF" w14:textId="77777777">
        <w:tc>
          <w:tcPr>
            <w:tcW w:w="3300" w:type="dxa"/>
            <w:tcMar>
              <w:top w:w="0" w:type="auto"/>
              <w:bottom w:w="0" w:type="auto"/>
            </w:tcMar>
            <w:vAlign w:val="center"/>
          </w:tcPr>
          <w:p w14:paraId="640A0DA0" w14:textId="77777777" w:rsidR="004D7028" w:rsidRDefault="005D5CD4">
            <w:r>
              <w:rPr>
                <w:rFonts w:ascii="Arial" w:hAnsi="Arial" w:cs="Arial"/>
                <w:color w:val="000000"/>
                <w:position w:val="-2"/>
                <w:sz w:val="18"/>
                <w:szCs w:val="18"/>
              </w:rPr>
              <w:t>Transakcijski račun (TRR):</w:t>
            </w:r>
          </w:p>
        </w:tc>
        <w:tc>
          <w:tcPr>
            <w:tcW w:w="0" w:type="auto"/>
            <w:tcMar>
              <w:top w:w="0" w:type="auto"/>
              <w:bottom w:w="0" w:type="auto"/>
            </w:tcMar>
            <w:vAlign w:val="center"/>
          </w:tcPr>
          <w:p w14:paraId="70B9B25A" w14:textId="60150042" w:rsidR="004D7028" w:rsidRPr="00206EFC" w:rsidRDefault="00206EFC">
            <w:pPr>
              <w:rPr>
                <w:rFonts w:ascii="Arial" w:hAnsi="Arial" w:cs="Arial"/>
                <w:sz w:val="18"/>
                <w:szCs w:val="18"/>
              </w:rPr>
            </w:pPr>
            <w:r w:rsidRPr="00206EFC">
              <w:rPr>
                <w:rFonts w:ascii="Arial" w:hAnsi="Arial" w:cs="Arial"/>
                <w:sz w:val="18"/>
                <w:szCs w:val="18"/>
              </w:rPr>
              <w:t>SI56 0110 0603 0344 533</w:t>
            </w:r>
          </w:p>
        </w:tc>
      </w:tr>
    </w:tbl>
    <w:p w14:paraId="3146297A" w14:textId="77777777" w:rsidR="004D7028" w:rsidRDefault="005D5CD4">
      <w:pPr>
        <w:spacing w:before="225" w:after="225" w:line="240" w:lineRule="auto"/>
        <w:jc w:val="center"/>
      </w:pPr>
      <w:r>
        <w:rPr>
          <w:rFonts w:ascii="Arial" w:hAnsi="Arial" w:cs="Arial"/>
          <w:color w:val="000000"/>
          <w:sz w:val="18"/>
          <w:szCs w:val="18"/>
        </w:rPr>
        <w:t>in</w:t>
      </w:r>
    </w:p>
    <w:p w14:paraId="6BB1FC5E" w14:textId="77777777" w:rsidR="004D7028" w:rsidRDefault="005D5CD4">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4D7028" w14:paraId="7E2309F1" w14:textId="77777777">
        <w:tc>
          <w:tcPr>
            <w:tcW w:w="3300" w:type="dxa"/>
            <w:tcMar>
              <w:top w:w="0" w:type="auto"/>
              <w:bottom w:w="0" w:type="auto"/>
            </w:tcMar>
            <w:vAlign w:val="center"/>
          </w:tcPr>
          <w:p w14:paraId="262B9431" w14:textId="77777777" w:rsidR="004D7028" w:rsidRDefault="005D5CD4">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70E0E0F5" w14:textId="77777777" w:rsidR="004D7028" w:rsidRDefault="005D5CD4">
            <w:r>
              <w:rPr>
                <w:rFonts w:ascii="Arial" w:hAnsi="Arial" w:cs="Arial"/>
                <w:color w:val="000000"/>
                <w:position w:val="-2"/>
                <w:sz w:val="18"/>
                <w:szCs w:val="18"/>
              </w:rPr>
              <w:t> </w:t>
            </w:r>
          </w:p>
        </w:tc>
      </w:tr>
      <w:tr w:rsidR="004D7028" w14:paraId="68795765" w14:textId="77777777">
        <w:tc>
          <w:tcPr>
            <w:tcW w:w="3300" w:type="dxa"/>
            <w:tcMar>
              <w:top w:w="0" w:type="auto"/>
              <w:bottom w:w="0" w:type="auto"/>
            </w:tcMar>
            <w:vAlign w:val="center"/>
          </w:tcPr>
          <w:p w14:paraId="214154F8" w14:textId="77777777" w:rsidR="004D7028" w:rsidRDefault="005D5CD4">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62656FA7" w14:textId="77777777" w:rsidR="004D7028" w:rsidRDefault="005D5CD4">
            <w:r>
              <w:rPr>
                <w:rFonts w:ascii="Arial" w:hAnsi="Arial" w:cs="Arial"/>
                <w:color w:val="000000"/>
                <w:position w:val="-2"/>
                <w:sz w:val="18"/>
                <w:szCs w:val="18"/>
              </w:rPr>
              <w:t> </w:t>
            </w:r>
          </w:p>
        </w:tc>
      </w:tr>
      <w:tr w:rsidR="004D7028" w14:paraId="48B8DE44" w14:textId="77777777">
        <w:tc>
          <w:tcPr>
            <w:tcW w:w="3300" w:type="dxa"/>
            <w:tcMar>
              <w:top w:w="0" w:type="auto"/>
              <w:bottom w:w="0" w:type="auto"/>
            </w:tcMar>
            <w:vAlign w:val="center"/>
          </w:tcPr>
          <w:p w14:paraId="121AB5F4" w14:textId="77777777" w:rsidR="004D7028" w:rsidRDefault="005D5CD4">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5C31993" w14:textId="77777777" w:rsidR="004D7028" w:rsidRDefault="005D5CD4">
            <w:r>
              <w:rPr>
                <w:rFonts w:ascii="Arial" w:hAnsi="Arial" w:cs="Arial"/>
                <w:color w:val="000000"/>
                <w:position w:val="-2"/>
                <w:sz w:val="18"/>
                <w:szCs w:val="18"/>
              </w:rPr>
              <w:t> </w:t>
            </w:r>
          </w:p>
        </w:tc>
      </w:tr>
    </w:tbl>
    <w:p w14:paraId="7733A394" w14:textId="77777777" w:rsidR="004D7028" w:rsidRDefault="005D5CD4">
      <w:pPr>
        <w:spacing w:before="225" w:after="225" w:line="240" w:lineRule="auto"/>
        <w:jc w:val="both"/>
      </w:pPr>
      <w:r>
        <w:rPr>
          <w:rFonts w:ascii="Arial" w:hAnsi="Arial" w:cs="Arial"/>
          <w:color w:val="000000"/>
          <w:sz w:val="18"/>
          <w:szCs w:val="18"/>
        </w:rPr>
        <w:t> </w:t>
      </w:r>
    </w:p>
    <w:p w14:paraId="7CD16D05" w14:textId="77777777" w:rsidR="00D606A7" w:rsidRPr="00D606A7" w:rsidRDefault="00D606A7" w:rsidP="00D606A7">
      <w:pPr>
        <w:spacing w:before="225" w:after="225" w:line="240" w:lineRule="auto"/>
        <w:jc w:val="both"/>
      </w:pPr>
      <w:r w:rsidRPr="00D606A7">
        <w:rPr>
          <w:rFonts w:ascii="Arial" w:hAnsi="Arial" w:cs="Arial"/>
          <w:b/>
          <w:bCs/>
          <w:color w:val="000000"/>
          <w:sz w:val="18"/>
          <w:szCs w:val="18"/>
        </w:rPr>
        <w:t>I. UVODNE DOLOČBE</w:t>
      </w:r>
    </w:p>
    <w:p w14:paraId="095056B3" w14:textId="77777777" w:rsidR="00D606A7" w:rsidRPr="00D606A7" w:rsidRDefault="00D606A7" w:rsidP="00D606A7">
      <w:pPr>
        <w:spacing w:after="0" w:line="240" w:lineRule="auto"/>
        <w:jc w:val="center"/>
      </w:pPr>
      <w:r w:rsidRPr="00D606A7">
        <w:rPr>
          <w:rFonts w:ascii="Arial" w:hAnsi="Arial" w:cs="Arial"/>
          <w:b/>
          <w:bCs/>
          <w:color w:val="000000"/>
          <w:sz w:val="18"/>
          <w:szCs w:val="18"/>
        </w:rPr>
        <w:t>1. člen</w:t>
      </w:r>
    </w:p>
    <w:tbl>
      <w:tblPr>
        <w:tblStyle w:val="NormalTablePHPDOCX1"/>
        <w:tblW w:w="0" w:type="auto"/>
        <w:tblInd w:w="108" w:type="dxa"/>
        <w:tblLook w:val="04A0" w:firstRow="1" w:lastRow="0" w:firstColumn="1" w:lastColumn="0" w:noHBand="0" w:noVBand="1"/>
      </w:tblPr>
      <w:tblGrid>
        <w:gridCol w:w="8962"/>
      </w:tblGrid>
      <w:tr w:rsidR="00D606A7" w:rsidRPr="00D606A7" w14:paraId="219A1534" w14:textId="77777777" w:rsidTr="006A7B06">
        <w:tc>
          <w:tcPr>
            <w:tcW w:w="0" w:type="auto"/>
            <w:tcMar>
              <w:top w:w="0" w:type="auto"/>
              <w:bottom w:w="0" w:type="auto"/>
            </w:tcMar>
          </w:tcPr>
          <w:p w14:paraId="6A1ACA7F" w14:textId="77777777" w:rsidR="00D606A7" w:rsidRPr="00D606A7" w:rsidRDefault="00D606A7" w:rsidP="00D606A7">
            <w:pPr>
              <w:spacing w:before="225" w:after="225"/>
              <w:jc w:val="both"/>
            </w:pPr>
            <w:r w:rsidRPr="00D606A7">
              <w:rPr>
                <w:rFonts w:ascii="Arial" w:hAnsi="Arial" w:cs="Arial"/>
                <w:color w:val="000000"/>
                <w:sz w:val="18"/>
                <w:szCs w:val="18"/>
              </w:rPr>
              <w:t>Naročnik in izvajalec ugotavljata, da je bil na osnovi:</w:t>
            </w:r>
          </w:p>
          <w:tbl>
            <w:tblPr>
              <w:tblStyle w:val="NormalTablePHPDOCX1"/>
              <w:tblW w:w="0" w:type="auto"/>
              <w:tblLook w:val="04A0" w:firstRow="1" w:lastRow="0" w:firstColumn="1" w:lastColumn="0" w:noHBand="0" w:noVBand="1"/>
            </w:tblPr>
            <w:tblGrid>
              <w:gridCol w:w="8746"/>
            </w:tblGrid>
            <w:tr w:rsidR="00D606A7" w:rsidRPr="00D606A7" w14:paraId="5C63EA57" w14:textId="77777777" w:rsidTr="006A7B06">
              <w:tc>
                <w:tcPr>
                  <w:tcW w:w="0" w:type="auto"/>
                  <w:tcMar>
                    <w:top w:w="0" w:type="auto"/>
                    <w:bottom w:w="0" w:type="auto"/>
                  </w:tcMar>
                </w:tcPr>
                <w:p w14:paraId="20D75031" w14:textId="277DDBA2" w:rsidR="00D606A7" w:rsidRPr="00D606A7" w:rsidRDefault="00D606A7" w:rsidP="008D6BF3">
                  <w:pPr>
                    <w:numPr>
                      <w:ilvl w:val="0"/>
                      <w:numId w:val="24"/>
                    </w:numPr>
                    <w:jc w:val="both"/>
                    <w:rPr>
                      <w:rFonts w:ascii="Arial" w:hAnsi="Arial" w:cs="Arial"/>
                      <w:color w:val="000000"/>
                      <w:sz w:val="18"/>
                      <w:szCs w:val="18"/>
                    </w:rPr>
                  </w:pPr>
                  <w:r w:rsidRPr="00D606A7">
                    <w:rPr>
                      <w:rFonts w:ascii="Arial" w:hAnsi="Arial" w:cs="Arial"/>
                      <w:color w:val="000000"/>
                      <w:sz w:val="18"/>
                      <w:szCs w:val="18"/>
                    </w:rPr>
                    <w:t>javnega naročila, objavljenega na Portalu javnih naročil, številka _____________ z dne ___________</w:t>
                  </w:r>
                  <w:r w:rsidR="00291ED8">
                    <w:rPr>
                      <w:rFonts w:ascii="Arial" w:hAnsi="Arial" w:cs="Arial"/>
                      <w:color w:val="000000"/>
                      <w:sz w:val="18"/>
                      <w:szCs w:val="18"/>
                    </w:rPr>
                    <w:t xml:space="preserve">in v Dopolnilu k Uradnemu listu EU, številka ________ z dne _______ </w:t>
                  </w:r>
                  <w:r w:rsidRPr="00D606A7">
                    <w:rPr>
                      <w:rFonts w:ascii="Arial" w:hAnsi="Arial" w:cs="Arial"/>
                      <w:color w:val="000000"/>
                      <w:sz w:val="18"/>
                      <w:szCs w:val="18"/>
                    </w:rPr>
                    <w:t xml:space="preserve"> in</w:t>
                  </w:r>
                </w:p>
                <w:p w14:paraId="7F2C2A69" w14:textId="63717626" w:rsidR="00D606A7" w:rsidRPr="00D606A7" w:rsidRDefault="00D606A7" w:rsidP="008D6BF3">
                  <w:pPr>
                    <w:numPr>
                      <w:ilvl w:val="0"/>
                      <w:numId w:val="24"/>
                    </w:numPr>
                    <w:jc w:val="both"/>
                    <w:rPr>
                      <w:rFonts w:ascii="Arial" w:hAnsi="Arial" w:cs="Arial"/>
                      <w:color w:val="000000"/>
                      <w:sz w:val="18"/>
                      <w:szCs w:val="18"/>
                    </w:rPr>
                  </w:pPr>
                  <w:r w:rsidRPr="00D606A7">
                    <w:rPr>
                      <w:rFonts w:ascii="Arial" w:hAnsi="Arial" w:cs="Arial"/>
                      <w:color w:val="000000"/>
                      <w:sz w:val="18"/>
                      <w:szCs w:val="18"/>
                    </w:rPr>
                    <w:t>naročnikove odločitve o oddaji naročila javnega naročila številka _____________ z dne _____________,</w:t>
                  </w:r>
                  <w:r w:rsidR="00291ED8">
                    <w:rPr>
                      <w:rFonts w:ascii="Arial" w:hAnsi="Arial" w:cs="Arial"/>
                      <w:color w:val="000000"/>
                      <w:sz w:val="18"/>
                      <w:szCs w:val="18"/>
                    </w:rPr>
                    <w:t xml:space="preserve"> ki je bila objavljena na Portalu javnih naročil dne ______ pod oznako ________,</w:t>
                  </w:r>
                </w:p>
              </w:tc>
            </w:tr>
          </w:tbl>
          <w:p w14:paraId="05A92FA1" w14:textId="77777777" w:rsidR="00D606A7" w:rsidRDefault="00D606A7" w:rsidP="00D606A7">
            <w:pPr>
              <w:spacing w:before="225" w:after="225"/>
              <w:jc w:val="both"/>
              <w:rPr>
                <w:rFonts w:ascii="Arial" w:hAnsi="Arial" w:cs="Arial"/>
                <w:color w:val="000000"/>
                <w:sz w:val="18"/>
                <w:szCs w:val="18"/>
              </w:rPr>
            </w:pPr>
            <w:r w:rsidRPr="00D606A7">
              <w:rPr>
                <w:rFonts w:ascii="Arial" w:hAnsi="Arial" w:cs="Arial"/>
                <w:color w:val="000000"/>
                <w:sz w:val="18"/>
                <w:szCs w:val="18"/>
              </w:rPr>
              <w:t>izbran izvajalec kot najugodnejši ponudnik v okviru predmetnega javnega naročila, zaradi česar se sklepa predmetna pogodba.</w:t>
            </w:r>
          </w:p>
          <w:p w14:paraId="311584F2" w14:textId="102394B1" w:rsidR="00AD48E8" w:rsidRPr="00D606A7" w:rsidRDefault="00AD48E8" w:rsidP="00D606A7">
            <w:pPr>
              <w:spacing w:before="225" w:after="225"/>
              <w:jc w:val="both"/>
            </w:pPr>
            <w:r>
              <w:rPr>
                <w:rFonts w:ascii="Arial" w:hAnsi="Arial" w:cs="Arial"/>
                <w:color w:val="000000"/>
                <w:sz w:val="18"/>
                <w:szCs w:val="18"/>
              </w:rPr>
              <w:t>Pogodba se sklepa za sklop: ___________</w:t>
            </w:r>
          </w:p>
        </w:tc>
      </w:tr>
    </w:tbl>
    <w:p w14:paraId="2F2C3339" w14:textId="77777777" w:rsidR="00D606A7" w:rsidRPr="00D606A7" w:rsidRDefault="00D606A7" w:rsidP="00D606A7">
      <w:pPr>
        <w:spacing w:before="225" w:after="225" w:line="240" w:lineRule="auto"/>
        <w:jc w:val="both"/>
      </w:pPr>
      <w:r w:rsidRPr="00D606A7">
        <w:rPr>
          <w:rFonts w:ascii="Arial" w:hAnsi="Arial" w:cs="Arial"/>
          <w:b/>
          <w:bCs/>
          <w:color w:val="000000"/>
          <w:sz w:val="18"/>
          <w:szCs w:val="18"/>
        </w:rPr>
        <w:t>II. PREDMET POGODBE</w:t>
      </w:r>
    </w:p>
    <w:p w14:paraId="4DB5E88C" w14:textId="77777777" w:rsidR="00D606A7" w:rsidRPr="00D606A7" w:rsidRDefault="00D606A7" w:rsidP="00D606A7">
      <w:pPr>
        <w:spacing w:after="0" w:line="240" w:lineRule="auto"/>
        <w:jc w:val="center"/>
      </w:pPr>
      <w:r w:rsidRPr="00D606A7">
        <w:rPr>
          <w:rFonts w:ascii="Arial" w:hAnsi="Arial" w:cs="Arial"/>
          <w:b/>
          <w:bCs/>
          <w:color w:val="000000"/>
          <w:sz w:val="18"/>
          <w:szCs w:val="18"/>
        </w:rPr>
        <w:t>2. člen</w:t>
      </w:r>
    </w:p>
    <w:tbl>
      <w:tblPr>
        <w:tblStyle w:val="NormalTablePHPDOCX1"/>
        <w:tblW w:w="0" w:type="auto"/>
        <w:tblInd w:w="108" w:type="dxa"/>
        <w:tblLook w:val="04A0" w:firstRow="1" w:lastRow="0" w:firstColumn="1" w:lastColumn="0" w:noHBand="0" w:noVBand="1"/>
      </w:tblPr>
      <w:tblGrid>
        <w:gridCol w:w="8962"/>
      </w:tblGrid>
      <w:tr w:rsidR="00D606A7" w:rsidRPr="00D606A7" w14:paraId="67044E2B" w14:textId="77777777" w:rsidTr="006A7B06">
        <w:tc>
          <w:tcPr>
            <w:tcW w:w="0" w:type="auto"/>
            <w:tcMar>
              <w:top w:w="0" w:type="auto"/>
              <w:bottom w:w="0" w:type="auto"/>
            </w:tcMar>
          </w:tcPr>
          <w:p w14:paraId="3CF2F3A1" w14:textId="56A7D92C" w:rsidR="00D606A7" w:rsidRDefault="00D606A7" w:rsidP="00D606A7">
            <w:pPr>
              <w:spacing w:before="225" w:after="225"/>
              <w:jc w:val="both"/>
              <w:rPr>
                <w:rFonts w:ascii="Arial" w:hAnsi="Arial" w:cs="Arial"/>
                <w:color w:val="000000"/>
                <w:sz w:val="18"/>
                <w:szCs w:val="18"/>
              </w:rPr>
            </w:pPr>
            <w:r w:rsidRPr="00D606A7">
              <w:rPr>
                <w:rFonts w:ascii="Arial" w:hAnsi="Arial" w:cs="Arial"/>
                <w:color w:val="000000"/>
                <w:sz w:val="18"/>
                <w:szCs w:val="18"/>
              </w:rPr>
              <w:t>S to pogodbo naročnik oddaja, izvajalec pa prevzema v izvedbo storit</w:t>
            </w:r>
            <w:r w:rsidR="00291ED8">
              <w:rPr>
                <w:rFonts w:ascii="Arial" w:hAnsi="Arial" w:cs="Arial"/>
                <w:color w:val="000000"/>
                <w:sz w:val="18"/>
                <w:szCs w:val="18"/>
              </w:rPr>
              <w:t>ve</w:t>
            </w:r>
            <w:r w:rsidRPr="00D606A7">
              <w:rPr>
                <w:rFonts w:ascii="Arial" w:hAnsi="Arial" w:cs="Arial"/>
                <w:color w:val="000000"/>
                <w:sz w:val="18"/>
                <w:szCs w:val="18"/>
              </w:rPr>
              <w:t xml:space="preserve"> </w:t>
            </w:r>
            <w:r w:rsidR="00291ED8" w:rsidRPr="00291ED8">
              <w:rPr>
                <w:rFonts w:ascii="Arial" w:hAnsi="Arial" w:cs="Arial"/>
                <w:color w:val="000000"/>
                <w:sz w:val="18"/>
                <w:szCs w:val="18"/>
              </w:rPr>
              <w:t>č</w:t>
            </w:r>
            <w:r w:rsidRPr="00291ED8">
              <w:rPr>
                <w:rFonts w:ascii="Arial" w:hAnsi="Arial" w:cs="Arial"/>
                <w:color w:val="000000"/>
                <w:sz w:val="18"/>
                <w:szCs w:val="18"/>
              </w:rPr>
              <w:t xml:space="preserve">iščenje prostorov Kemijskega inštituta </w:t>
            </w:r>
            <w:r w:rsidR="00291ED8" w:rsidRPr="00291ED8">
              <w:rPr>
                <w:rFonts w:ascii="Arial" w:hAnsi="Arial" w:cs="Arial"/>
                <w:color w:val="000000"/>
                <w:sz w:val="18"/>
                <w:szCs w:val="18"/>
              </w:rPr>
              <w:t>z dobavo čistil, vse v skladu s to pogodbo ter tehničnimi specifikacijami in opredelitvijo iz razpisne dokumentacije ter ponudbo, ki predstavljata sestavni del te pogodbe, v kolikor v tej pogodbi ni kaj izrecno drugače urejeno</w:t>
            </w:r>
            <w:r w:rsidR="00291ED8">
              <w:rPr>
                <w:rFonts w:ascii="Arial" w:hAnsi="Arial" w:cs="Arial"/>
                <w:color w:val="000000"/>
                <w:sz w:val="18"/>
                <w:szCs w:val="18"/>
              </w:rPr>
              <w:t>.</w:t>
            </w:r>
          </w:p>
          <w:p w14:paraId="5A619F47" w14:textId="7D2A329C" w:rsidR="00487DC8" w:rsidRPr="00487DC8" w:rsidRDefault="00291ED8" w:rsidP="00487DC8">
            <w:pPr>
              <w:spacing w:before="225" w:after="225"/>
              <w:jc w:val="both"/>
              <w:rPr>
                <w:rFonts w:ascii="Arial" w:hAnsi="Arial" w:cs="Arial"/>
                <w:color w:val="000000"/>
                <w:sz w:val="18"/>
                <w:szCs w:val="18"/>
              </w:rPr>
            </w:pPr>
            <w:r>
              <w:rPr>
                <w:rFonts w:ascii="Arial" w:hAnsi="Arial" w:cs="Arial"/>
                <w:color w:val="000000"/>
                <w:sz w:val="18"/>
                <w:szCs w:val="18"/>
              </w:rPr>
              <w:t>Predmet pogodbe zajema čiščenje, z uporabo okoljsko manj obremenjujočega blaga (čistil in higienskih proizvodov)</w:t>
            </w:r>
            <w:r w:rsidR="00487DC8">
              <w:rPr>
                <w:rFonts w:ascii="Arial" w:hAnsi="Arial" w:cs="Arial"/>
                <w:color w:val="000000"/>
                <w:sz w:val="18"/>
                <w:szCs w:val="18"/>
              </w:rPr>
              <w:t xml:space="preserve">. </w:t>
            </w:r>
            <w:r w:rsidR="00487DC8" w:rsidRPr="00411B38">
              <w:rPr>
                <w:rFonts w:ascii="Arial" w:hAnsi="Arial" w:cs="Arial"/>
                <w:sz w:val="18"/>
                <w:szCs w:val="18"/>
              </w:rPr>
              <w:t xml:space="preserve">Izvajalec mora pri izvajanju storitev zagotavljati izpolnjevanje naslednjih ciljev iz drugega odstavka </w:t>
            </w:r>
            <w:r w:rsidR="00487DC8" w:rsidRPr="00411B38">
              <w:rPr>
                <w:rFonts w:ascii="Arial" w:hAnsi="Arial" w:cs="Arial"/>
                <w:sz w:val="18"/>
                <w:szCs w:val="18"/>
              </w:rPr>
              <w:lastRenderedPageBreak/>
              <w:t>6. člena Uredbe o zelenem javnem naročanju (Uradni list RS, št. 51/17, 64/19, 121/21, 132/23 in 43/25; nadalje: Uredba o zelenem javnem naročanju):</w:t>
            </w:r>
          </w:p>
          <w:p w14:paraId="6E285413" w14:textId="77777777" w:rsidR="00487DC8" w:rsidRPr="00411B38" w:rsidRDefault="00487DC8" w:rsidP="00487DC8">
            <w:pPr>
              <w:numPr>
                <w:ilvl w:val="0"/>
                <w:numId w:val="19"/>
              </w:numPr>
              <w:spacing w:before="120" w:after="120" w:line="276" w:lineRule="auto"/>
              <w:ind w:left="714" w:hanging="357"/>
              <w:jc w:val="both"/>
              <w:rPr>
                <w:rFonts w:ascii="Arial" w:hAnsi="Arial" w:cs="Arial"/>
                <w:sz w:val="18"/>
                <w:szCs w:val="18"/>
              </w:rPr>
            </w:pPr>
            <w:r w:rsidRPr="00411B38">
              <w:rPr>
                <w:rFonts w:ascii="Arial" w:hAnsi="Arial" w:cs="Arial"/>
                <w:sz w:val="18"/>
                <w:szCs w:val="18"/>
              </w:rPr>
              <w:t>delež primarne vlaknine, pridobljene iz trajnostno upravljanih gozdov, v higienskih papirnatih proizvodih, izdelanih iz primarne vlaknine, znaša najmanj 50 %;</w:t>
            </w:r>
          </w:p>
          <w:p w14:paraId="1C2E4701" w14:textId="77777777" w:rsidR="00487DC8" w:rsidRPr="00411B38" w:rsidRDefault="00487DC8" w:rsidP="00487DC8">
            <w:pPr>
              <w:numPr>
                <w:ilvl w:val="0"/>
                <w:numId w:val="19"/>
              </w:numPr>
              <w:spacing w:before="120" w:after="120" w:line="276" w:lineRule="auto"/>
              <w:ind w:left="714" w:hanging="357"/>
              <w:jc w:val="both"/>
              <w:rPr>
                <w:rFonts w:ascii="Arial" w:hAnsi="Arial" w:cs="Arial"/>
                <w:sz w:val="18"/>
                <w:szCs w:val="18"/>
              </w:rPr>
            </w:pPr>
            <w:r w:rsidRPr="00411B38">
              <w:rPr>
                <w:rFonts w:ascii="Arial" w:hAnsi="Arial" w:cs="Arial"/>
                <w:sz w:val="18"/>
                <w:szCs w:val="18"/>
              </w:rPr>
              <w:t>delež reciklirane vlaknine v higienskih papirnatih proizvodih, izdelanih iz predelane vlaknine, znaša najmanj 30 %;</w:t>
            </w:r>
          </w:p>
          <w:p w14:paraId="3666ACA2" w14:textId="77777777" w:rsidR="00487DC8" w:rsidRPr="00411B38" w:rsidRDefault="00487DC8" w:rsidP="00487DC8">
            <w:pPr>
              <w:numPr>
                <w:ilvl w:val="0"/>
                <w:numId w:val="19"/>
              </w:numPr>
              <w:spacing w:before="120" w:after="120" w:line="276" w:lineRule="auto"/>
              <w:ind w:left="714" w:hanging="357"/>
              <w:jc w:val="both"/>
              <w:rPr>
                <w:rFonts w:ascii="Arial" w:hAnsi="Arial" w:cs="Arial"/>
                <w:sz w:val="18"/>
                <w:szCs w:val="18"/>
              </w:rPr>
            </w:pPr>
            <w:r w:rsidRPr="00AD48E8">
              <w:rPr>
                <w:rFonts w:ascii="Arial" w:hAnsi="Arial" w:cs="Arial"/>
                <w:sz w:val="18"/>
                <w:szCs w:val="18"/>
              </w:rPr>
              <w:t>delež čistil za trdne površine, ki ustrezajo zahtevam za pridobitev znaka za okolje EU za čistila za trdne površine, znaša glede na prostornino vseh izdelkov najmanj 50 %</w:t>
            </w:r>
            <w:r>
              <w:rPr>
                <w:rFonts w:ascii="Arial" w:hAnsi="Arial" w:cs="Arial"/>
                <w:sz w:val="18"/>
                <w:szCs w:val="18"/>
              </w:rPr>
              <w:t>.</w:t>
            </w:r>
          </w:p>
          <w:p w14:paraId="56A730B4" w14:textId="32C143F3" w:rsidR="00121155" w:rsidRPr="00291ED8" w:rsidRDefault="00291ED8" w:rsidP="00D606A7">
            <w:pPr>
              <w:spacing w:before="225" w:after="225"/>
              <w:jc w:val="both"/>
              <w:rPr>
                <w:rFonts w:ascii="Arial" w:hAnsi="Arial" w:cs="Arial"/>
                <w:b/>
                <w:bCs/>
                <w:color w:val="000000"/>
                <w:sz w:val="18"/>
                <w:szCs w:val="18"/>
              </w:rPr>
            </w:pPr>
            <w:r>
              <w:rPr>
                <w:rFonts w:ascii="Arial" w:hAnsi="Arial" w:cs="Arial"/>
                <w:color w:val="000000"/>
                <w:sz w:val="18"/>
                <w:szCs w:val="18"/>
              </w:rPr>
              <w:t>V primeru uporabe čistil, ki niso v skladu z Uredbo o zelenem javnem naročanju, bo naročnik odpovedal pogodbo.</w:t>
            </w:r>
          </w:p>
        </w:tc>
      </w:tr>
    </w:tbl>
    <w:p w14:paraId="2B37AD3A" w14:textId="77777777" w:rsidR="00D606A7" w:rsidRPr="00D606A7" w:rsidRDefault="00D606A7" w:rsidP="00D606A7">
      <w:pPr>
        <w:spacing w:after="0" w:line="240" w:lineRule="auto"/>
        <w:jc w:val="center"/>
      </w:pPr>
      <w:r w:rsidRPr="00D606A7">
        <w:rPr>
          <w:rFonts w:ascii="Arial" w:hAnsi="Arial" w:cs="Arial"/>
          <w:b/>
          <w:bCs/>
          <w:color w:val="000000"/>
          <w:sz w:val="18"/>
          <w:szCs w:val="18"/>
        </w:rPr>
        <w:t>3. člen</w:t>
      </w:r>
    </w:p>
    <w:tbl>
      <w:tblPr>
        <w:tblStyle w:val="NormalTablePHPDOCX1"/>
        <w:tblW w:w="0" w:type="auto"/>
        <w:tblInd w:w="108" w:type="dxa"/>
        <w:tblLook w:val="04A0" w:firstRow="1" w:lastRow="0" w:firstColumn="1" w:lastColumn="0" w:noHBand="0" w:noVBand="1"/>
      </w:tblPr>
      <w:tblGrid>
        <w:gridCol w:w="8962"/>
      </w:tblGrid>
      <w:tr w:rsidR="00D606A7" w:rsidRPr="00D606A7" w14:paraId="39F0E303" w14:textId="77777777" w:rsidTr="006A7B06">
        <w:tc>
          <w:tcPr>
            <w:tcW w:w="0" w:type="auto"/>
            <w:tcMar>
              <w:top w:w="0" w:type="auto"/>
              <w:bottom w:w="0" w:type="auto"/>
            </w:tcMar>
          </w:tcPr>
          <w:p w14:paraId="11FD493D" w14:textId="77777777" w:rsidR="00D606A7" w:rsidRPr="00D606A7" w:rsidRDefault="00D606A7" w:rsidP="00D606A7">
            <w:pPr>
              <w:spacing w:before="225" w:after="225"/>
              <w:jc w:val="both"/>
            </w:pPr>
            <w:r w:rsidRPr="00D606A7">
              <w:rPr>
                <w:rFonts w:ascii="Arial" w:hAnsi="Arial" w:cs="Arial"/>
                <w:color w:val="000000"/>
                <w:sz w:val="18"/>
                <w:szCs w:val="18"/>
              </w:rPr>
              <w:t>Izvajalec bo vršil prevzeta dela v skladu in v obsegu določenem z naslednjimi dokumenti:</w:t>
            </w:r>
          </w:p>
          <w:tbl>
            <w:tblPr>
              <w:tblStyle w:val="NormalTablePHPDOCX1"/>
              <w:tblW w:w="8862" w:type="dxa"/>
              <w:tblLook w:val="04A0" w:firstRow="1" w:lastRow="0" w:firstColumn="1" w:lastColumn="0" w:noHBand="0" w:noVBand="1"/>
            </w:tblPr>
            <w:tblGrid>
              <w:gridCol w:w="8862"/>
            </w:tblGrid>
            <w:tr w:rsidR="00D606A7" w:rsidRPr="00D606A7" w14:paraId="5519AEF7" w14:textId="77777777" w:rsidTr="00291ED8">
              <w:tc>
                <w:tcPr>
                  <w:tcW w:w="8862" w:type="dxa"/>
                  <w:tcMar>
                    <w:top w:w="0" w:type="auto"/>
                    <w:bottom w:w="0" w:type="auto"/>
                  </w:tcMar>
                </w:tcPr>
                <w:p w14:paraId="3CEF615B" w14:textId="77777777" w:rsidR="00D606A7" w:rsidRPr="00D606A7" w:rsidRDefault="00D606A7" w:rsidP="008D6BF3">
                  <w:pPr>
                    <w:numPr>
                      <w:ilvl w:val="0"/>
                      <w:numId w:val="25"/>
                    </w:numPr>
                    <w:jc w:val="both"/>
                    <w:rPr>
                      <w:rFonts w:ascii="Arial" w:hAnsi="Arial" w:cs="Arial"/>
                      <w:color w:val="000000"/>
                      <w:sz w:val="18"/>
                      <w:szCs w:val="18"/>
                    </w:rPr>
                  </w:pPr>
                  <w:r w:rsidRPr="00D606A7">
                    <w:rPr>
                      <w:rFonts w:ascii="Arial" w:hAnsi="Arial" w:cs="Arial"/>
                      <w:color w:val="000000"/>
                      <w:sz w:val="18"/>
                      <w:szCs w:val="18"/>
                    </w:rPr>
                    <w:t>Ponudba številka _____________ z dne _______________;</w:t>
                  </w:r>
                </w:p>
                <w:p w14:paraId="4676C2BD" w14:textId="148A1B78" w:rsidR="00D606A7" w:rsidRPr="00D606A7" w:rsidRDefault="00D606A7" w:rsidP="008D6BF3">
                  <w:pPr>
                    <w:numPr>
                      <w:ilvl w:val="0"/>
                      <w:numId w:val="25"/>
                    </w:numPr>
                    <w:jc w:val="both"/>
                    <w:rPr>
                      <w:rFonts w:ascii="Arial" w:hAnsi="Arial" w:cs="Arial"/>
                      <w:color w:val="000000"/>
                      <w:sz w:val="18"/>
                      <w:szCs w:val="18"/>
                    </w:rPr>
                  </w:pPr>
                  <w:r w:rsidRPr="00D606A7">
                    <w:rPr>
                      <w:rFonts w:ascii="Arial" w:hAnsi="Arial" w:cs="Arial"/>
                      <w:color w:val="000000"/>
                      <w:sz w:val="18"/>
                      <w:szCs w:val="18"/>
                    </w:rPr>
                    <w:t>Razpisna dokumentacija naročnika v postopku številka __________</w:t>
                  </w:r>
                  <w:r w:rsidR="00291ED8">
                    <w:rPr>
                      <w:rFonts w:ascii="Arial" w:hAnsi="Arial" w:cs="Arial"/>
                      <w:color w:val="000000"/>
                      <w:sz w:val="18"/>
                      <w:szCs w:val="18"/>
                    </w:rPr>
                    <w:t>, vključno z vsemi spremembami in dopolnitvami ter pojasnili podanimi na Portalu javnih naročil</w:t>
                  </w:r>
                  <w:r w:rsidRPr="00D606A7">
                    <w:rPr>
                      <w:rFonts w:ascii="Arial" w:hAnsi="Arial" w:cs="Arial"/>
                      <w:color w:val="000000"/>
                      <w:sz w:val="18"/>
                      <w:szCs w:val="18"/>
                    </w:rPr>
                    <w:t>.</w:t>
                  </w:r>
                </w:p>
              </w:tc>
            </w:tr>
          </w:tbl>
          <w:p w14:paraId="62C92241" w14:textId="77777777" w:rsidR="00D606A7" w:rsidRDefault="00D606A7" w:rsidP="00D606A7">
            <w:pPr>
              <w:spacing w:before="225" w:after="225"/>
              <w:jc w:val="both"/>
              <w:rPr>
                <w:rFonts w:ascii="Arial" w:hAnsi="Arial" w:cs="Arial"/>
                <w:color w:val="000000"/>
                <w:sz w:val="18"/>
                <w:szCs w:val="18"/>
              </w:rPr>
            </w:pPr>
            <w:r w:rsidRPr="00D606A7">
              <w:rPr>
                <w:rFonts w:ascii="Arial" w:hAnsi="Arial" w:cs="Arial"/>
                <w:color w:val="000000"/>
                <w:sz w:val="18"/>
                <w:szCs w:val="18"/>
              </w:rPr>
              <w:t>Predmetni dokumenti so priloga in sestavni del te pogodbe.</w:t>
            </w:r>
          </w:p>
          <w:p w14:paraId="7D798504" w14:textId="0DBB17E3" w:rsidR="00291ED8" w:rsidRPr="00D606A7" w:rsidRDefault="00291ED8" w:rsidP="00D606A7">
            <w:pPr>
              <w:spacing w:before="225" w:after="225"/>
              <w:jc w:val="both"/>
            </w:pPr>
            <w:r>
              <w:rPr>
                <w:rFonts w:ascii="Arial" w:hAnsi="Arial" w:cs="Arial"/>
                <w:color w:val="000000"/>
                <w:sz w:val="18"/>
                <w:szCs w:val="18"/>
              </w:rPr>
              <w:t>Izvajalec s podpisom te pogodbe potrjuje, da je v celoti seznanjen z obsegom in zahtevnostjo pogodbenih storitev, z lokacijami in objekti, kjer bo izvajal čiščenje prostorov ter z možnostjo dostopa do objektov.</w:t>
            </w:r>
          </w:p>
        </w:tc>
      </w:tr>
    </w:tbl>
    <w:p w14:paraId="6941CDF8" w14:textId="77777777" w:rsidR="00D606A7" w:rsidRPr="00D606A7" w:rsidRDefault="00D606A7" w:rsidP="00D606A7">
      <w:pPr>
        <w:spacing w:after="0" w:line="240" w:lineRule="auto"/>
        <w:jc w:val="center"/>
      </w:pPr>
      <w:r w:rsidRPr="00D606A7">
        <w:rPr>
          <w:rFonts w:ascii="Arial" w:hAnsi="Arial" w:cs="Arial"/>
          <w:b/>
          <w:bCs/>
          <w:color w:val="000000"/>
          <w:sz w:val="18"/>
          <w:szCs w:val="18"/>
        </w:rPr>
        <w:t>4. člen</w:t>
      </w:r>
    </w:p>
    <w:tbl>
      <w:tblPr>
        <w:tblStyle w:val="NormalTablePHPDOCX1"/>
        <w:tblW w:w="0" w:type="auto"/>
        <w:tblInd w:w="108" w:type="dxa"/>
        <w:tblLook w:val="04A0" w:firstRow="1" w:lastRow="0" w:firstColumn="1" w:lastColumn="0" w:noHBand="0" w:noVBand="1"/>
      </w:tblPr>
      <w:tblGrid>
        <w:gridCol w:w="8962"/>
      </w:tblGrid>
      <w:tr w:rsidR="00D606A7" w:rsidRPr="00D606A7" w14:paraId="24A3FA6C" w14:textId="77777777" w:rsidTr="006A7B06">
        <w:tc>
          <w:tcPr>
            <w:tcW w:w="0" w:type="auto"/>
            <w:tcMar>
              <w:top w:w="0" w:type="auto"/>
              <w:bottom w:w="0" w:type="auto"/>
            </w:tcMar>
          </w:tcPr>
          <w:p w14:paraId="1C8781CE" w14:textId="31C5E669" w:rsidR="00D606A7" w:rsidRPr="00D606A7" w:rsidRDefault="00D606A7" w:rsidP="00D606A7">
            <w:pPr>
              <w:spacing w:before="225" w:after="225"/>
              <w:jc w:val="both"/>
            </w:pPr>
            <w:r w:rsidRPr="00D606A7">
              <w:rPr>
                <w:rFonts w:ascii="Arial" w:hAnsi="Arial" w:cs="Arial"/>
                <w:color w:val="000000"/>
                <w:sz w:val="18"/>
                <w:szCs w:val="18"/>
              </w:rPr>
              <w:t>Dodatnih storitev, ki niso opredeljene s to pogodbo, izvajalec ne sme opraviti brez predhodnega pisnega soglasja naročnika. Za dodatn</w:t>
            </w:r>
            <w:r w:rsidR="006A7B06">
              <w:rPr>
                <w:rFonts w:ascii="Arial" w:hAnsi="Arial" w:cs="Arial"/>
                <w:color w:val="000000"/>
                <w:sz w:val="18"/>
                <w:szCs w:val="18"/>
              </w:rPr>
              <w:t>e</w:t>
            </w:r>
            <w:r w:rsidRPr="00D606A7">
              <w:rPr>
                <w:rFonts w:ascii="Arial" w:hAnsi="Arial" w:cs="Arial"/>
                <w:color w:val="000000"/>
                <w:sz w:val="18"/>
                <w:szCs w:val="18"/>
              </w:rPr>
              <w:t xml:space="preserve"> storitve, ki bi se izkazale za potrebne šele po sklenitvi te pogodbe, lahko naročnik odda naročilo izvajalcu osnovnega naročila ob upoštevanju določb zakona, ki ureja javno naročanje. Z izvajalcem se v tem primeru sklene dodatek k osnovni pogodbi ali nova pogodba.</w:t>
            </w:r>
          </w:p>
          <w:p w14:paraId="158B8618" w14:textId="77777777" w:rsidR="00D606A7" w:rsidRPr="00D606A7" w:rsidRDefault="00D606A7" w:rsidP="00D606A7">
            <w:pPr>
              <w:spacing w:before="225" w:after="225"/>
              <w:jc w:val="both"/>
            </w:pPr>
            <w:r w:rsidRPr="00D606A7">
              <w:rPr>
                <w:rFonts w:ascii="Arial" w:hAnsi="Arial" w:cs="Arial"/>
                <w:color w:val="000000"/>
                <w:sz w:val="18"/>
                <w:szCs w:val="18"/>
              </w:rPr>
              <w:t>Naročnik si pridržuje pravico, da zmanjša obseg razpisanih del, ne da bi zato moral navajati posebne razloge. Naročnik si pridržuje pravico, da poveča obsege del na posameznih postavkah, predvsem takrat, kadar bo to gospodarno in v okviru določil ZJN-3.</w:t>
            </w:r>
          </w:p>
        </w:tc>
      </w:tr>
    </w:tbl>
    <w:p w14:paraId="41CAC173" w14:textId="77777777" w:rsidR="00D606A7" w:rsidRPr="00D606A7" w:rsidRDefault="00D606A7" w:rsidP="00D606A7">
      <w:pPr>
        <w:spacing w:before="225" w:after="225" w:line="240" w:lineRule="auto"/>
        <w:jc w:val="both"/>
      </w:pPr>
      <w:r w:rsidRPr="00D606A7">
        <w:rPr>
          <w:rFonts w:ascii="Arial" w:hAnsi="Arial" w:cs="Arial"/>
          <w:b/>
          <w:bCs/>
          <w:color w:val="000000"/>
          <w:sz w:val="18"/>
          <w:szCs w:val="18"/>
        </w:rPr>
        <w:t>III. POGODBENA CENA IN PLAČILNI POGOJI</w:t>
      </w:r>
    </w:p>
    <w:p w14:paraId="1A6C25CE" w14:textId="77777777" w:rsidR="00D606A7" w:rsidRPr="00D606A7" w:rsidRDefault="00D606A7" w:rsidP="00D606A7">
      <w:pPr>
        <w:spacing w:after="0" w:line="240" w:lineRule="auto"/>
        <w:jc w:val="center"/>
      </w:pPr>
      <w:r w:rsidRPr="00D606A7">
        <w:rPr>
          <w:rFonts w:ascii="Arial" w:hAnsi="Arial" w:cs="Arial"/>
          <w:b/>
          <w:bCs/>
          <w:color w:val="000000"/>
          <w:sz w:val="18"/>
          <w:szCs w:val="18"/>
        </w:rPr>
        <w:t>5. člen</w:t>
      </w:r>
    </w:p>
    <w:tbl>
      <w:tblPr>
        <w:tblStyle w:val="NormalTablePHPDOCX1"/>
        <w:tblW w:w="0" w:type="auto"/>
        <w:tblInd w:w="108" w:type="dxa"/>
        <w:tblLook w:val="04A0" w:firstRow="1" w:lastRow="0" w:firstColumn="1" w:lastColumn="0" w:noHBand="0" w:noVBand="1"/>
      </w:tblPr>
      <w:tblGrid>
        <w:gridCol w:w="8962"/>
      </w:tblGrid>
      <w:tr w:rsidR="00D606A7" w:rsidRPr="00D606A7" w14:paraId="7838B789" w14:textId="77777777" w:rsidTr="006A7B06">
        <w:tc>
          <w:tcPr>
            <w:tcW w:w="0" w:type="auto"/>
            <w:tcMar>
              <w:top w:w="0" w:type="auto"/>
              <w:bottom w:w="0" w:type="auto"/>
            </w:tcMar>
          </w:tcPr>
          <w:p w14:paraId="41F31F2F" w14:textId="77777777" w:rsidR="00D606A7" w:rsidRPr="00D606A7" w:rsidRDefault="00D606A7" w:rsidP="00D606A7">
            <w:pPr>
              <w:spacing w:before="225" w:after="225"/>
              <w:jc w:val="both"/>
            </w:pPr>
            <w:r w:rsidRPr="00D606A7">
              <w:rPr>
                <w:rFonts w:ascii="Arial" w:hAnsi="Arial" w:cs="Arial"/>
                <w:color w:val="000000"/>
                <w:sz w:val="18"/>
                <w:szCs w:val="18"/>
              </w:rPr>
              <w:t>Pogodbena vrednost del je dogovorjena na osnovi ponudbe izvajalca in je za celotno trajanje pogodbe ocenjena na:</w:t>
            </w:r>
          </w:p>
          <w:p w14:paraId="270035A1" w14:textId="77777777" w:rsidR="00D606A7" w:rsidRPr="00D606A7" w:rsidRDefault="00D606A7" w:rsidP="00D606A7">
            <w:pPr>
              <w:spacing w:before="225" w:after="225"/>
              <w:jc w:val="both"/>
            </w:pPr>
            <w:r w:rsidRPr="00D606A7">
              <w:rPr>
                <w:rFonts w:ascii="Arial" w:hAnsi="Arial" w:cs="Arial"/>
                <w:color w:val="000000"/>
                <w:sz w:val="18"/>
                <w:szCs w:val="18"/>
              </w:rPr>
              <w:t>Vrednost brez davka na dodano vrednost (DDV): ____________ EUR</w:t>
            </w:r>
          </w:p>
          <w:p w14:paraId="4E161603" w14:textId="77777777" w:rsidR="00D606A7" w:rsidRPr="00D606A7" w:rsidRDefault="00D606A7" w:rsidP="00D606A7">
            <w:pPr>
              <w:spacing w:before="225" w:after="225"/>
              <w:jc w:val="both"/>
            </w:pPr>
            <w:r w:rsidRPr="00D606A7">
              <w:rPr>
                <w:rFonts w:ascii="Arial" w:hAnsi="Arial" w:cs="Arial"/>
                <w:color w:val="000000"/>
                <w:sz w:val="18"/>
                <w:szCs w:val="18"/>
              </w:rPr>
              <w:t>Davek na dodano vrednost (DDV): __________________ EUR</w:t>
            </w:r>
          </w:p>
          <w:p w14:paraId="71C82846" w14:textId="5D90090C" w:rsidR="00D606A7" w:rsidRDefault="00D606A7" w:rsidP="00D606A7">
            <w:pPr>
              <w:spacing w:before="225" w:after="225"/>
              <w:jc w:val="both"/>
              <w:rPr>
                <w:rFonts w:ascii="Arial" w:hAnsi="Arial" w:cs="Arial"/>
                <w:color w:val="000000"/>
                <w:sz w:val="18"/>
                <w:szCs w:val="18"/>
              </w:rPr>
            </w:pPr>
            <w:r w:rsidRPr="00D606A7">
              <w:rPr>
                <w:rFonts w:ascii="Arial" w:hAnsi="Arial" w:cs="Arial"/>
                <w:color w:val="000000"/>
                <w:sz w:val="18"/>
                <w:szCs w:val="18"/>
              </w:rPr>
              <w:t>Pogodbena vrednost vključno z davkom na dodano vrednost (DDV): _________________ EUR</w:t>
            </w:r>
          </w:p>
          <w:p w14:paraId="446599A4" w14:textId="77777777" w:rsidR="00E9728A" w:rsidRDefault="00E9728A" w:rsidP="00E9728A">
            <w:pPr>
              <w:spacing w:before="225" w:after="225"/>
              <w:jc w:val="both"/>
              <w:rPr>
                <w:rFonts w:ascii="Arial" w:hAnsi="Arial" w:cs="Arial"/>
                <w:color w:val="000000"/>
                <w:sz w:val="18"/>
                <w:szCs w:val="18"/>
              </w:rPr>
            </w:pPr>
          </w:p>
          <w:p w14:paraId="0623B7D9" w14:textId="6ED6E03E" w:rsidR="00E9728A" w:rsidRDefault="00E9728A" w:rsidP="00E9728A">
            <w:pPr>
              <w:spacing w:before="225" w:after="225"/>
              <w:jc w:val="both"/>
            </w:pPr>
            <w:r>
              <w:rPr>
                <w:rFonts w:ascii="Arial" w:hAnsi="Arial" w:cs="Arial"/>
                <w:color w:val="000000"/>
                <w:sz w:val="18"/>
                <w:szCs w:val="18"/>
              </w:rPr>
              <w:t>Mesečna vrednost storitev v ocenjenem obsegu skladno s ponudbo znaša:</w:t>
            </w:r>
          </w:p>
          <w:p w14:paraId="2350C25F" w14:textId="77777777" w:rsidR="00E9728A" w:rsidRDefault="00E9728A" w:rsidP="00E9728A">
            <w:pPr>
              <w:spacing w:before="225" w:after="225"/>
              <w:jc w:val="both"/>
            </w:pPr>
            <w:r>
              <w:rPr>
                <w:rFonts w:ascii="Arial" w:hAnsi="Arial" w:cs="Arial"/>
                <w:color w:val="000000"/>
                <w:sz w:val="18"/>
                <w:szCs w:val="18"/>
              </w:rPr>
              <w:t>Vrednost brez davka na dodano vrednost (DDV): ____________ EUR</w:t>
            </w:r>
          </w:p>
          <w:p w14:paraId="6C3D7560" w14:textId="77777777" w:rsidR="00E9728A" w:rsidRDefault="00E9728A" w:rsidP="00E9728A">
            <w:pPr>
              <w:spacing w:before="225" w:after="225"/>
              <w:jc w:val="both"/>
            </w:pPr>
            <w:r>
              <w:rPr>
                <w:rFonts w:ascii="Arial" w:hAnsi="Arial" w:cs="Arial"/>
                <w:color w:val="000000"/>
                <w:sz w:val="18"/>
                <w:szCs w:val="18"/>
              </w:rPr>
              <w:t>Davek na dodano vrednost (DDV): __________________ EUR</w:t>
            </w:r>
          </w:p>
          <w:p w14:paraId="0CCCCCEE" w14:textId="77777777" w:rsidR="00E9728A" w:rsidRDefault="00E9728A" w:rsidP="00E9728A">
            <w:pPr>
              <w:spacing w:before="225" w:after="225"/>
              <w:jc w:val="both"/>
            </w:pPr>
            <w:r>
              <w:rPr>
                <w:rFonts w:ascii="Arial" w:hAnsi="Arial" w:cs="Arial"/>
                <w:color w:val="000000"/>
                <w:sz w:val="18"/>
                <w:szCs w:val="18"/>
              </w:rPr>
              <w:lastRenderedPageBreak/>
              <w:t>Pogodbena vrednost vključno z davkom na dodano vrednost (DDV): _________________ EUR</w:t>
            </w:r>
          </w:p>
          <w:p w14:paraId="6D0AA92C" w14:textId="3115240F" w:rsidR="00234E19" w:rsidRDefault="003E03F0" w:rsidP="00234E19">
            <w:pPr>
              <w:jc w:val="both"/>
              <w:rPr>
                <w:rFonts w:ascii="Arial" w:eastAsia="Times New Roman" w:hAnsi="Arial" w:cs="Arial"/>
                <w:sz w:val="18"/>
                <w:szCs w:val="18"/>
                <w:lang w:eastAsia="sl-SI"/>
              </w:rPr>
            </w:pPr>
            <w:r>
              <w:rPr>
                <w:rFonts w:ascii="Arial" w:eastAsia="Times New Roman" w:hAnsi="Arial" w:cs="Arial"/>
                <w:sz w:val="18"/>
                <w:szCs w:val="18"/>
                <w:lang w:eastAsia="sl-SI"/>
              </w:rPr>
              <w:t>vrednost</w:t>
            </w:r>
            <w:r w:rsidR="00234E19" w:rsidRPr="001778A2">
              <w:rPr>
                <w:rFonts w:ascii="Arial" w:eastAsia="Times New Roman" w:hAnsi="Arial" w:cs="Arial"/>
                <w:sz w:val="18"/>
                <w:szCs w:val="18"/>
                <w:lang w:eastAsia="sl-SI"/>
              </w:rPr>
              <w:t xml:space="preserve"> vseb</w:t>
            </w:r>
            <w:r>
              <w:rPr>
                <w:rFonts w:ascii="Arial" w:eastAsia="Times New Roman" w:hAnsi="Arial" w:cs="Arial"/>
                <w:sz w:val="18"/>
                <w:szCs w:val="18"/>
                <w:lang w:eastAsia="sl-SI"/>
              </w:rPr>
              <w:t>uje</w:t>
            </w:r>
            <w:r w:rsidR="00234E19" w:rsidRPr="001778A2">
              <w:rPr>
                <w:rFonts w:ascii="Arial" w:eastAsia="Times New Roman" w:hAnsi="Arial" w:cs="Arial"/>
                <w:sz w:val="18"/>
                <w:szCs w:val="18"/>
                <w:lang w:eastAsia="sl-SI"/>
              </w:rPr>
              <w:t xml:space="preserve"> vse stroške, popuste, rabate</w:t>
            </w:r>
            <w:r w:rsidR="00234E19">
              <w:rPr>
                <w:rFonts w:ascii="Arial" w:eastAsia="Times New Roman" w:hAnsi="Arial" w:cs="Arial"/>
                <w:sz w:val="18"/>
                <w:szCs w:val="18"/>
                <w:lang w:eastAsia="sl-SI"/>
              </w:rPr>
              <w:t xml:space="preserve">, </w:t>
            </w:r>
            <w:r>
              <w:rPr>
                <w:rFonts w:ascii="Arial" w:eastAsia="Times New Roman" w:hAnsi="Arial" w:cs="Arial"/>
                <w:sz w:val="18"/>
                <w:szCs w:val="18"/>
                <w:lang w:eastAsia="sl-SI"/>
              </w:rPr>
              <w:t>še posebej pa to velja za</w:t>
            </w:r>
            <w:r w:rsidR="00234E19">
              <w:rPr>
                <w:rFonts w:ascii="Arial" w:eastAsia="Times New Roman" w:hAnsi="Arial" w:cs="Arial"/>
                <w:sz w:val="18"/>
                <w:szCs w:val="18"/>
                <w:lang w:eastAsia="sl-SI"/>
              </w:rPr>
              <w:t>:</w:t>
            </w:r>
          </w:p>
          <w:p w14:paraId="4D08FF36" w14:textId="77777777" w:rsidR="00234E19" w:rsidRDefault="00234E19" w:rsidP="00234E19">
            <w:pPr>
              <w:jc w:val="both"/>
              <w:rPr>
                <w:rFonts w:ascii="Arial" w:eastAsia="Times New Roman" w:hAnsi="Arial" w:cs="Arial"/>
                <w:sz w:val="18"/>
                <w:szCs w:val="18"/>
                <w:lang w:eastAsia="sl-SI"/>
              </w:rPr>
            </w:pPr>
          </w:p>
          <w:p w14:paraId="6D3388C4" w14:textId="77777777" w:rsidR="00234E19" w:rsidRDefault="00234E19" w:rsidP="008D6BF3">
            <w:pPr>
              <w:pStyle w:val="ListParagraph"/>
              <w:numPr>
                <w:ilvl w:val="0"/>
                <w:numId w:val="19"/>
              </w:numPr>
              <w:jc w:val="both"/>
              <w:rPr>
                <w:rFonts w:ascii="Arial" w:eastAsia="Times New Roman" w:hAnsi="Arial" w:cs="Arial"/>
                <w:sz w:val="18"/>
                <w:szCs w:val="18"/>
                <w:lang w:eastAsia="sl-SI"/>
              </w:rPr>
            </w:pPr>
            <w:r>
              <w:rPr>
                <w:rFonts w:ascii="Arial" w:eastAsia="Times New Roman" w:hAnsi="Arial" w:cs="Arial"/>
                <w:sz w:val="18"/>
                <w:szCs w:val="18"/>
                <w:lang w:eastAsia="sl-SI"/>
              </w:rPr>
              <w:t>stroške generalnega čiščenja</w:t>
            </w:r>
          </w:p>
          <w:p w14:paraId="6D12B259" w14:textId="03C999E2" w:rsidR="00234E19" w:rsidRPr="004A44A5" w:rsidRDefault="00234E19" w:rsidP="008D6BF3">
            <w:pPr>
              <w:pStyle w:val="ListParagraph"/>
              <w:numPr>
                <w:ilvl w:val="0"/>
                <w:numId w:val="19"/>
              </w:numPr>
              <w:jc w:val="both"/>
              <w:rPr>
                <w:rFonts w:ascii="Arial" w:eastAsia="Times New Roman" w:hAnsi="Arial" w:cs="Arial"/>
                <w:sz w:val="18"/>
                <w:szCs w:val="18"/>
                <w:lang w:eastAsia="sl-SI"/>
              </w:rPr>
            </w:pPr>
            <w:r w:rsidRPr="004A44A5">
              <w:rPr>
                <w:rFonts w:ascii="Arial" w:eastAsia="Times New Roman" w:hAnsi="Arial" w:cs="Arial"/>
                <w:sz w:val="18"/>
                <w:szCs w:val="18"/>
                <w:lang w:eastAsia="sl-SI"/>
              </w:rPr>
              <w:t>vs</w:t>
            </w:r>
            <w:r>
              <w:rPr>
                <w:rFonts w:ascii="Arial" w:eastAsia="Times New Roman" w:hAnsi="Arial" w:cs="Arial"/>
                <w:sz w:val="18"/>
                <w:szCs w:val="18"/>
                <w:lang w:eastAsia="sl-SI"/>
              </w:rPr>
              <w:t>e</w:t>
            </w:r>
            <w:r w:rsidRPr="004A44A5">
              <w:rPr>
                <w:rFonts w:ascii="Arial" w:eastAsia="Times New Roman" w:hAnsi="Arial" w:cs="Arial"/>
                <w:sz w:val="18"/>
                <w:szCs w:val="18"/>
                <w:lang w:eastAsia="sl-SI"/>
              </w:rPr>
              <w:t xml:space="preserve"> materialn</w:t>
            </w:r>
            <w:r>
              <w:rPr>
                <w:rFonts w:ascii="Arial" w:eastAsia="Times New Roman" w:hAnsi="Arial" w:cs="Arial"/>
                <w:sz w:val="18"/>
                <w:szCs w:val="18"/>
                <w:lang w:eastAsia="sl-SI"/>
              </w:rPr>
              <w:t>e</w:t>
            </w:r>
            <w:r w:rsidRPr="004A44A5">
              <w:rPr>
                <w:rFonts w:ascii="Arial" w:eastAsia="Times New Roman" w:hAnsi="Arial" w:cs="Arial"/>
                <w:sz w:val="18"/>
                <w:szCs w:val="18"/>
                <w:lang w:eastAsia="sl-SI"/>
              </w:rPr>
              <w:t xml:space="preserve"> strošk</w:t>
            </w:r>
            <w:r w:rsidR="003E03F0">
              <w:rPr>
                <w:rFonts w:ascii="Arial" w:eastAsia="Times New Roman" w:hAnsi="Arial" w:cs="Arial"/>
                <w:sz w:val="18"/>
                <w:szCs w:val="18"/>
                <w:lang w:eastAsia="sl-SI"/>
              </w:rPr>
              <w:t>e</w:t>
            </w:r>
            <w:r w:rsidRPr="004A44A5">
              <w:rPr>
                <w:rFonts w:ascii="Arial" w:eastAsia="Times New Roman" w:hAnsi="Arial" w:cs="Arial"/>
                <w:sz w:val="18"/>
                <w:szCs w:val="18"/>
                <w:lang w:eastAsia="sl-SI"/>
              </w:rPr>
              <w:t xml:space="preserve"> osebja, ki bo delalo na terenu, kot so predvsem kilometrina, dnevnice, terensk</w:t>
            </w:r>
            <w:r w:rsidR="003569B4">
              <w:rPr>
                <w:rFonts w:ascii="Arial" w:eastAsia="Times New Roman" w:hAnsi="Arial" w:cs="Arial"/>
                <w:sz w:val="18"/>
                <w:szCs w:val="18"/>
                <w:lang w:eastAsia="sl-SI"/>
              </w:rPr>
              <w:t>e</w:t>
            </w:r>
            <w:r w:rsidRPr="004A44A5">
              <w:rPr>
                <w:rFonts w:ascii="Arial" w:eastAsia="Times New Roman" w:hAnsi="Arial" w:cs="Arial"/>
                <w:sz w:val="18"/>
                <w:szCs w:val="18"/>
                <w:lang w:eastAsia="sl-SI"/>
              </w:rPr>
              <w:t xml:space="preserve"> dodatk</w:t>
            </w:r>
            <w:r w:rsidR="003569B4">
              <w:rPr>
                <w:rFonts w:ascii="Arial" w:eastAsia="Times New Roman" w:hAnsi="Arial" w:cs="Arial"/>
                <w:sz w:val="18"/>
                <w:szCs w:val="18"/>
                <w:lang w:eastAsia="sl-SI"/>
              </w:rPr>
              <w:t>e</w:t>
            </w:r>
            <w:r w:rsidRPr="004A44A5">
              <w:rPr>
                <w:rFonts w:ascii="Arial" w:eastAsia="Times New Roman" w:hAnsi="Arial" w:cs="Arial"/>
                <w:sz w:val="18"/>
                <w:szCs w:val="18"/>
                <w:lang w:eastAsia="sl-SI"/>
              </w:rPr>
              <w:t>, strošk</w:t>
            </w:r>
            <w:r w:rsidR="003569B4">
              <w:rPr>
                <w:rFonts w:ascii="Arial" w:eastAsia="Times New Roman" w:hAnsi="Arial" w:cs="Arial"/>
                <w:sz w:val="18"/>
                <w:szCs w:val="18"/>
                <w:lang w:eastAsia="sl-SI"/>
              </w:rPr>
              <w:t>e</w:t>
            </w:r>
            <w:r w:rsidRPr="004A44A5">
              <w:rPr>
                <w:rFonts w:ascii="Arial" w:eastAsia="Times New Roman" w:hAnsi="Arial" w:cs="Arial"/>
                <w:sz w:val="18"/>
                <w:szCs w:val="18"/>
                <w:lang w:eastAsia="sl-SI"/>
              </w:rPr>
              <w:t xml:space="preserve"> za prehrano in nastavitev; </w:t>
            </w:r>
          </w:p>
          <w:p w14:paraId="0150F6F3" w14:textId="77777777" w:rsidR="00234E19" w:rsidRPr="004A44A5" w:rsidRDefault="00234E19" w:rsidP="008D6BF3">
            <w:pPr>
              <w:pStyle w:val="ListParagraph"/>
              <w:numPr>
                <w:ilvl w:val="0"/>
                <w:numId w:val="19"/>
              </w:numPr>
              <w:jc w:val="both"/>
              <w:rPr>
                <w:rFonts w:ascii="Arial" w:eastAsia="Times New Roman" w:hAnsi="Arial" w:cs="Arial"/>
                <w:sz w:val="18"/>
                <w:szCs w:val="18"/>
                <w:lang w:eastAsia="sl-SI"/>
              </w:rPr>
            </w:pPr>
            <w:r w:rsidRPr="004A44A5">
              <w:rPr>
                <w:rFonts w:ascii="Arial" w:eastAsia="Times New Roman" w:hAnsi="Arial" w:cs="Arial"/>
                <w:sz w:val="18"/>
                <w:szCs w:val="18"/>
                <w:lang w:eastAsia="sl-SI"/>
              </w:rPr>
              <w:t>vs</w:t>
            </w:r>
            <w:r>
              <w:rPr>
                <w:rFonts w:ascii="Arial" w:eastAsia="Times New Roman" w:hAnsi="Arial" w:cs="Arial"/>
                <w:sz w:val="18"/>
                <w:szCs w:val="18"/>
                <w:lang w:eastAsia="sl-SI"/>
              </w:rPr>
              <w:t>e</w:t>
            </w:r>
            <w:r w:rsidRPr="004A44A5">
              <w:rPr>
                <w:rFonts w:ascii="Arial" w:eastAsia="Times New Roman" w:hAnsi="Arial" w:cs="Arial"/>
                <w:sz w:val="18"/>
                <w:szCs w:val="18"/>
                <w:lang w:eastAsia="sl-SI"/>
              </w:rPr>
              <w:t xml:space="preserve"> manipulativn</w:t>
            </w:r>
            <w:r>
              <w:rPr>
                <w:rFonts w:ascii="Arial" w:eastAsia="Times New Roman" w:hAnsi="Arial" w:cs="Arial"/>
                <w:sz w:val="18"/>
                <w:szCs w:val="18"/>
                <w:lang w:eastAsia="sl-SI"/>
              </w:rPr>
              <w:t>e</w:t>
            </w:r>
            <w:r w:rsidRPr="004A44A5">
              <w:rPr>
                <w:rFonts w:ascii="Arial" w:eastAsia="Times New Roman" w:hAnsi="Arial" w:cs="Arial"/>
                <w:sz w:val="18"/>
                <w:szCs w:val="18"/>
                <w:lang w:eastAsia="sl-SI"/>
              </w:rPr>
              <w:t xml:space="preserve"> strošk</w:t>
            </w:r>
            <w:r>
              <w:rPr>
                <w:rFonts w:ascii="Arial" w:eastAsia="Times New Roman" w:hAnsi="Arial" w:cs="Arial"/>
                <w:sz w:val="18"/>
                <w:szCs w:val="18"/>
                <w:lang w:eastAsia="sl-SI"/>
              </w:rPr>
              <w:t>e</w:t>
            </w:r>
            <w:r w:rsidRPr="004A44A5">
              <w:rPr>
                <w:rFonts w:ascii="Arial" w:eastAsia="Times New Roman" w:hAnsi="Arial" w:cs="Arial"/>
                <w:sz w:val="18"/>
                <w:szCs w:val="18"/>
                <w:lang w:eastAsia="sl-SI"/>
              </w:rPr>
              <w:t xml:space="preserve"> za </w:t>
            </w:r>
            <w:r>
              <w:rPr>
                <w:rFonts w:ascii="Arial" w:eastAsia="Times New Roman" w:hAnsi="Arial" w:cs="Arial"/>
                <w:sz w:val="18"/>
                <w:szCs w:val="18"/>
                <w:lang w:eastAsia="sl-SI"/>
              </w:rPr>
              <w:t xml:space="preserve">morebitne </w:t>
            </w:r>
            <w:r w:rsidRPr="004A44A5">
              <w:rPr>
                <w:rFonts w:ascii="Arial" w:eastAsia="Times New Roman" w:hAnsi="Arial" w:cs="Arial"/>
                <w:sz w:val="18"/>
                <w:szCs w:val="18"/>
                <w:lang w:eastAsia="sl-SI"/>
              </w:rPr>
              <w:t xml:space="preserve">podizvajalce in kooperante; </w:t>
            </w:r>
          </w:p>
          <w:p w14:paraId="1A1E6A13" w14:textId="77777777" w:rsidR="00234E19" w:rsidRPr="004A44A5" w:rsidRDefault="00234E19" w:rsidP="008D6BF3">
            <w:pPr>
              <w:pStyle w:val="ListParagraph"/>
              <w:numPr>
                <w:ilvl w:val="0"/>
                <w:numId w:val="19"/>
              </w:numPr>
              <w:jc w:val="both"/>
              <w:rPr>
                <w:rFonts w:ascii="Arial" w:eastAsia="Times New Roman" w:hAnsi="Arial" w:cs="Arial"/>
                <w:sz w:val="18"/>
                <w:szCs w:val="18"/>
                <w:lang w:eastAsia="sl-SI"/>
              </w:rPr>
            </w:pPr>
            <w:r w:rsidRPr="004A44A5">
              <w:rPr>
                <w:rFonts w:ascii="Arial" w:eastAsia="Times New Roman" w:hAnsi="Arial" w:cs="Arial"/>
                <w:sz w:val="18"/>
                <w:szCs w:val="18"/>
                <w:lang w:eastAsia="sl-SI"/>
              </w:rPr>
              <w:t>vs</w:t>
            </w:r>
            <w:r>
              <w:rPr>
                <w:rFonts w:ascii="Arial" w:eastAsia="Times New Roman" w:hAnsi="Arial" w:cs="Arial"/>
                <w:sz w:val="18"/>
                <w:szCs w:val="18"/>
                <w:lang w:eastAsia="sl-SI"/>
              </w:rPr>
              <w:t>e</w:t>
            </w:r>
            <w:r w:rsidRPr="004A44A5">
              <w:rPr>
                <w:rFonts w:ascii="Arial" w:eastAsia="Times New Roman" w:hAnsi="Arial" w:cs="Arial"/>
                <w:sz w:val="18"/>
                <w:szCs w:val="18"/>
                <w:lang w:eastAsia="sl-SI"/>
              </w:rPr>
              <w:t xml:space="preserve"> strošk</w:t>
            </w:r>
            <w:r>
              <w:rPr>
                <w:rFonts w:ascii="Arial" w:eastAsia="Times New Roman" w:hAnsi="Arial" w:cs="Arial"/>
                <w:sz w:val="18"/>
                <w:szCs w:val="18"/>
                <w:lang w:eastAsia="sl-SI"/>
              </w:rPr>
              <w:t>e</w:t>
            </w:r>
            <w:r w:rsidRPr="004A44A5">
              <w:rPr>
                <w:rFonts w:ascii="Arial" w:eastAsia="Times New Roman" w:hAnsi="Arial" w:cs="Arial"/>
                <w:sz w:val="18"/>
                <w:szCs w:val="18"/>
                <w:lang w:eastAsia="sl-SI"/>
              </w:rPr>
              <w:t xml:space="preserve"> najema, transporta, premikov in zavarovanja opreme, ki je potrebna za izvedbo predmeta pogodbe; </w:t>
            </w:r>
          </w:p>
          <w:p w14:paraId="4A36A1B7" w14:textId="6F4AFB95" w:rsidR="00234E19" w:rsidRPr="003569B4" w:rsidRDefault="00234E19" w:rsidP="008D6BF3">
            <w:pPr>
              <w:pStyle w:val="ListParagraph"/>
              <w:numPr>
                <w:ilvl w:val="0"/>
                <w:numId w:val="19"/>
              </w:numPr>
              <w:jc w:val="both"/>
              <w:rPr>
                <w:rFonts w:ascii="Arial" w:eastAsia="Times New Roman" w:hAnsi="Arial" w:cs="Arial"/>
                <w:sz w:val="18"/>
                <w:szCs w:val="18"/>
                <w:lang w:eastAsia="sl-SI"/>
              </w:rPr>
            </w:pPr>
            <w:r w:rsidRPr="004A44A5">
              <w:rPr>
                <w:rFonts w:ascii="Arial" w:eastAsia="Times New Roman" w:hAnsi="Arial" w:cs="Arial"/>
                <w:sz w:val="18"/>
                <w:szCs w:val="18"/>
                <w:lang w:eastAsia="sl-SI"/>
              </w:rPr>
              <w:t>vs</w:t>
            </w:r>
            <w:r>
              <w:rPr>
                <w:rFonts w:ascii="Arial" w:eastAsia="Times New Roman" w:hAnsi="Arial" w:cs="Arial"/>
                <w:sz w:val="18"/>
                <w:szCs w:val="18"/>
                <w:lang w:eastAsia="sl-SI"/>
              </w:rPr>
              <w:t>e</w:t>
            </w:r>
            <w:r w:rsidRPr="004A44A5">
              <w:rPr>
                <w:rFonts w:ascii="Arial" w:eastAsia="Times New Roman" w:hAnsi="Arial" w:cs="Arial"/>
                <w:sz w:val="18"/>
                <w:szCs w:val="18"/>
                <w:lang w:eastAsia="sl-SI"/>
              </w:rPr>
              <w:t xml:space="preserve"> strošk</w:t>
            </w:r>
            <w:r>
              <w:rPr>
                <w:rFonts w:ascii="Arial" w:eastAsia="Times New Roman" w:hAnsi="Arial" w:cs="Arial"/>
                <w:sz w:val="18"/>
                <w:szCs w:val="18"/>
                <w:lang w:eastAsia="sl-SI"/>
              </w:rPr>
              <w:t>e</w:t>
            </w:r>
            <w:r w:rsidRPr="004A44A5">
              <w:rPr>
                <w:rFonts w:ascii="Arial" w:eastAsia="Times New Roman" w:hAnsi="Arial" w:cs="Arial"/>
                <w:sz w:val="18"/>
                <w:szCs w:val="18"/>
                <w:lang w:eastAsia="sl-SI"/>
              </w:rPr>
              <w:t xml:space="preserve"> garancij in zavarovanja, ki so povezani z izvedbo pogodbenih del; </w:t>
            </w:r>
          </w:p>
          <w:p w14:paraId="61F694AA" w14:textId="6BFC7B65" w:rsidR="00D606A7" w:rsidRDefault="00234E19" w:rsidP="008D6BF3">
            <w:pPr>
              <w:pStyle w:val="ListParagraph"/>
              <w:numPr>
                <w:ilvl w:val="0"/>
                <w:numId w:val="19"/>
              </w:numPr>
              <w:jc w:val="both"/>
              <w:rPr>
                <w:rFonts w:ascii="Arial" w:eastAsia="Times New Roman" w:hAnsi="Arial" w:cs="Arial"/>
                <w:sz w:val="18"/>
                <w:szCs w:val="18"/>
                <w:lang w:eastAsia="sl-SI"/>
              </w:rPr>
            </w:pPr>
            <w:r w:rsidRPr="004A44A5">
              <w:rPr>
                <w:rFonts w:ascii="Arial" w:eastAsia="Times New Roman" w:hAnsi="Arial" w:cs="Arial"/>
                <w:sz w:val="18"/>
                <w:szCs w:val="18"/>
                <w:lang w:eastAsia="sl-SI"/>
              </w:rPr>
              <w:t>vs</w:t>
            </w:r>
            <w:r>
              <w:rPr>
                <w:rFonts w:ascii="Arial" w:eastAsia="Times New Roman" w:hAnsi="Arial" w:cs="Arial"/>
                <w:sz w:val="18"/>
                <w:szCs w:val="18"/>
                <w:lang w:eastAsia="sl-SI"/>
              </w:rPr>
              <w:t>e</w:t>
            </w:r>
            <w:r w:rsidRPr="004A44A5">
              <w:rPr>
                <w:rFonts w:ascii="Arial" w:eastAsia="Times New Roman" w:hAnsi="Arial" w:cs="Arial"/>
                <w:sz w:val="18"/>
                <w:szCs w:val="18"/>
                <w:lang w:eastAsia="sl-SI"/>
              </w:rPr>
              <w:t xml:space="preserve"> ostal</w:t>
            </w:r>
            <w:r>
              <w:rPr>
                <w:rFonts w:ascii="Arial" w:eastAsia="Times New Roman" w:hAnsi="Arial" w:cs="Arial"/>
                <w:sz w:val="18"/>
                <w:szCs w:val="18"/>
                <w:lang w:eastAsia="sl-SI"/>
              </w:rPr>
              <w:t>e</w:t>
            </w:r>
            <w:r w:rsidRPr="004A44A5">
              <w:rPr>
                <w:rFonts w:ascii="Arial" w:eastAsia="Times New Roman" w:hAnsi="Arial" w:cs="Arial"/>
                <w:sz w:val="18"/>
                <w:szCs w:val="18"/>
                <w:lang w:eastAsia="sl-SI"/>
              </w:rPr>
              <w:t xml:space="preserve"> strošk</w:t>
            </w:r>
            <w:r>
              <w:rPr>
                <w:rFonts w:ascii="Arial" w:eastAsia="Times New Roman" w:hAnsi="Arial" w:cs="Arial"/>
                <w:sz w:val="18"/>
                <w:szCs w:val="18"/>
                <w:lang w:eastAsia="sl-SI"/>
              </w:rPr>
              <w:t>e</w:t>
            </w:r>
            <w:r w:rsidRPr="004A44A5">
              <w:rPr>
                <w:rFonts w:ascii="Arial" w:eastAsia="Times New Roman" w:hAnsi="Arial" w:cs="Arial"/>
                <w:sz w:val="18"/>
                <w:szCs w:val="18"/>
                <w:lang w:eastAsia="sl-SI"/>
              </w:rPr>
              <w:t xml:space="preserve">, ki so potrebni za izvedbo </w:t>
            </w:r>
            <w:r w:rsidR="00E9728A">
              <w:rPr>
                <w:rFonts w:ascii="Arial" w:eastAsia="Times New Roman" w:hAnsi="Arial" w:cs="Arial"/>
                <w:sz w:val="18"/>
                <w:szCs w:val="18"/>
                <w:lang w:eastAsia="sl-SI"/>
              </w:rPr>
              <w:t>storitev</w:t>
            </w:r>
            <w:r w:rsidRPr="004A44A5">
              <w:rPr>
                <w:rFonts w:ascii="Arial" w:eastAsia="Times New Roman" w:hAnsi="Arial" w:cs="Arial"/>
                <w:sz w:val="18"/>
                <w:szCs w:val="18"/>
                <w:lang w:eastAsia="sl-SI"/>
              </w:rPr>
              <w:t xml:space="preserve">. </w:t>
            </w:r>
          </w:p>
          <w:p w14:paraId="64C57BB6" w14:textId="1385524A" w:rsidR="00E9728A" w:rsidRDefault="00E9728A" w:rsidP="00E9728A">
            <w:pPr>
              <w:jc w:val="both"/>
              <w:rPr>
                <w:rFonts w:ascii="Arial" w:eastAsia="Times New Roman" w:hAnsi="Arial" w:cs="Arial"/>
                <w:sz w:val="18"/>
                <w:szCs w:val="18"/>
                <w:lang w:eastAsia="sl-SI"/>
              </w:rPr>
            </w:pPr>
          </w:p>
          <w:p w14:paraId="7CB28D63" w14:textId="68E70B1E" w:rsidR="00E9728A" w:rsidRPr="00E9728A" w:rsidRDefault="00E9728A" w:rsidP="00E9728A">
            <w:pPr>
              <w:jc w:val="both"/>
              <w:rPr>
                <w:rFonts w:ascii="Arial" w:eastAsia="Times New Roman" w:hAnsi="Arial" w:cs="Arial"/>
                <w:sz w:val="18"/>
                <w:szCs w:val="18"/>
                <w:lang w:eastAsia="sl-SI"/>
              </w:rPr>
            </w:pPr>
            <w:r>
              <w:rPr>
                <w:rFonts w:ascii="Arial" w:hAnsi="Arial" w:cs="Arial"/>
                <w:color w:val="000000"/>
                <w:sz w:val="18"/>
                <w:szCs w:val="18"/>
              </w:rPr>
              <w:t>Naročnik stroškov, ki niso zajeti v ponudbeni ceni, naknadno ne bo priznaval.</w:t>
            </w:r>
          </w:p>
          <w:p w14:paraId="7443DC96" w14:textId="65F2CBE3" w:rsidR="00E9728A" w:rsidRDefault="00E9728A" w:rsidP="00E9728A">
            <w:pPr>
              <w:spacing w:before="225" w:after="225"/>
              <w:jc w:val="both"/>
              <w:rPr>
                <w:rFonts w:ascii="Arial" w:hAnsi="Arial" w:cs="Arial"/>
                <w:color w:val="000000"/>
                <w:sz w:val="18"/>
                <w:szCs w:val="18"/>
              </w:rPr>
            </w:pPr>
            <w:r>
              <w:rPr>
                <w:rFonts w:ascii="Arial" w:hAnsi="Arial" w:cs="Arial"/>
                <w:color w:val="000000"/>
                <w:sz w:val="18"/>
                <w:szCs w:val="18"/>
              </w:rPr>
              <w:t>Pogodbena cena na mesec je fiksna in nespremenjljiva za prvo leto izvajanja storitev po tej pogodbi, nato se lahko usklajujejo z indeksom rasti cen življenjskih potrebščin (v nadaljevanju: indeks), ki ga uradno objavlja Statistični urad RS, vendar ko ta kumulativno preseže 4%, pri čemer je izhodišče za izračun indeksa indeks, ki je uradno objavljen po preteku te dobe – najmanj 12 mesecev od datuma sklenitve pogodbe. Nadaljnje uskladitve cen se lahko izvedejo, ko indeks kumulativno ponovno preseže 4%, pri čemer je izhodišče za izračun indeksa indeks, ki je uradno objavljen po zadnji spremembi cen.</w:t>
            </w:r>
          </w:p>
          <w:p w14:paraId="6A726F4F" w14:textId="2E84A76C" w:rsidR="00E9728A" w:rsidRDefault="00E9728A" w:rsidP="00E9728A">
            <w:pPr>
              <w:spacing w:before="225" w:after="225"/>
              <w:jc w:val="both"/>
              <w:rPr>
                <w:rFonts w:ascii="Arial" w:hAnsi="Arial" w:cs="Arial"/>
                <w:color w:val="000000"/>
                <w:sz w:val="18"/>
                <w:szCs w:val="18"/>
              </w:rPr>
            </w:pPr>
            <w:r>
              <w:rPr>
                <w:rFonts w:ascii="Arial" w:hAnsi="Arial" w:cs="Arial"/>
                <w:color w:val="000000"/>
                <w:sz w:val="18"/>
                <w:szCs w:val="18"/>
              </w:rPr>
              <w:t>Cene se v vseh zgoraj navedenih primerih lahko spremenijo največ v višini 80% izračunanega indeksa. Vsako spremembo cen mora izvajalec pisno utemeljiti, kar bo podlaga za sklenitev aneksa k pogodbi (Pravilnik o načinih valorizacije denarnih obveznosti, ki jih v večletnih pogodbah dogovarjajo osebe javnega sektorja</w:t>
            </w:r>
            <w:r>
              <w:t xml:space="preserve"> </w:t>
            </w:r>
            <w:r w:rsidRPr="00F66D2B">
              <w:rPr>
                <w:rFonts w:ascii="Arial" w:hAnsi="Arial" w:cs="Arial"/>
                <w:color w:val="000000"/>
                <w:sz w:val="18"/>
                <w:szCs w:val="18"/>
              </w:rPr>
              <w:t>Uradni list RS, št. 1/04</w:t>
            </w:r>
            <w:r>
              <w:rPr>
                <w:rFonts w:ascii="Arial" w:hAnsi="Arial" w:cs="Arial"/>
                <w:color w:val="000000"/>
                <w:sz w:val="18"/>
                <w:szCs w:val="18"/>
              </w:rPr>
              <w:t>).</w:t>
            </w:r>
          </w:p>
          <w:p w14:paraId="1107EDC1" w14:textId="6F4F67E2" w:rsidR="00D606A7" w:rsidRPr="00CE5F2B" w:rsidRDefault="00E9728A" w:rsidP="00D606A7">
            <w:pPr>
              <w:spacing w:before="225" w:after="225"/>
              <w:jc w:val="both"/>
              <w:rPr>
                <w:rFonts w:ascii="Arial" w:hAnsi="Arial" w:cs="Arial"/>
                <w:color w:val="000000"/>
                <w:sz w:val="18"/>
                <w:szCs w:val="18"/>
              </w:rPr>
            </w:pPr>
            <w:r>
              <w:rPr>
                <w:rFonts w:ascii="Arial" w:hAnsi="Arial" w:cs="Arial"/>
                <w:color w:val="000000"/>
                <w:sz w:val="18"/>
                <w:szCs w:val="18"/>
              </w:rPr>
              <w:t>Kadar izvajalec opravlja storitve izven pogodbeno dogovorjenega obsega, je upravičen tudi do povračila potnih in ostalih povezanih stroškov z opravljanjem storitev.</w:t>
            </w:r>
          </w:p>
        </w:tc>
      </w:tr>
    </w:tbl>
    <w:p w14:paraId="32E60C57" w14:textId="77777777" w:rsidR="00D606A7" w:rsidRPr="00D606A7" w:rsidRDefault="00D606A7" w:rsidP="00D606A7">
      <w:pPr>
        <w:spacing w:after="0" w:line="240" w:lineRule="auto"/>
        <w:jc w:val="center"/>
      </w:pPr>
      <w:r w:rsidRPr="00D606A7">
        <w:rPr>
          <w:rFonts w:ascii="Arial" w:hAnsi="Arial" w:cs="Arial"/>
          <w:b/>
          <w:bCs/>
          <w:color w:val="000000"/>
          <w:sz w:val="18"/>
          <w:szCs w:val="18"/>
        </w:rPr>
        <w:t>6. člen</w:t>
      </w:r>
    </w:p>
    <w:tbl>
      <w:tblPr>
        <w:tblStyle w:val="NormalTablePHPDOCX1"/>
        <w:tblW w:w="0" w:type="auto"/>
        <w:tblInd w:w="108" w:type="dxa"/>
        <w:tblLook w:val="04A0" w:firstRow="1" w:lastRow="0" w:firstColumn="1" w:lastColumn="0" w:noHBand="0" w:noVBand="1"/>
      </w:tblPr>
      <w:tblGrid>
        <w:gridCol w:w="8962"/>
      </w:tblGrid>
      <w:tr w:rsidR="00D606A7" w:rsidRPr="00D606A7" w14:paraId="7EA83CD3" w14:textId="77777777" w:rsidTr="006A7B06">
        <w:tc>
          <w:tcPr>
            <w:tcW w:w="0" w:type="auto"/>
            <w:tcMar>
              <w:top w:w="0" w:type="auto"/>
              <w:bottom w:w="0" w:type="auto"/>
            </w:tcMar>
          </w:tcPr>
          <w:p w14:paraId="6631897F" w14:textId="3972C92F" w:rsidR="00E9728A" w:rsidRDefault="00E9728A" w:rsidP="00E9728A">
            <w:pPr>
              <w:spacing w:before="225" w:after="225"/>
              <w:jc w:val="both"/>
            </w:pPr>
            <w:r>
              <w:rPr>
                <w:rFonts w:ascii="Arial" w:hAnsi="Arial" w:cs="Arial"/>
                <w:color w:val="000000"/>
                <w:sz w:val="18"/>
                <w:szCs w:val="18"/>
              </w:rPr>
              <w:t xml:space="preserve">Izvajalec izda naročniku račun v osmih (8) dneh od zaključka meseca za storitve izvedene v preteklem mesecu. Izvajalec izstavi račun v elektronski obliki (eRačun) preko spletnega portala UJPnet. Kot uradni prejem računa se šteje datum vnosa računa v sistem UJPnet. K računu mora biti priloženo poročilo o opravljenem nadzoru kakovosti čiščenja za pretekli mesec in seznam mesečne porabe čistilnih sredstev, iz katerega mora biti razvidno ime in količina čistilnih sredstev in potrebnega ostalega higienskega materiala, ki ga je izvajalec porabil pri izvajanju storitev. Račun se mora sklicevati na številko pogodbe, na podlagi katere se izstavlja. </w:t>
            </w:r>
          </w:p>
          <w:p w14:paraId="427BFBCF" w14:textId="77777777" w:rsidR="00D606A7" w:rsidRPr="00D606A7" w:rsidRDefault="00D606A7" w:rsidP="00D606A7">
            <w:pPr>
              <w:spacing w:before="225" w:after="225"/>
              <w:jc w:val="both"/>
            </w:pPr>
            <w:r w:rsidRPr="00D606A7">
              <w:rPr>
                <w:rFonts w:ascii="Arial" w:hAnsi="Arial" w:cs="Arial"/>
                <w:color w:val="000000"/>
                <w:sz w:val="18"/>
                <w:szCs w:val="18"/>
              </w:rPr>
              <w:t>V kolikor naročnik računa ne zavrne v roku 8 delovnih dni od prejema, se račun šteje za potrjenega.</w:t>
            </w:r>
          </w:p>
          <w:p w14:paraId="2978141C" w14:textId="77777777" w:rsidR="00D606A7" w:rsidRPr="00D606A7" w:rsidRDefault="00D606A7" w:rsidP="00D606A7">
            <w:pPr>
              <w:spacing w:before="225" w:after="225"/>
              <w:jc w:val="both"/>
            </w:pPr>
            <w:r w:rsidRPr="00D606A7">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173275DF" w14:textId="77777777" w:rsidR="00D606A7" w:rsidRPr="00D606A7" w:rsidRDefault="00D606A7" w:rsidP="00D606A7">
      <w:pPr>
        <w:spacing w:after="0" w:line="240" w:lineRule="auto"/>
        <w:jc w:val="center"/>
      </w:pPr>
      <w:r w:rsidRPr="00D606A7">
        <w:rPr>
          <w:rFonts w:ascii="Arial" w:hAnsi="Arial" w:cs="Arial"/>
          <w:b/>
          <w:bCs/>
          <w:color w:val="000000"/>
          <w:sz w:val="18"/>
          <w:szCs w:val="18"/>
        </w:rPr>
        <w:t>7. člen</w:t>
      </w:r>
    </w:p>
    <w:tbl>
      <w:tblPr>
        <w:tblStyle w:val="NormalTablePHPDOCX1"/>
        <w:tblW w:w="0" w:type="auto"/>
        <w:tblInd w:w="108" w:type="dxa"/>
        <w:tblLook w:val="04A0" w:firstRow="1" w:lastRow="0" w:firstColumn="1" w:lastColumn="0" w:noHBand="0" w:noVBand="1"/>
      </w:tblPr>
      <w:tblGrid>
        <w:gridCol w:w="8962"/>
      </w:tblGrid>
      <w:tr w:rsidR="00D606A7" w:rsidRPr="00D606A7" w14:paraId="7F4FF423" w14:textId="77777777" w:rsidTr="006A7B06">
        <w:tc>
          <w:tcPr>
            <w:tcW w:w="0" w:type="auto"/>
            <w:tcMar>
              <w:top w:w="0" w:type="auto"/>
              <w:bottom w:w="0" w:type="auto"/>
            </w:tcMar>
          </w:tcPr>
          <w:p w14:paraId="1827AF7F" w14:textId="10538455" w:rsidR="00D606A7" w:rsidRPr="00D606A7" w:rsidRDefault="00D606A7" w:rsidP="00D606A7">
            <w:pPr>
              <w:spacing w:before="225" w:after="225"/>
              <w:jc w:val="both"/>
            </w:pPr>
            <w:r w:rsidRPr="00D606A7">
              <w:rPr>
                <w:rFonts w:ascii="Arial" w:hAnsi="Arial" w:cs="Arial"/>
                <w:color w:val="000000"/>
                <w:sz w:val="18"/>
                <w:szCs w:val="18"/>
              </w:rPr>
              <w:t xml:space="preserve">Naročnik se zaveže plačati račun </w:t>
            </w:r>
            <w:r w:rsidR="005A4A80">
              <w:rPr>
                <w:rFonts w:ascii="Arial" w:hAnsi="Arial" w:cs="Arial"/>
                <w:color w:val="000000"/>
                <w:sz w:val="18"/>
                <w:szCs w:val="18"/>
              </w:rPr>
              <w:t xml:space="preserve">v 30 dneh </w:t>
            </w:r>
            <w:r w:rsidRPr="00D606A7">
              <w:rPr>
                <w:rFonts w:ascii="Arial" w:hAnsi="Arial" w:cs="Arial"/>
                <w:color w:val="000000"/>
                <w:sz w:val="18"/>
                <w:szCs w:val="18"/>
              </w:rPr>
              <w:t>od prejema računa na poslovni račun izvajalca. Za zamudo pri plačilu storitev je izvajalec upravičen do zaračunavanja zakonitih zamudnih obresti.</w:t>
            </w:r>
          </w:p>
          <w:p w14:paraId="45844B77" w14:textId="77777777" w:rsidR="00D606A7" w:rsidRPr="00D606A7" w:rsidRDefault="00D606A7" w:rsidP="00D606A7">
            <w:pPr>
              <w:spacing w:before="225" w:after="225"/>
              <w:jc w:val="both"/>
            </w:pPr>
            <w:r w:rsidRPr="00D606A7">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izvajalca.</w:t>
            </w:r>
          </w:p>
        </w:tc>
      </w:tr>
    </w:tbl>
    <w:p w14:paraId="3955CFBC" w14:textId="435894D0" w:rsidR="00D606A7" w:rsidRPr="00D606A7" w:rsidRDefault="00D606A7" w:rsidP="00D606A7">
      <w:pPr>
        <w:spacing w:before="225" w:after="225" w:line="240" w:lineRule="auto"/>
        <w:jc w:val="both"/>
      </w:pPr>
      <w:r w:rsidRPr="00D606A7">
        <w:rPr>
          <w:rFonts w:ascii="Arial" w:hAnsi="Arial" w:cs="Arial"/>
          <w:b/>
          <w:bCs/>
          <w:color w:val="000000"/>
          <w:sz w:val="18"/>
          <w:szCs w:val="18"/>
        </w:rPr>
        <w:t xml:space="preserve">IV. </w:t>
      </w:r>
      <w:r w:rsidR="005A4A80">
        <w:rPr>
          <w:rFonts w:ascii="Arial" w:hAnsi="Arial" w:cs="Arial"/>
          <w:b/>
          <w:bCs/>
          <w:color w:val="000000"/>
          <w:sz w:val="18"/>
          <w:szCs w:val="18"/>
        </w:rPr>
        <w:t>OBDOBJE SKLENITVE POGODBE</w:t>
      </w:r>
    </w:p>
    <w:p w14:paraId="2C0F443A" w14:textId="77777777" w:rsidR="00D606A7" w:rsidRPr="00D606A7" w:rsidRDefault="00D606A7" w:rsidP="00D606A7">
      <w:pPr>
        <w:spacing w:after="0" w:line="240" w:lineRule="auto"/>
        <w:jc w:val="center"/>
      </w:pPr>
      <w:r w:rsidRPr="00D606A7">
        <w:rPr>
          <w:rFonts w:ascii="Arial" w:hAnsi="Arial" w:cs="Arial"/>
          <w:b/>
          <w:bCs/>
          <w:color w:val="000000"/>
          <w:sz w:val="18"/>
          <w:szCs w:val="18"/>
        </w:rPr>
        <w:t>8. člen</w:t>
      </w:r>
    </w:p>
    <w:tbl>
      <w:tblPr>
        <w:tblStyle w:val="NormalTablePHPDOCX1"/>
        <w:tblW w:w="0" w:type="auto"/>
        <w:tblInd w:w="108" w:type="dxa"/>
        <w:tblLook w:val="04A0" w:firstRow="1" w:lastRow="0" w:firstColumn="1" w:lastColumn="0" w:noHBand="0" w:noVBand="1"/>
      </w:tblPr>
      <w:tblGrid>
        <w:gridCol w:w="8962"/>
      </w:tblGrid>
      <w:tr w:rsidR="00656F6A" w:rsidRPr="00D606A7" w14:paraId="3B61A2E6" w14:textId="77777777" w:rsidTr="006A7B06">
        <w:tc>
          <w:tcPr>
            <w:tcW w:w="0" w:type="auto"/>
            <w:tcMar>
              <w:top w:w="0" w:type="auto"/>
              <w:bottom w:w="0" w:type="auto"/>
            </w:tcMar>
          </w:tcPr>
          <w:p w14:paraId="4939C319" w14:textId="31FAA323" w:rsidR="005A4A80" w:rsidRDefault="005A4A80" w:rsidP="005A4A80">
            <w:pPr>
              <w:spacing w:before="225" w:after="225"/>
              <w:jc w:val="both"/>
            </w:pPr>
            <w:r>
              <w:rPr>
                <w:rFonts w:ascii="Arial" w:hAnsi="Arial" w:cs="Arial"/>
                <w:color w:val="000000"/>
                <w:sz w:val="18"/>
                <w:szCs w:val="18"/>
              </w:rPr>
              <w:t xml:space="preserve">Pogodba se sklepa za obdobje štirih (4) let, predvidoma od </w:t>
            </w:r>
            <w:r w:rsidR="003E0827" w:rsidRPr="00506D6D">
              <w:rPr>
                <w:rFonts w:ascii="Arial" w:hAnsi="Arial" w:cs="Arial"/>
                <w:color w:val="000000"/>
                <w:sz w:val="18"/>
                <w:szCs w:val="18"/>
              </w:rPr>
              <w:t>16. 10. 2026 do 15. 10. 2030</w:t>
            </w:r>
            <w:r>
              <w:rPr>
                <w:rFonts w:ascii="Arial" w:hAnsi="Arial" w:cs="Arial"/>
                <w:color w:val="000000"/>
                <w:sz w:val="18"/>
                <w:szCs w:val="18"/>
              </w:rPr>
              <w:t xml:space="preserve">. </w:t>
            </w:r>
          </w:p>
          <w:p w14:paraId="08088097" w14:textId="47FE704C" w:rsidR="005A4A80" w:rsidRDefault="005A4A80" w:rsidP="005A4A80">
            <w:pPr>
              <w:spacing w:before="225" w:after="225"/>
              <w:jc w:val="both"/>
              <w:rPr>
                <w:sz w:val="18"/>
                <w:szCs w:val="18"/>
              </w:rPr>
            </w:pPr>
            <w:r>
              <w:rPr>
                <w:rFonts w:ascii="Arial" w:hAnsi="Arial" w:cs="Arial"/>
                <w:color w:val="000000"/>
                <w:sz w:val="18"/>
                <w:szCs w:val="18"/>
              </w:rPr>
              <w:lastRenderedPageBreak/>
              <w:t>Če izvajalec zamuja z izvedbo storitev, je o tem dolžan takoj pisno obvestiti naročnika in ga zaprositi za podaljšanje roka dokončanja. Če se naročnik s podaljšanjem roka strinja, mu pisno odobri podaljšanje roka za izvedbo.</w:t>
            </w:r>
          </w:p>
          <w:p w14:paraId="12EA2387" w14:textId="36C27F1B" w:rsidR="00D606A7" w:rsidRPr="008360FE" w:rsidRDefault="00656F6A" w:rsidP="00D606A7">
            <w:pPr>
              <w:spacing w:before="225" w:after="225"/>
              <w:jc w:val="both"/>
              <w:rPr>
                <w:sz w:val="18"/>
                <w:szCs w:val="18"/>
              </w:rPr>
            </w:pPr>
            <w:r>
              <w:rPr>
                <w:sz w:val="18"/>
                <w:szCs w:val="18"/>
              </w:rPr>
              <w:t xml:space="preserve">Storitve čiščenja se </w:t>
            </w:r>
            <w:r w:rsidR="008360FE">
              <w:rPr>
                <w:sz w:val="18"/>
                <w:szCs w:val="18"/>
              </w:rPr>
              <w:t>opravljajo petkrat tedensko (od ponedeljka do petka)</w:t>
            </w:r>
            <w:r>
              <w:rPr>
                <w:sz w:val="18"/>
                <w:szCs w:val="18"/>
              </w:rPr>
              <w:t xml:space="preserve"> ter v skladu s podrobnejšimi določili iz poglavja tehničnih specifikacij razpisne dokumentacije.</w:t>
            </w:r>
          </w:p>
        </w:tc>
      </w:tr>
    </w:tbl>
    <w:p w14:paraId="2BB31584" w14:textId="77777777" w:rsidR="00D606A7" w:rsidRPr="00D606A7" w:rsidRDefault="00D606A7" w:rsidP="00D606A7">
      <w:pPr>
        <w:spacing w:before="225" w:after="225" w:line="240" w:lineRule="auto"/>
        <w:jc w:val="both"/>
      </w:pPr>
      <w:r w:rsidRPr="00D606A7">
        <w:rPr>
          <w:rFonts w:ascii="Arial" w:hAnsi="Arial" w:cs="Arial"/>
          <w:b/>
          <w:bCs/>
          <w:color w:val="000000"/>
          <w:sz w:val="18"/>
          <w:szCs w:val="18"/>
        </w:rPr>
        <w:t>V. PODIZVAJALCI</w:t>
      </w:r>
    </w:p>
    <w:p w14:paraId="104D3921" w14:textId="77777777" w:rsidR="00D606A7" w:rsidRPr="00D606A7" w:rsidRDefault="00D606A7" w:rsidP="00D606A7">
      <w:pPr>
        <w:spacing w:after="0" w:line="240" w:lineRule="auto"/>
        <w:jc w:val="center"/>
      </w:pPr>
      <w:r w:rsidRPr="00D606A7">
        <w:rPr>
          <w:rFonts w:ascii="Arial" w:hAnsi="Arial" w:cs="Arial"/>
          <w:b/>
          <w:bCs/>
          <w:color w:val="000000"/>
          <w:sz w:val="18"/>
          <w:szCs w:val="18"/>
        </w:rPr>
        <w:t>9. člen</w:t>
      </w:r>
    </w:p>
    <w:tbl>
      <w:tblPr>
        <w:tblStyle w:val="NormalTablePHPDOCX1"/>
        <w:tblW w:w="0" w:type="auto"/>
        <w:tblInd w:w="108" w:type="dxa"/>
        <w:tblLook w:val="04A0" w:firstRow="1" w:lastRow="0" w:firstColumn="1" w:lastColumn="0" w:noHBand="0" w:noVBand="1"/>
      </w:tblPr>
      <w:tblGrid>
        <w:gridCol w:w="8658"/>
      </w:tblGrid>
      <w:tr w:rsidR="00D606A7" w:rsidRPr="00D606A7" w14:paraId="613A26B5" w14:textId="77777777" w:rsidTr="006A7B06">
        <w:tc>
          <w:tcPr>
            <w:tcW w:w="0" w:type="auto"/>
            <w:tcMar>
              <w:top w:w="0" w:type="auto"/>
              <w:bottom w:w="0" w:type="auto"/>
            </w:tcMar>
          </w:tcPr>
          <w:p w14:paraId="7D956819" w14:textId="77777777" w:rsidR="00D606A7" w:rsidRPr="00D606A7" w:rsidRDefault="00D606A7" w:rsidP="00D606A7">
            <w:pPr>
              <w:spacing w:before="225" w:after="225"/>
              <w:jc w:val="both"/>
            </w:pPr>
            <w:r w:rsidRPr="00D606A7">
              <w:rPr>
                <w:rFonts w:ascii="Arial" w:hAnsi="Arial" w:cs="Arial"/>
                <w:color w:val="000000"/>
                <w:sz w:val="18"/>
                <w:szCs w:val="18"/>
              </w:rPr>
              <w:t>Izvajalec bo dela izvedel z naslednjimi podizvajalci:</w:t>
            </w:r>
          </w:p>
          <w:tbl>
            <w:tblPr>
              <w:tblStyle w:val="TableGridPHPDOCX1"/>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D606A7" w:rsidRPr="00D606A7" w14:paraId="751AFCD3" w14:textId="77777777" w:rsidTr="006A7B06">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7C7815D" w14:textId="77777777" w:rsidR="00D606A7" w:rsidRPr="00D606A7" w:rsidRDefault="00D606A7" w:rsidP="00D606A7">
                  <w:pPr>
                    <w:jc w:val="right"/>
                  </w:pPr>
                  <w:r w:rsidRPr="00D606A7">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BBAB768" w14:textId="77777777" w:rsidR="00D606A7" w:rsidRPr="00D606A7" w:rsidRDefault="00D606A7" w:rsidP="00D606A7"/>
              </w:tc>
            </w:tr>
            <w:tr w:rsidR="00D606A7" w:rsidRPr="00D606A7" w14:paraId="5A9F4C9E" w14:textId="77777777" w:rsidTr="006A7B06">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7622829" w14:textId="77777777" w:rsidR="00D606A7" w:rsidRPr="00D606A7" w:rsidRDefault="00D606A7" w:rsidP="00D606A7">
                  <w:pPr>
                    <w:jc w:val="right"/>
                  </w:pPr>
                  <w:r w:rsidRPr="00D606A7">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BAB69F5" w14:textId="77777777" w:rsidR="00D606A7" w:rsidRPr="00D606A7" w:rsidRDefault="00D606A7" w:rsidP="00D606A7">
                  <w:pPr>
                    <w:spacing w:before="135" w:after="135"/>
                    <w:jc w:val="both"/>
                    <w:textAlignment w:val="center"/>
                  </w:pPr>
                  <w:r w:rsidRPr="00D606A7">
                    <w:rPr>
                      <w:rFonts w:ascii="Arial" w:hAnsi="Arial" w:cs="Arial"/>
                      <w:color w:val="000000"/>
                      <w:position w:val="-2"/>
                      <w:sz w:val="18"/>
                      <w:szCs w:val="18"/>
                    </w:rPr>
                    <w:t>Opis del, ki jih bo izvedel podizvajalec:</w:t>
                  </w:r>
                </w:p>
                <w:p w14:paraId="7A0CDDA0" w14:textId="77777777" w:rsidR="00D606A7" w:rsidRPr="00D606A7" w:rsidRDefault="00D606A7" w:rsidP="00D606A7">
                  <w:pPr>
                    <w:spacing w:before="135" w:after="135"/>
                    <w:jc w:val="both"/>
                    <w:textAlignment w:val="center"/>
                  </w:pPr>
                  <w:r w:rsidRPr="00D606A7">
                    <w:rPr>
                      <w:rFonts w:ascii="Arial" w:hAnsi="Arial" w:cs="Arial"/>
                      <w:color w:val="000000"/>
                      <w:position w:val="-2"/>
                      <w:sz w:val="18"/>
                      <w:szCs w:val="18"/>
                    </w:rPr>
                    <w:t>% končne ponudbe vrednosti, ki jo bo izvedel podizvajalec: ____</w:t>
                  </w:r>
                </w:p>
              </w:tc>
            </w:tr>
            <w:tr w:rsidR="00D606A7" w:rsidRPr="00D606A7" w14:paraId="7D5C6F45" w14:textId="77777777" w:rsidTr="006A7B06">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C4B2F3A" w14:textId="77777777" w:rsidR="00D606A7" w:rsidRPr="00D606A7" w:rsidRDefault="00D606A7" w:rsidP="00D606A7">
                  <w:pPr>
                    <w:jc w:val="right"/>
                  </w:pPr>
                  <w:r w:rsidRPr="00D606A7">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B5F9823" w14:textId="77777777" w:rsidR="00D606A7" w:rsidRPr="00D606A7" w:rsidRDefault="00D606A7" w:rsidP="00D606A7"/>
              </w:tc>
            </w:tr>
            <w:tr w:rsidR="00D606A7" w:rsidRPr="00D606A7" w14:paraId="637421EA" w14:textId="77777777" w:rsidTr="006A7B06">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E25B43C" w14:textId="77777777" w:rsidR="00D606A7" w:rsidRPr="00D606A7" w:rsidRDefault="00D606A7" w:rsidP="00D606A7">
                  <w:pPr>
                    <w:jc w:val="right"/>
                  </w:pPr>
                  <w:r w:rsidRPr="00D606A7">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7803989" w14:textId="77777777" w:rsidR="00D606A7" w:rsidRPr="00D606A7" w:rsidRDefault="00D606A7" w:rsidP="00D606A7">
                  <w:pPr>
                    <w:spacing w:before="135" w:after="135"/>
                    <w:jc w:val="both"/>
                    <w:textAlignment w:val="center"/>
                  </w:pPr>
                  <w:r w:rsidRPr="00D606A7">
                    <w:rPr>
                      <w:rFonts w:ascii="Arial" w:hAnsi="Arial" w:cs="Arial"/>
                      <w:color w:val="000000"/>
                      <w:position w:val="-2"/>
                      <w:sz w:val="18"/>
                      <w:szCs w:val="18"/>
                    </w:rPr>
                    <w:t>Opis del, ki jih bo izvedel podizvajalec:</w:t>
                  </w:r>
                </w:p>
                <w:p w14:paraId="3D2C3182" w14:textId="77777777" w:rsidR="00D606A7" w:rsidRPr="00D606A7" w:rsidRDefault="00D606A7" w:rsidP="00D606A7">
                  <w:pPr>
                    <w:spacing w:before="135" w:after="135"/>
                    <w:jc w:val="both"/>
                    <w:textAlignment w:val="center"/>
                  </w:pPr>
                  <w:r w:rsidRPr="00D606A7">
                    <w:rPr>
                      <w:rFonts w:ascii="Arial" w:hAnsi="Arial" w:cs="Arial"/>
                      <w:color w:val="000000"/>
                      <w:position w:val="-2"/>
                      <w:sz w:val="18"/>
                      <w:szCs w:val="18"/>
                    </w:rPr>
                    <w:t>% končne ponudbe vrednosti, ki jo bo izvedel podizvajalec: ____</w:t>
                  </w:r>
                </w:p>
              </w:tc>
            </w:tr>
          </w:tbl>
          <w:p w14:paraId="0C4C0572" w14:textId="77777777" w:rsidR="00D606A7" w:rsidRPr="00D606A7" w:rsidRDefault="00D606A7" w:rsidP="00D606A7">
            <w:pPr>
              <w:spacing w:before="225" w:after="225"/>
              <w:jc w:val="both"/>
            </w:pPr>
            <w:r w:rsidRPr="00D606A7">
              <w:rPr>
                <w:rFonts w:ascii="Arial" w:hAnsi="Arial" w:cs="Arial"/>
                <w:i/>
                <w:iCs/>
                <w:color w:val="000000"/>
                <w:sz w:val="18"/>
                <w:szCs w:val="18"/>
              </w:rPr>
              <w:t>Opomba:</w:t>
            </w:r>
          </w:p>
          <w:p w14:paraId="5B798D9A" w14:textId="77777777" w:rsidR="00D606A7" w:rsidRPr="00D606A7" w:rsidRDefault="00D606A7" w:rsidP="00D606A7">
            <w:pPr>
              <w:spacing w:before="225" w:after="225"/>
              <w:jc w:val="both"/>
            </w:pPr>
            <w:r w:rsidRPr="00D606A7">
              <w:rPr>
                <w:rFonts w:ascii="Arial" w:hAnsi="Arial" w:cs="Arial"/>
                <w:i/>
                <w:iCs/>
                <w:color w:val="000000"/>
                <w:sz w:val="18"/>
                <w:szCs w:val="18"/>
              </w:rPr>
              <w:t>V KOLIKOR PONUDNIK NE NASTOPA S PODIZVAJALCI SE RAZDELEK IZBRIŠE</w:t>
            </w:r>
          </w:p>
        </w:tc>
      </w:tr>
    </w:tbl>
    <w:p w14:paraId="0EEBDED3" w14:textId="77777777" w:rsidR="00D606A7" w:rsidRPr="00D606A7" w:rsidRDefault="00D606A7" w:rsidP="00D606A7">
      <w:pPr>
        <w:spacing w:after="0" w:line="240" w:lineRule="auto"/>
        <w:jc w:val="center"/>
      </w:pPr>
      <w:r w:rsidRPr="00D606A7">
        <w:rPr>
          <w:rFonts w:ascii="Arial" w:hAnsi="Arial" w:cs="Arial"/>
          <w:b/>
          <w:bCs/>
          <w:color w:val="000000"/>
          <w:sz w:val="18"/>
          <w:szCs w:val="18"/>
        </w:rPr>
        <w:t>10. člen</w:t>
      </w:r>
    </w:p>
    <w:tbl>
      <w:tblPr>
        <w:tblStyle w:val="NormalTablePHPDOCX1"/>
        <w:tblW w:w="0" w:type="auto"/>
        <w:tblInd w:w="108" w:type="dxa"/>
        <w:tblLook w:val="04A0" w:firstRow="1" w:lastRow="0" w:firstColumn="1" w:lastColumn="0" w:noHBand="0" w:noVBand="1"/>
      </w:tblPr>
      <w:tblGrid>
        <w:gridCol w:w="8962"/>
      </w:tblGrid>
      <w:tr w:rsidR="00D606A7" w:rsidRPr="00D606A7" w14:paraId="60A3C6F2" w14:textId="77777777" w:rsidTr="006A7B06">
        <w:tc>
          <w:tcPr>
            <w:tcW w:w="0" w:type="auto"/>
            <w:tcMar>
              <w:top w:w="0" w:type="auto"/>
              <w:bottom w:w="0" w:type="auto"/>
            </w:tcMar>
          </w:tcPr>
          <w:p w14:paraId="09CFFBCE" w14:textId="77777777" w:rsidR="00D606A7" w:rsidRPr="00D606A7" w:rsidRDefault="00D606A7" w:rsidP="00D606A7">
            <w:pPr>
              <w:spacing w:before="225" w:after="225"/>
              <w:jc w:val="both"/>
            </w:pPr>
            <w:r w:rsidRPr="00D606A7">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0AFBB554" w14:textId="77777777" w:rsidR="00D606A7" w:rsidRPr="00D606A7" w:rsidRDefault="00D606A7" w:rsidP="00D606A7">
            <w:pPr>
              <w:spacing w:before="225" w:after="225"/>
              <w:jc w:val="both"/>
            </w:pPr>
            <w:r w:rsidRPr="00D606A7">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1"/>
              <w:tblW w:w="0" w:type="auto"/>
              <w:tblLook w:val="04A0" w:firstRow="1" w:lastRow="0" w:firstColumn="1" w:lastColumn="0" w:noHBand="0" w:noVBand="1"/>
            </w:tblPr>
            <w:tblGrid>
              <w:gridCol w:w="8746"/>
            </w:tblGrid>
            <w:tr w:rsidR="00D606A7" w:rsidRPr="00D606A7" w14:paraId="102095D8" w14:textId="77777777" w:rsidTr="006A7B06">
              <w:tc>
                <w:tcPr>
                  <w:tcW w:w="0" w:type="auto"/>
                  <w:tcMar>
                    <w:top w:w="0" w:type="auto"/>
                    <w:bottom w:w="0" w:type="auto"/>
                  </w:tcMar>
                </w:tcPr>
                <w:p w14:paraId="7568006C" w14:textId="77777777" w:rsidR="00D606A7" w:rsidRPr="00D606A7" w:rsidRDefault="00D606A7" w:rsidP="008D6BF3">
                  <w:pPr>
                    <w:numPr>
                      <w:ilvl w:val="0"/>
                      <w:numId w:val="26"/>
                    </w:numPr>
                    <w:jc w:val="both"/>
                    <w:rPr>
                      <w:rFonts w:ascii="Arial" w:hAnsi="Arial" w:cs="Arial"/>
                      <w:color w:val="000000"/>
                      <w:sz w:val="18"/>
                      <w:szCs w:val="18"/>
                    </w:rPr>
                  </w:pPr>
                  <w:r w:rsidRPr="00D606A7">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31E5362E" w14:textId="77777777" w:rsidR="00D606A7" w:rsidRPr="00D606A7" w:rsidRDefault="00D606A7" w:rsidP="008D6BF3">
                  <w:pPr>
                    <w:numPr>
                      <w:ilvl w:val="0"/>
                      <w:numId w:val="26"/>
                    </w:numPr>
                    <w:jc w:val="both"/>
                    <w:rPr>
                      <w:rFonts w:ascii="Arial" w:hAnsi="Arial" w:cs="Arial"/>
                      <w:color w:val="000000"/>
                      <w:sz w:val="18"/>
                      <w:szCs w:val="18"/>
                    </w:rPr>
                  </w:pPr>
                  <w:r w:rsidRPr="00D606A7">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415C61CC" w14:textId="77777777" w:rsidR="00D606A7" w:rsidRPr="00D606A7" w:rsidRDefault="00D606A7" w:rsidP="008D6BF3">
                  <w:pPr>
                    <w:numPr>
                      <w:ilvl w:val="0"/>
                      <w:numId w:val="26"/>
                    </w:numPr>
                    <w:jc w:val="both"/>
                    <w:rPr>
                      <w:rFonts w:ascii="Arial" w:hAnsi="Arial" w:cs="Arial"/>
                      <w:color w:val="000000"/>
                      <w:sz w:val="18"/>
                      <w:szCs w:val="18"/>
                    </w:rPr>
                  </w:pPr>
                  <w:r w:rsidRPr="00D606A7">
                    <w:rPr>
                      <w:rFonts w:ascii="Arial" w:hAnsi="Arial" w:cs="Arial"/>
                      <w:color w:val="000000"/>
                      <w:sz w:val="18"/>
                      <w:szCs w:val="18"/>
                    </w:rPr>
                    <w:t>glavni izvajalec svojemu računu ali situaciji priložiti račun ali situacijo podizvajalca, ki ga je predhodno potrdil.</w:t>
                  </w:r>
                </w:p>
              </w:tc>
            </w:tr>
          </w:tbl>
          <w:p w14:paraId="105E208D" w14:textId="77777777" w:rsidR="00D606A7" w:rsidRPr="00D606A7" w:rsidRDefault="00D606A7" w:rsidP="00D606A7">
            <w:pPr>
              <w:spacing w:before="225" w:after="225"/>
              <w:jc w:val="both"/>
            </w:pPr>
            <w:r w:rsidRPr="00D606A7">
              <w:rPr>
                <w:rFonts w:ascii="Arial" w:hAnsi="Arial" w:cs="Arial"/>
                <w:color w:val="000000"/>
                <w:sz w:val="18"/>
                <w:szCs w:val="18"/>
              </w:rPr>
              <w:t>Zgolj ob izpolnitvi vseh pogojev iz predhodnega odstavka, je naročnik obvezan izvršiti neposredno plačilo podizvajalcu. </w:t>
            </w:r>
          </w:p>
          <w:p w14:paraId="06137CA5" w14:textId="77777777" w:rsidR="00D606A7" w:rsidRPr="00D606A7" w:rsidRDefault="00D606A7" w:rsidP="00D606A7">
            <w:pPr>
              <w:spacing w:before="225" w:after="225"/>
              <w:jc w:val="both"/>
            </w:pPr>
            <w:r w:rsidRPr="00D606A7">
              <w:rPr>
                <w:rFonts w:ascii="Arial" w:hAnsi="Arial" w:cs="Arial"/>
                <w:color w:val="000000"/>
                <w:sz w:val="18"/>
                <w:szCs w:val="18"/>
              </w:rPr>
              <w:t>Plačila podizvajalcem se izvedejo v rokih in na enak način kot velja za plačila izvajalcu.</w:t>
            </w:r>
          </w:p>
          <w:p w14:paraId="34A17AFE" w14:textId="77777777" w:rsidR="00D606A7" w:rsidRPr="00D606A7" w:rsidRDefault="00D606A7" w:rsidP="00D606A7">
            <w:pPr>
              <w:spacing w:before="225" w:after="225"/>
              <w:jc w:val="both"/>
            </w:pPr>
            <w:r w:rsidRPr="00D606A7">
              <w:rPr>
                <w:rFonts w:ascii="Arial" w:hAnsi="Arial" w:cs="Arial"/>
                <w:color w:val="000000"/>
                <w:sz w:val="18"/>
                <w:szCs w:val="18"/>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w:t>
            </w:r>
            <w:r w:rsidRPr="00D606A7">
              <w:rPr>
                <w:rFonts w:ascii="Arial" w:hAnsi="Arial" w:cs="Arial"/>
                <w:color w:val="000000"/>
                <w:sz w:val="18"/>
                <w:szCs w:val="18"/>
              </w:rPr>
              <w:lastRenderedPageBreak/>
              <w:t>izvajalec skupaj z obvestilom posredovati tudi podatke in dokumente iz druge, tretje in četrte alineje 2. odstavka 94. člena ZJN-3.</w:t>
            </w:r>
          </w:p>
          <w:p w14:paraId="31F82CD4" w14:textId="77777777" w:rsidR="00D606A7" w:rsidRPr="00D606A7" w:rsidRDefault="00D606A7" w:rsidP="00D606A7">
            <w:pPr>
              <w:spacing w:before="225" w:after="225"/>
              <w:jc w:val="both"/>
            </w:pPr>
            <w:r w:rsidRPr="00D606A7">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18DC9098" w14:textId="77777777" w:rsidR="00D606A7" w:rsidRPr="00D606A7" w:rsidRDefault="00D606A7" w:rsidP="00D606A7">
            <w:pPr>
              <w:spacing w:before="225" w:after="225"/>
              <w:jc w:val="both"/>
            </w:pPr>
            <w:r w:rsidRPr="00D606A7">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061426CE" w14:textId="21C0D108" w:rsidR="00D606A7" w:rsidRPr="00D606A7" w:rsidRDefault="00D606A7" w:rsidP="00D606A7">
      <w:pPr>
        <w:spacing w:before="225" w:after="225" w:line="240" w:lineRule="auto"/>
        <w:jc w:val="both"/>
      </w:pPr>
      <w:r w:rsidRPr="00D606A7">
        <w:rPr>
          <w:rFonts w:ascii="Arial" w:hAnsi="Arial" w:cs="Arial"/>
          <w:b/>
          <w:bCs/>
          <w:color w:val="000000"/>
          <w:sz w:val="18"/>
          <w:szCs w:val="18"/>
        </w:rPr>
        <w:t xml:space="preserve">VI. OBVEZNOSTI </w:t>
      </w:r>
      <w:r w:rsidR="005A4A80">
        <w:rPr>
          <w:rFonts w:ascii="Arial" w:hAnsi="Arial" w:cs="Arial"/>
          <w:b/>
          <w:bCs/>
          <w:color w:val="000000"/>
          <w:sz w:val="18"/>
          <w:szCs w:val="18"/>
        </w:rPr>
        <w:t xml:space="preserve">IN PRAVICE </w:t>
      </w:r>
      <w:r w:rsidRPr="00D606A7">
        <w:rPr>
          <w:rFonts w:ascii="Arial" w:hAnsi="Arial" w:cs="Arial"/>
          <w:b/>
          <w:bCs/>
          <w:color w:val="000000"/>
          <w:sz w:val="18"/>
          <w:szCs w:val="18"/>
        </w:rPr>
        <w:t>NAROČNIKA</w:t>
      </w:r>
    </w:p>
    <w:p w14:paraId="4E216E19" w14:textId="77777777" w:rsidR="00D606A7" w:rsidRPr="00D606A7" w:rsidRDefault="00D606A7" w:rsidP="00D606A7">
      <w:pPr>
        <w:spacing w:after="0" w:line="240" w:lineRule="auto"/>
        <w:jc w:val="center"/>
      </w:pPr>
      <w:r w:rsidRPr="00D606A7">
        <w:rPr>
          <w:rFonts w:ascii="Arial" w:hAnsi="Arial" w:cs="Arial"/>
          <w:b/>
          <w:bCs/>
          <w:color w:val="000000"/>
          <w:sz w:val="18"/>
          <w:szCs w:val="18"/>
        </w:rPr>
        <w:t>11. člen</w:t>
      </w:r>
    </w:p>
    <w:tbl>
      <w:tblPr>
        <w:tblStyle w:val="NormalTablePHPDOCX1"/>
        <w:tblW w:w="0" w:type="auto"/>
        <w:tblInd w:w="108" w:type="dxa"/>
        <w:tblLook w:val="04A0" w:firstRow="1" w:lastRow="0" w:firstColumn="1" w:lastColumn="0" w:noHBand="0" w:noVBand="1"/>
      </w:tblPr>
      <w:tblGrid>
        <w:gridCol w:w="8962"/>
      </w:tblGrid>
      <w:tr w:rsidR="00D606A7" w:rsidRPr="00D606A7" w14:paraId="30D788C4" w14:textId="77777777" w:rsidTr="006A7B06">
        <w:tc>
          <w:tcPr>
            <w:tcW w:w="0" w:type="auto"/>
            <w:tcMar>
              <w:top w:w="0" w:type="auto"/>
              <w:bottom w:w="0" w:type="auto"/>
            </w:tcMar>
          </w:tcPr>
          <w:p w14:paraId="00705793" w14:textId="7E423F4E" w:rsidR="00D606A7" w:rsidRPr="00D606A7" w:rsidRDefault="00D606A7" w:rsidP="00D606A7">
            <w:pPr>
              <w:spacing w:before="225" w:after="225"/>
              <w:jc w:val="both"/>
            </w:pPr>
            <w:r w:rsidRPr="00D606A7">
              <w:rPr>
                <w:rFonts w:ascii="Arial" w:hAnsi="Arial" w:cs="Arial"/>
                <w:color w:val="000000"/>
                <w:sz w:val="18"/>
                <w:szCs w:val="18"/>
              </w:rPr>
              <w:t>Naročnik se zavezuje poravnati pogodbeno ceno za pravilno izvedbo storitev na podlagi te pogodbe.</w:t>
            </w:r>
          </w:p>
          <w:p w14:paraId="70DC428B" w14:textId="77777777" w:rsidR="00D606A7" w:rsidRPr="00D606A7" w:rsidRDefault="00D606A7" w:rsidP="00D606A7">
            <w:pPr>
              <w:spacing w:before="225" w:after="225"/>
              <w:jc w:val="both"/>
            </w:pPr>
            <w:r w:rsidRPr="00D606A7">
              <w:rPr>
                <w:rFonts w:ascii="Arial" w:hAnsi="Arial" w:cs="Arial"/>
                <w:color w:val="000000"/>
                <w:sz w:val="18"/>
                <w:szCs w:val="18"/>
              </w:rPr>
              <w:t>Naročnik se zavezuje, da bo za nemoteno izvajanje pogodbenih obveznosti izvajalca zagotovil sodelovanje oseb, ki bodo v stiku z izvajalcem.</w:t>
            </w:r>
          </w:p>
          <w:p w14:paraId="4CF1CBC7" w14:textId="77777777" w:rsidR="00D606A7" w:rsidRPr="00D606A7" w:rsidRDefault="00D606A7" w:rsidP="00D606A7">
            <w:pPr>
              <w:spacing w:before="225" w:after="225"/>
              <w:jc w:val="both"/>
            </w:pPr>
            <w:r w:rsidRPr="00D606A7">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w:t>
            </w:r>
          </w:p>
          <w:p w14:paraId="313A0FD9" w14:textId="589A0D11" w:rsidR="00D606A7" w:rsidRDefault="00D606A7" w:rsidP="00D606A7">
            <w:pPr>
              <w:spacing w:before="225" w:after="225"/>
              <w:jc w:val="both"/>
              <w:rPr>
                <w:rFonts w:ascii="Arial" w:hAnsi="Arial" w:cs="Arial"/>
                <w:color w:val="000000"/>
                <w:sz w:val="18"/>
                <w:szCs w:val="18"/>
              </w:rPr>
            </w:pPr>
            <w:r w:rsidRPr="00D606A7">
              <w:rPr>
                <w:rFonts w:ascii="Arial" w:hAnsi="Arial" w:cs="Arial"/>
                <w:color w:val="000000"/>
                <w:sz w:val="18"/>
                <w:szCs w:val="18"/>
              </w:rPr>
              <w:t>Za poslovno upoštevno komunikacijo med naročnikom in izvajalcem šteje samo komunikacija preko pošte na poslovni naslov izvajalca in elektronske pošte z navedenim naslovom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p w14:paraId="28F43186" w14:textId="77777777" w:rsidR="00D407A8" w:rsidRDefault="00D407A8" w:rsidP="00D606A7">
            <w:pPr>
              <w:spacing w:before="225" w:after="225"/>
              <w:jc w:val="both"/>
              <w:rPr>
                <w:rFonts w:ascii="Arial" w:hAnsi="Arial" w:cs="Arial"/>
                <w:color w:val="000000"/>
                <w:sz w:val="18"/>
                <w:szCs w:val="18"/>
              </w:rPr>
            </w:pPr>
          </w:p>
          <w:p w14:paraId="0303DF03" w14:textId="77777777" w:rsidR="002E3701" w:rsidRDefault="00E82DF7" w:rsidP="00E82DF7">
            <w:pPr>
              <w:spacing w:before="225" w:after="225"/>
              <w:jc w:val="center"/>
              <w:rPr>
                <w:rFonts w:ascii="Arial" w:hAnsi="Arial" w:cs="Arial"/>
                <w:b/>
                <w:bCs/>
                <w:sz w:val="18"/>
                <w:szCs w:val="18"/>
              </w:rPr>
            </w:pPr>
            <w:r w:rsidRPr="00E82DF7">
              <w:rPr>
                <w:rFonts w:ascii="Arial" w:hAnsi="Arial" w:cs="Arial"/>
                <w:b/>
                <w:bCs/>
                <w:sz w:val="18"/>
                <w:szCs w:val="18"/>
              </w:rPr>
              <w:t>12. člen</w:t>
            </w:r>
          </w:p>
          <w:p w14:paraId="3B1CAE2F" w14:textId="0E98C1D1" w:rsidR="00D407A8" w:rsidRPr="00D407A8" w:rsidRDefault="00D407A8" w:rsidP="00D407A8">
            <w:pPr>
              <w:spacing w:before="225" w:after="225"/>
              <w:jc w:val="both"/>
              <w:rPr>
                <w:rFonts w:ascii="Arial" w:hAnsi="Arial" w:cs="Arial"/>
                <w:sz w:val="18"/>
                <w:szCs w:val="18"/>
              </w:rPr>
            </w:pPr>
            <w:r w:rsidRPr="00D407A8">
              <w:rPr>
                <w:rFonts w:ascii="Arial" w:hAnsi="Arial" w:cs="Arial"/>
                <w:sz w:val="18"/>
                <w:szCs w:val="18"/>
              </w:rPr>
              <w:t xml:space="preserve">Naročnik </w:t>
            </w:r>
            <w:r>
              <w:rPr>
                <w:rFonts w:ascii="Arial" w:hAnsi="Arial" w:cs="Arial"/>
                <w:sz w:val="18"/>
                <w:szCs w:val="18"/>
              </w:rPr>
              <w:t xml:space="preserve">je dolžan izvajalcu </w:t>
            </w:r>
            <w:r w:rsidRPr="00D407A8">
              <w:rPr>
                <w:rFonts w:ascii="Arial" w:hAnsi="Arial" w:cs="Arial"/>
                <w:sz w:val="18"/>
                <w:szCs w:val="18"/>
              </w:rPr>
              <w:t>zagotovi</w:t>
            </w:r>
            <w:r>
              <w:rPr>
                <w:rFonts w:ascii="Arial" w:hAnsi="Arial" w:cs="Arial"/>
                <w:sz w:val="18"/>
                <w:szCs w:val="18"/>
              </w:rPr>
              <w:t>ti</w:t>
            </w:r>
            <w:r w:rsidRPr="00D407A8">
              <w:rPr>
                <w:rFonts w:ascii="Arial" w:hAnsi="Arial" w:cs="Arial"/>
                <w:sz w:val="18"/>
                <w:szCs w:val="18"/>
              </w:rPr>
              <w:t xml:space="preserve"> vodo in električno energijo za čistilne stroje, prostor za shranjevanje čistilnih sredstev in delovnih pripomočkov ter prostor za garderobo osebja.</w:t>
            </w:r>
          </w:p>
          <w:p w14:paraId="4D35F7A5" w14:textId="77777777" w:rsidR="00E82DF7" w:rsidRDefault="00D407A8" w:rsidP="00D407A8">
            <w:pPr>
              <w:spacing w:before="225" w:after="225"/>
              <w:jc w:val="both"/>
              <w:rPr>
                <w:rFonts w:ascii="Arial" w:hAnsi="Arial" w:cs="Arial"/>
                <w:sz w:val="18"/>
                <w:szCs w:val="18"/>
              </w:rPr>
            </w:pPr>
            <w:r w:rsidRPr="00D407A8">
              <w:rPr>
                <w:rFonts w:ascii="Arial" w:hAnsi="Arial" w:cs="Arial"/>
                <w:sz w:val="18"/>
                <w:szCs w:val="18"/>
              </w:rPr>
              <w:t xml:space="preserve">Naročnik </w:t>
            </w:r>
            <w:r w:rsidR="005A6EAE">
              <w:rPr>
                <w:rFonts w:ascii="Arial" w:hAnsi="Arial" w:cs="Arial"/>
                <w:sz w:val="18"/>
                <w:szCs w:val="18"/>
              </w:rPr>
              <w:t xml:space="preserve">je dolžan </w:t>
            </w:r>
            <w:r w:rsidRPr="00D407A8">
              <w:rPr>
                <w:rFonts w:ascii="Arial" w:hAnsi="Arial" w:cs="Arial"/>
                <w:sz w:val="18"/>
                <w:szCs w:val="18"/>
              </w:rPr>
              <w:t>zagotovi</w:t>
            </w:r>
            <w:r w:rsidR="005A6EAE">
              <w:rPr>
                <w:rFonts w:ascii="Arial" w:hAnsi="Arial" w:cs="Arial"/>
                <w:sz w:val="18"/>
                <w:szCs w:val="18"/>
              </w:rPr>
              <w:t>ti tudi</w:t>
            </w:r>
            <w:r w:rsidRPr="00D407A8">
              <w:rPr>
                <w:rFonts w:ascii="Arial" w:hAnsi="Arial" w:cs="Arial"/>
                <w:sz w:val="18"/>
                <w:szCs w:val="18"/>
              </w:rPr>
              <w:t xml:space="preserve"> toaletni papir, papirnate brisače, tekoče milo in milo.</w:t>
            </w:r>
          </w:p>
          <w:p w14:paraId="73236B47" w14:textId="06AFE800" w:rsidR="005A4A80" w:rsidRPr="005A4A80" w:rsidRDefault="005A4A80" w:rsidP="00D407A8">
            <w:pPr>
              <w:spacing w:before="225" w:after="225"/>
              <w:jc w:val="both"/>
              <w:rPr>
                <w:rFonts w:ascii="Arial" w:hAnsi="Arial" w:cs="Arial"/>
                <w:sz w:val="18"/>
                <w:szCs w:val="18"/>
              </w:rPr>
            </w:pPr>
            <w:r w:rsidRPr="005A4A80">
              <w:rPr>
                <w:rFonts w:ascii="Arial" w:hAnsi="Arial" w:cs="Arial"/>
                <w:sz w:val="18"/>
                <w:szCs w:val="18"/>
              </w:rPr>
              <w:t xml:space="preserve">Prav tako </w:t>
            </w:r>
            <w:r>
              <w:rPr>
                <w:rFonts w:ascii="Arial" w:hAnsi="Arial" w:cs="Arial"/>
                <w:sz w:val="18"/>
                <w:szCs w:val="18"/>
              </w:rPr>
              <w:t>naročnik izvajalcu zagotavlja dostop do poslovnih prostorov in stanovanj, ki so predmet čiščenja (</w:t>
            </w:r>
            <w:r>
              <w:rPr>
                <w:rFonts w:ascii="Arial" w:hAnsi="Arial" w:cs="Arial"/>
                <w:color w:val="000000"/>
                <w:sz w:val="18"/>
                <w:szCs w:val="18"/>
              </w:rPr>
              <w:t>npr. ključi, kartice za prehod</w:t>
            </w:r>
            <w:r>
              <w:rPr>
                <w:rFonts w:ascii="Arial" w:hAnsi="Arial" w:cs="Arial"/>
                <w:sz w:val="18"/>
                <w:szCs w:val="18"/>
              </w:rPr>
              <w:t>).</w:t>
            </w:r>
          </w:p>
        </w:tc>
      </w:tr>
    </w:tbl>
    <w:p w14:paraId="640A50ED" w14:textId="77777777" w:rsidR="005A4A80" w:rsidRDefault="005A4A80" w:rsidP="005A4A80">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5A4A80" w14:paraId="046341BB" w14:textId="77777777" w:rsidTr="007B6281">
        <w:tc>
          <w:tcPr>
            <w:tcW w:w="0" w:type="auto"/>
            <w:tcMar>
              <w:top w:w="0" w:type="auto"/>
              <w:bottom w:w="0" w:type="auto"/>
            </w:tcMar>
          </w:tcPr>
          <w:p w14:paraId="7ACF6F82" w14:textId="77777777" w:rsidR="005A4A80" w:rsidRDefault="005A4A80" w:rsidP="007B6281">
            <w:pPr>
              <w:spacing w:before="225" w:after="225"/>
              <w:jc w:val="both"/>
            </w:pPr>
            <w:r>
              <w:rPr>
                <w:rFonts w:ascii="Arial" w:hAnsi="Arial" w:cs="Arial"/>
                <w:color w:val="000000"/>
                <w:sz w:val="18"/>
                <w:szCs w:val="18"/>
              </w:rPr>
              <w:t>Naročnik si pridržuje pravico izvajati nadzor kakovosti opravljenih storitev.</w:t>
            </w:r>
          </w:p>
          <w:p w14:paraId="02F5BF26" w14:textId="77777777" w:rsidR="005A4A80" w:rsidRDefault="005A4A80" w:rsidP="007B6281">
            <w:pPr>
              <w:spacing w:before="225" w:after="225"/>
              <w:jc w:val="both"/>
            </w:pPr>
            <w:r>
              <w:rPr>
                <w:rFonts w:ascii="Arial" w:hAnsi="Arial" w:cs="Arial"/>
                <w:color w:val="000000"/>
                <w:sz w:val="18"/>
                <w:szCs w:val="18"/>
              </w:rPr>
              <w:t>V primeru izvajanja storitev v nasprotju z določili te pogodbe ali nekvalitetnega izvajanja storitev je po opozorilu naročnika izvajalec dolžan takoj odpraviti ugotovljene pomanjkljivosti. Naročnik izvajalca pisno opozori na podlagi pisnega dokumenta kontaktne osebe uporabnika.</w:t>
            </w:r>
          </w:p>
          <w:p w14:paraId="28B2BE18" w14:textId="77777777" w:rsidR="005A4A80" w:rsidRDefault="005A4A80" w:rsidP="007B6281">
            <w:pPr>
              <w:spacing w:before="225" w:after="225"/>
              <w:jc w:val="both"/>
            </w:pPr>
            <w:r>
              <w:rPr>
                <w:rFonts w:ascii="Arial" w:hAnsi="Arial" w:cs="Arial"/>
                <w:color w:val="000000"/>
                <w:sz w:val="18"/>
                <w:szCs w:val="18"/>
              </w:rPr>
              <w:t>V primeru pisnega opozorila naročnika zaradi nekvalitetno ali delo opravljene storitve, se uporabljajo določbe, ki se nanašajo na pogodbeno kazen.</w:t>
            </w:r>
          </w:p>
          <w:p w14:paraId="6C33556B" w14:textId="77777777" w:rsidR="005A4A80" w:rsidRDefault="005A4A80" w:rsidP="007B6281">
            <w:pPr>
              <w:spacing w:before="225" w:after="225"/>
              <w:jc w:val="both"/>
            </w:pPr>
            <w:r>
              <w:rPr>
                <w:rFonts w:ascii="Arial" w:hAnsi="Arial" w:cs="Arial"/>
                <w:color w:val="000000"/>
                <w:sz w:val="18"/>
                <w:szCs w:val="18"/>
              </w:rPr>
              <w:lastRenderedPageBreak/>
              <w:t>Naročnik si pridržuje pravico, da pri izvajalcu kadarkoli v času izvajanja te pogodbe preveri spoštovanje določil delovnopravne in socialne zakonodaje, še posebej spoštovanje določil glede zaposlitve, delovnega časa, nadur, počitka, letnega dopusta in plač ter izplačila plač.</w:t>
            </w:r>
          </w:p>
          <w:p w14:paraId="0860CB48" w14:textId="77777777" w:rsidR="005A4A80" w:rsidRDefault="005A4A80" w:rsidP="007B6281">
            <w:pPr>
              <w:spacing w:before="225" w:after="225"/>
              <w:jc w:val="both"/>
            </w:pPr>
            <w:r>
              <w:rPr>
                <w:rFonts w:ascii="Arial" w:hAnsi="Arial" w:cs="Arial"/>
                <w:color w:val="000000"/>
                <w:sz w:val="18"/>
                <w:szCs w:val="18"/>
              </w:rPr>
              <w:t>Pogodbeni stranki se prav tako dogovorita, da bosta ob zaključku vsakega tekočega leta sodelovanja (do 31. 12.) opravila pregled izvajanja storitev. V kolikor bo v okviru pregleda ugotovljeno, da izvajalec storitev po tej pogodbi ne izvaja skladno z določili pogodbe, zaradi česar je naročnik izvajalcu že unovčil pogodbeno kazen skladno z določbami te pogodbe in v kolikor je izvajalec izdal več opozoril izvajalcu k odpravi kršitev, si naročnik pridržuje pravico, da pogodbo enostransko prekine. V tem primeru izvajalec ni upravičen do kakršnihkoli povračil zaradi naročnikovega odstopa od pogodbe.</w:t>
            </w:r>
          </w:p>
        </w:tc>
      </w:tr>
    </w:tbl>
    <w:p w14:paraId="57A69859" w14:textId="25F1D0C7" w:rsidR="00D606A7" w:rsidRPr="00D606A7" w:rsidRDefault="00D606A7" w:rsidP="00D606A7">
      <w:pPr>
        <w:spacing w:before="225" w:after="225" w:line="240" w:lineRule="auto"/>
        <w:jc w:val="both"/>
      </w:pPr>
      <w:r w:rsidRPr="00D606A7">
        <w:rPr>
          <w:rFonts w:ascii="Arial" w:hAnsi="Arial" w:cs="Arial"/>
          <w:b/>
          <w:bCs/>
          <w:color w:val="000000"/>
          <w:sz w:val="18"/>
          <w:szCs w:val="18"/>
        </w:rPr>
        <w:t>VII. OBVEZNOSTI IZVAJALCA</w:t>
      </w:r>
    </w:p>
    <w:p w14:paraId="2D2F83AC" w14:textId="551A66EE" w:rsidR="00D606A7" w:rsidRPr="00D606A7" w:rsidRDefault="00D606A7" w:rsidP="00D606A7">
      <w:pPr>
        <w:spacing w:after="0" w:line="240" w:lineRule="auto"/>
        <w:jc w:val="center"/>
      </w:pPr>
      <w:r w:rsidRPr="00D606A7">
        <w:rPr>
          <w:rFonts w:ascii="Arial" w:hAnsi="Arial" w:cs="Arial"/>
          <w:b/>
          <w:bCs/>
          <w:color w:val="000000"/>
          <w:sz w:val="18"/>
          <w:szCs w:val="18"/>
        </w:rPr>
        <w:t>1</w:t>
      </w:r>
      <w:r w:rsidR="005A4A80">
        <w:rPr>
          <w:rFonts w:ascii="Arial" w:hAnsi="Arial" w:cs="Arial"/>
          <w:b/>
          <w:bCs/>
          <w:color w:val="000000"/>
          <w:sz w:val="18"/>
          <w:szCs w:val="18"/>
        </w:rPr>
        <w:t>4</w:t>
      </w:r>
      <w:r w:rsidRPr="00D606A7">
        <w:rPr>
          <w:rFonts w:ascii="Arial" w:hAnsi="Arial" w:cs="Arial"/>
          <w:b/>
          <w:bCs/>
          <w:color w:val="000000"/>
          <w:sz w:val="18"/>
          <w:szCs w:val="18"/>
        </w:rPr>
        <w:t>. člen</w:t>
      </w:r>
    </w:p>
    <w:tbl>
      <w:tblPr>
        <w:tblStyle w:val="NormalTablePHPDOCX1"/>
        <w:tblW w:w="0" w:type="auto"/>
        <w:tblInd w:w="108" w:type="dxa"/>
        <w:tblLook w:val="04A0" w:firstRow="1" w:lastRow="0" w:firstColumn="1" w:lastColumn="0" w:noHBand="0" w:noVBand="1"/>
      </w:tblPr>
      <w:tblGrid>
        <w:gridCol w:w="8962"/>
      </w:tblGrid>
      <w:tr w:rsidR="00D606A7" w:rsidRPr="00D606A7" w14:paraId="2422AD9F" w14:textId="77777777" w:rsidTr="006A7B06">
        <w:tc>
          <w:tcPr>
            <w:tcW w:w="0" w:type="auto"/>
            <w:tcMar>
              <w:top w:w="0" w:type="auto"/>
              <w:bottom w:w="0" w:type="auto"/>
            </w:tcMar>
          </w:tcPr>
          <w:p w14:paraId="12DB2232" w14:textId="77777777" w:rsidR="00D606A7" w:rsidRPr="00D606A7" w:rsidRDefault="00D606A7" w:rsidP="00D606A7">
            <w:pPr>
              <w:spacing w:before="225" w:after="225"/>
              <w:jc w:val="both"/>
            </w:pPr>
            <w:r w:rsidRPr="00D606A7">
              <w:rPr>
                <w:rFonts w:ascii="Arial" w:hAnsi="Arial" w:cs="Arial"/>
                <w:color w:val="000000"/>
                <w:sz w:val="18"/>
                <w:szCs w:val="18"/>
              </w:rPr>
              <w:t>Izvajalec se obvezuje, da bo:</w:t>
            </w:r>
          </w:p>
          <w:tbl>
            <w:tblPr>
              <w:tblStyle w:val="NormalTablePHPDOCX1"/>
              <w:tblW w:w="0" w:type="auto"/>
              <w:tblLook w:val="04A0" w:firstRow="1" w:lastRow="0" w:firstColumn="1" w:lastColumn="0" w:noHBand="0" w:noVBand="1"/>
            </w:tblPr>
            <w:tblGrid>
              <w:gridCol w:w="8746"/>
            </w:tblGrid>
            <w:tr w:rsidR="00D606A7" w:rsidRPr="00D606A7" w14:paraId="70BE83FF" w14:textId="77777777" w:rsidTr="006A7B06">
              <w:tc>
                <w:tcPr>
                  <w:tcW w:w="0" w:type="auto"/>
                  <w:tcMar>
                    <w:top w:w="0" w:type="auto"/>
                    <w:bottom w:w="0" w:type="auto"/>
                  </w:tcMar>
                </w:tcPr>
                <w:p w14:paraId="7BBBA14A" w14:textId="74B48815" w:rsidR="00D606A7" w:rsidRDefault="00D606A7" w:rsidP="008D6BF3">
                  <w:pPr>
                    <w:numPr>
                      <w:ilvl w:val="0"/>
                      <w:numId w:val="27"/>
                    </w:numPr>
                    <w:jc w:val="both"/>
                    <w:rPr>
                      <w:rFonts w:ascii="Arial" w:hAnsi="Arial" w:cs="Arial"/>
                      <w:color w:val="000000"/>
                      <w:sz w:val="18"/>
                      <w:szCs w:val="18"/>
                    </w:rPr>
                  </w:pPr>
                  <w:r w:rsidRPr="00D606A7">
                    <w:rPr>
                      <w:rFonts w:ascii="Arial" w:hAnsi="Arial" w:cs="Arial"/>
                      <w:color w:val="000000"/>
                      <w:sz w:val="18"/>
                      <w:szCs w:val="18"/>
                    </w:rPr>
                    <w:t>vsa dela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14:paraId="4CD57F38" w14:textId="153CB61F" w:rsidR="00FE25E1" w:rsidRPr="00D606A7" w:rsidRDefault="00FE25E1" w:rsidP="008D6BF3">
                  <w:pPr>
                    <w:numPr>
                      <w:ilvl w:val="0"/>
                      <w:numId w:val="27"/>
                    </w:numPr>
                    <w:jc w:val="both"/>
                    <w:rPr>
                      <w:rFonts w:ascii="Arial" w:hAnsi="Arial" w:cs="Arial"/>
                      <w:color w:val="000000"/>
                      <w:sz w:val="18"/>
                      <w:szCs w:val="18"/>
                    </w:rPr>
                  </w:pPr>
                  <w:r>
                    <w:rPr>
                      <w:rFonts w:ascii="Arial" w:hAnsi="Arial" w:cs="Arial"/>
                      <w:color w:val="000000"/>
                      <w:sz w:val="18"/>
                      <w:szCs w:val="18"/>
                    </w:rPr>
                    <w:t>pogodbene storitve izvajal na način, da ne bo moten delovni proces naročnika;</w:t>
                  </w:r>
                </w:p>
                <w:p w14:paraId="68279EDF" w14:textId="055FC530" w:rsidR="00D606A7" w:rsidRDefault="00FE25E1" w:rsidP="008D6BF3">
                  <w:pPr>
                    <w:numPr>
                      <w:ilvl w:val="0"/>
                      <w:numId w:val="27"/>
                    </w:numPr>
                    <w:jc w:val="both"/>
                    <w:rPr>
                      <w:rFonts w:ascii="Arial" w:hAnsi="Arial" w:cs="Arial"/>
                      <w:color w:val="000000"/>
                      <w:sz w:val="18"/>
                      <w:szCs w:val="18"/>
                    </w:rPr>
                  </w:pPr>
                  <w:r>
                    <w:rPr>
                      <w:rFonts w:ascii="Arial" w:hAnsi="Arial" w:cs="Arial"/>
                      <w:color w:val="000000"/>
                      <w:sz w:val="18"/>
                      <w:szCs w:val="18"/>
                    </w:rPr>
                    <w:t xml:space="preserve">pogodbene </w:t>
                  </w:r>
                  <w:r w:rsidR="00D606A7" w:rsidRPr="00D606A7">
                    <w:rPr>
                      <w:rFonts w:ascii="Arial" w:hAnsi="Arial" w:cs="Arial"/>
                      <w:color w:val="000000"/>
                      <w:sz w:val="18"/>
                      <w:szCs w:val="18"/>
                    </w:rPr>
                    <w:t>storitve izvedel v pogodbeno določenih rokih;</w:t>
                  </w:r>
                </w:p>
                <w:p w14:paraId="461C8799" w14:textId="3D887D2D" w:rsidR="00770A09" w:rsidRDefault="00770A09" w:rsidP="008D6BF3">
                  <w:pPr>
                    <w:numPr>
                      <w:ilvl w:val="0"/>
                      <w:numId w:val="27"/>
                    </w:numPr>
                    <w:jc w:val="both"/>
                    <w:rPr>
                      <w:rFonts w:ascii="Arial" w:hAnsi="Arial" w:cs="Arial"/>
                      <w:color w:val="000000"/>
                      <w:sz w:val="18"/>
                      <w:szCs w:val="18"/>
                    </w:rPr>
                  </w:pPr>
                  <w:r>
                    <w:rPr>
                      <w:rFonts w:ascii="Arial" w:hAnsi="Arial" w:cs="Arial"/>
                      <w:color w:val="000000"/>
                      <w:sz w:val="18"/>
                      <w:szCs w:val="18"/>
                    </w:rPr>
                    <w:t xml:space="preserve">pri izvajanju storitev uporabljal </w:t>
                  </w:r>
                  <w:r w:rsidRPr="00770A09">
                    <w:rPr>
                      <w:rFonts w:ascii="Arial" w:hAnsi="Arial" w:cs="Arial"/>
                      <w:color w:val="000000"/>
                      <w:sz w:val="18"/>
                      <w:szCs w:val="18"/>
                    </w:rPr>
                    <w:t>proizvod</w:t>
                  </w:r>
                  <w:r>
                    <w:rPr>
                      <w:rFonts w:ascii="Arial" w:hAnsi="Arial" w:cs="Arial"/>
                      <w:color w:val="000000"/>
                      <w:sz w:val="18"/>
                      <w:szCs w:val="18"/>
                    </w:rPr>
                    <w:t>e</w:t>
                  </w:r>
                  <w:r w:rsidRPr="00770A09">
                    <w:rPr>
                      <w:rFonts w:ascii="Arial" w:hAnsi="Arial" w:cs="Arial"/>
                      <w:color w:val="000000"/>
                      <w:sz w:val="18"/>
                      <w:szCs w:val="18"/>
                    </w:rPr>
                    <w:t>, ki izpolnjujejo tehnične specifikacije v skladu s temeljnimi okoljskimi zahtevami za čistila in storitve čiščenja</w:t>
                  </w:r>
                  <w:r w:rsidR="00A4511E">
                    <w:rPr>
                      <w:rFonts w:ascii="Arial" w:hAnsi="Arial" w:cs="Arial"/>
                      <w:color w:val="000000"/>
                      <w:sz w:val="18"/>
                      <w:szCs w:val="18"/>
                    </w:rPr>
                    <w:t>;</w:t>
                  </w:r>
                </w:p>
                <w:p w14:paraId="3836F9B2" w14:textId="7144CB8F" w:rsidR="00A4511E" w:rsidRPr="00770A09" w:rsidRDefault="00A4511E" w:rsidP="008D6BF3">
                  <w:pPr>
                    <w:numPr>
                      <w:ilvl w:val="0"/>
                      <w:numId w:val="27"/>
                    </w:numPr>
                    <w:jc w:val="both"/>
                    <w:rPr>
                      <w:rFonts w:ascii="Arial" w:hAnsi="Arial" w:cs="Arial"/>
                      <w:color w:val="000000"/>
                      <w:sz w:val="18"/>
                      <w:szCs w:val="18"/>
                    </w:rPr>
                  </w:pPr>
                  <w:r w:rsidRPr="00A4511E">
                    <w:rPr>
                      <w:rFonts w:ascii="Arial" w:hAnsi="Arial" w:cs="Arial"/>
                      <w:color w:val="000000"/>
                      <w:sz w:val="18"/>
                      <w:szCs w:val="18"/>
                    </w:rPr>
                    <w:t>upošteva</w:t>
                  </w:r>
                  <w:r>
                    <w:rPr>
                      <w:rFonts w:ascii="Arial" w:hAnsi="Arial" w:cs="Arial"/>
                      <w:color w:val="000000"/>
                      <w:sz w:val="18"/>
                      <w:szCs w:val="18"/>
                    </w:rPr>
                    <w:t>l</w:t>
                  </w:r>
                  <w:r w:rsidRPr="00A4511E">
                    <w:rPr>
                      <w:rFonts w:ascii="Arial" w:hAnsi="Arial" w:cs="Arial"/>
                      <w:color w:val="000000"/>
                      <w:sz w:val="18"/>
                      <w:szCs w:val="18"/>
                    </w:rPr>
                    <w:t xml:space="preserve"> načela varstva pri delu in navodila, ki mu jih posreduje naročnikov pooblaščenec za varnost in zdravje pri delu ter o tem obvesti</w:t>
                  </w:r>
                  <w:r>
                    <w:rPr>
                      <w:rFonts w:ascii="Arial" w:hAnsi="Arial" w:cs="Arial"/>
                      <w:color w:val="000000"/>
                      <w:sz w:val="18"/>
                      <w:szCs w:val="18"/>
                    </w:rPr>
                    <w:t>l</w:t>
                  </w:r>
                  <w:r w:rsidRPr="00A4511E">
                    <w:rPr>
                      <w:rFonts w:ascii="Arial" w:hAnsi="Arial" w:cs="Arial"/>
                      <w:color w:val="000000"/>
                      <w:sz w:val="18"/>
                      <w:szCs w:val="18"/>
                    </w:rPr>
                    <w:t xml:space="preserve"> svoje delavce in morebitne podizvajalce</w:t>
                  </w:r>
                  <w:r>
                    <w:rPr>
                      <w:rFonts w:ascii="Arial" w:hAnsi="Arial" w:cs="Arial"/>
                      <w:color w:val="000000"/>
                      <w:sz w:val="18"/>
                      <w:szCs w:val="18"/>
                    </w:rPr>
                    <w:t>;</w:t>
                  </w:r>
                </w:p>
                <w:p w14:paraId="5306CF1D" w14:textId="77777777" w:rsidR="00D606A7" w:rsidRPr="00D606A7" w:rsidRDefault="00D606A7" w:rsidP="008D6BF3">
                  <w:pPr>
                    <w:numPr>
                      <w:ilvl w:val="0"/>
                      <w:numId w:val="27"/>
                    </w:numPr>
                    <w:jc w:val="both"/>
                    <w:rPr>
                      <w:rFonts w:ascii="Arial" w:hAnsi="Arial" w:cs="Arial"/>
                      <w:color w:val="000000"/>
                      <w:sz w:val="18"/>
                      <w:szCs w:val="18"/>
                    </w:rPr>
                  </w:pPr>
                  <w:r w:rsidRPr="00D606A7">
                    <w:rPr>
                      <w:rFonts w:ascii="Arial" w:hAnsi="Arial" w:cs="Arial"/>
                      <w:color w:val="000000"/>
                      <w:sz w:val="18"/>
                      <w:szCs w:val="18"/>
                    </w:rPr>
                    <w:t>naročniku po predhodnem pozivu posredoval dodatne informacije o poteku izvajanja storitve;</w:t>
                  </w:r>
                </w:p>
                <w:p w14:paraId="47448046" w14:textId="77777777" w:rsidR="00D606A7" w:rsidRPr="00D606A7" w:rsidRDefault="00D606A7" w:rsidP="008D6BF3">
                  <w:pPr>
                    <w:numPr>
                      <w:ilvl w:val="0"/>
                      <w:numId w:val="27"/>
                    </w:numPr>
                    <w:jc w:val="both"/>
                    <w:rPr>
                      <w:rFonts w:ascii="Arial" w:hAnsi="Arial" w:cs="Arial"/>
                      <w:color w:val="000000"/>
                      <w:sz w:val="18"/>
                      <w:szCs w:val="18"/>
                    </w:rPr>
                  </w:pPr>
                  <w:r w:rsidRPr="00D606A7">
                    <w:rPr>
                      <w:rFonts w:ascii="Arial" w:hAnsi="Arial" w:cs="Arial"/>
                      <w:color w:val="000000"/>
                      <w:sz w:val="18"/>
                      <w:szCs w:val="18"/>
                    </w:rPr>
                    <w:t>pravočasno opozoril naročnika na morebitne ovire pri izvajanju storitev;</w:t>
                  </w:r>
                </w:p>
                <w:p w14:paraId="10922D2A" w14:textId="77777777" w:rsidR="00D606A7" w:rsidRDefault="00D606A7" w:rsidP="008D6BF3">
                  <w:pPr>
                    <w:numPr>
                      <w:ilvl w:val="0"/>
                      <w:numId w:val="27"/>
                    </w:numPr>
                    <w:jc w:val="both"/>
                    <w:rPr>
                      <w:rFonts w:ascii="Arial" w:hAnsi="Arial" w:cs="Arial"/>
                      <w:color w:val="000000"/>
                      <w:sz w:val="18"/>
                      <w:szCs w:val="18"/>
                    </w:rPr>
                  </w:pPr>
                  <w:r w:rsidRPr="00D606A7">
                    <w:rPr>
                      <w:rFonts w:ascii="Arial" w:hAnsi="Arial" w:cs="Arial"/>
                      <w:color w:val="000000"/>
                      <w:sz w:val="18"/>
                      <w:szCs w:val="18"/>
                    </w:rPr>
                    <w:t>ščitil interese naročnika</w:t>
                  </w:r>
                  <w:r w:rsidR="00FF1CC0">
                    <w:rPr>
                      <w:rFonts w:ascii="Arial" w:hAnsi="Arial" w:cs="Arial"/>
                      <w:color w:val="000000"/>
                      <w:sz w:val="18"/>
                      <w:szCs w:val="18"/>
                    </w:rPr>
                    <w:t>;</w:t>
                  </w:r>
                </w:p>
                <w:p w14:paraId="29F9D71F" w14:textId="400D21E0" w:rsidR="00FF1CC0" w:rsidRPr="00D606A7" w:rsidRDefault="00FF1CC0" w:rsidP="008D6BF3">
                  <w:pPr>
                    <w:numPr>
                      <w:ilvl w:val="0"/>
                      <w:numId w:val="27"/>
                    </w:numPr>
                    <w:jc w:val="both"/>
                    <w:rPr>
                      <w:rFonts w:ascii="Arial" w:hAnsi="Arial" w:cs="Arial"/>
                      <w:color w:val="000000"/>
                      <w:sz w:val="18"/>
                      <w:szCs w:val="18"/>
                    </w:rPr>
                  </w:pPr>
                  <w:r>
                    <w:rPr>
                      <w:rFonts w:ascii="Arial" w:hAnsi="Arial" w:cs="Arial"/>
                      <w:color w:val="000000"/>
                      <w:sz w:val="18"/>
                      <w:szCs w:val="18"/>
                    </w:rPr>
                    <w:t>pogodbene storitve izvajal skladno z določili in pogoji iz razpisne dokumentacije.</w:t>
                  </w:r>
                </w:p>
              </w:tc>
            </w:tr>
          </w:tbl>
          <w:p w14:paraId="3EE9E92E" w14:textId="3CD6D109" w:rsidR="00557B8D" w:rsidRDefault="00557B8D" w:rsidP="00557B8D">
            <w:pPr>
              <w:spacing w:before="225" w:after="225"/>
              <w:jc w:val="center"/>
              <w:rPr>
                <w:rFonts w:ascii="Arial" w:hAnsi="Arial" w:cs="Arial"/>
                <w:b/>
                <w:bCs/>
                <w:color w:val="000000"/>
                <w:sz w:val="18"/>
                <w:szCs w:val="18"/>
              </w:rPr>
            </w:pPr>
            <w:r w:rsidRPr="00557B8D">
              <w:rPr>
                <w:rFonts w:ascii="Arial" w:hAnsi="Arial" w:cs="Arial"/>
                <w:b/>
                <w:bCs/>
                <w:color w:val="000000"/>
                <w:sz w:val="18"/>
                <w:szCs w:val="18"/>
              </w:rPr>
              <w:t>1</w:t>
            </w:r>
            <w:r w:rsidR="00513711">
              <w:rPr>
                <w:rFonts w:ascii="Arial" w:hAnsi="Arial" w:cs="Arial"/>
                <w:b/>
                <w:bCs/>
                <w:color w:val="000000"/>
                <w:sz w:val="18"/>
                <w:szCs w:val="18"/>
              </w:rPr>
              <w:t>5</w:t>
            </w:r>
            <w:r w:rsidRPr="00557B8D">
              <w:rPr>
                <w:rFonts w:ascii="Arial" w:hAnsi="Arial" w:cs="Arial"/>
                <w:b/>
                <w:bCs/>
                <w:color w:val="000000"/>
                <w:sz w:val="18"/>
                <w:szCs w:val="18"/>
              </w:rPr>
              <w:t>. člen</w:t>
            </w:r>
          </w:p>
          <w:p w14:paraId="5B85BA75" w14:textId="551320CB" w:rsidR="007A28F2" w:rsidRDefault="00E5075E" w:rsidP="00DF6631">
            <w:pPr>
              <w:spacing w:before="225" w:after="225"/>
              <w:jc w:val="both"/>
              <w:rPr>
                <w:rFonts w:ascii="Arial" w:hAnsi="Arial" w:cs="Arial"/>
                <w:color w:val="000000"/>
                <w:sz w:val="18"/>
                <w:szCs w:val="18"/>
              </w:rPr>
            </w:pPr>
            <w:r>
              <w:rPr>
                <w:rFonts w:ascii="Arial" w:hAnsi="Arial" w:cs="Arial"/>
                <w:color w:val="000000"/>
                <w:sz w:val="18"/>
                <w:szCs w:val="18"/>
              </w:rPr>
              <w:t>Izvajalec se zavezuje, da bo pogodbene storitve izvajal skladno s kadrovskimi zahtevami in pogoji iz razpisne dokumentacije.</w:t>
            </w:r>
            <w:r w:rsidR="007A28F2">
              <w:rPr>
                <w:rFonts w:ascii="Arial" w:hAnsi="Arial" w:cs="Arial"/>
                <w:color w:val="000000"/>
                <w:sz w:val="18"/>
                <w:szCs w:val="18"/>
              </w:rPr>
              <w:t xml:space="preserve"> </w:t>
            </w:r>
          </w:p>
          <w:p w14:paraId="59DDEA9B" w14:textId="220E4784" w:rsidR="007A28F2" w:rsidRDefault="007A28F2" w:rsidP="00DF6631">
            <w:pPr>
              <w:spacing w:before="225" w:after="225"/>
              <w:jc w:val="both"/>
              <w:rPr>
                <w:rFonts w:ascii="Arial" w:hAnsi="Arial" w:cs="Arial"/>
                <w:color w:val="000000"/>
                <w:sz w:val="18"/>
                <w:szCs w:val="18"/>
              </w:rPr>
            </w:pPr>
            <w:r>
              <w:rPr>
                <w:rFonts w:ascii="Arial" w:hAnsi="Arial" w:cs="Arial"/>
                <w:color w:val="000000"/>
                <w:sz w:val="18"/>
                <w:szCs w:val="18"/>
              </w:rPr>
              <w:t>Izvajalec se zavezuje</w:t>
            </w:r>
            <w:r w:rsidR="00E86E3A">
              <w:rPr>
                <w:rFonts w:ascii="Arial" w:hAnsi="Arial" w:cs="Arial"/>
                <w:color w:val="000000"/>
                <w:sz w:val="18"/>
                <w:szCs w:val="18"/>
              </w:rPr>
              <w:t xml:space="preserve"> </w:t>
            </w:r>
            <w:r>
              <w:rPr>
                <w:rFonts w:ascii="Arial" w:hAnsi="Arial" w:cs="Arial"/>
                <w:color w:val="000000"/>
                <w:sz w:val="18"/>
                <w:szCs w:val="18"/>
              </w:rPr>
              <w:t>poskrbe</w:t>
            </w:r>
            <w:r w:rsidR="00E86E3A">
              <w:rPr>
                <w:rFonts w:ascii="Arial" w:hAnsi="Arial" w:cs="Arial"/>
                <w:color w:val="000000"/>
                <w:sz w:val="18"/>
                <w:szCs w:val="18"/>
              </w:rPr>
              <w:t>ti za upoštevanje sledečih prepovedi, ki jih morajo upoštevati izvajalčevi delavci:</w:t>
            </w:r>
          </w:p>
          <w:p w14:paraId="51CAEF18" w14:textId="109951AB" w:rsidR="00E86E3A" w:rsidRPr="00E86E3A" w:rsidRDefault="00DA12DA" w:rsidP="00513711">
            <w:pPr>
              <w:numPr>
                <w:ilvl w:val="0"/>
                <w:numId w:val="31"/>
              </w:numPr>
              <w:spacing w:before="225" w:after="225"/>
              <w:ind w:left="714" w:hanging="357"/>
              <w:contextualSpacing/>
              <w:jc w:val="both"/>
              <w:rPr>
                <w:rFonts w:ascii="Arial" w:hAnsi="Arial" w:cs="Arial"/>
                <w:color w:val="000000"/>
                <w:sz w:val="18"/>
                <w:szCs w:val="18"/>
              </w:rPr>
            </w:pPr>
            <w:r>
              <w:rPr>
                <w:rFonts w:ascii="Arial" w:hAnsi="Arial" w:cs="Arial"/>
                <w:color w:val="000000"/>
                <w:sz w:val="18"/>
                <w:szCs w:val="18"/>
              </w:rPr>
              <w:t xml:space="preserve">prepoved </w:t>
            </w:r>
            <w:r w:rsidR="00E86E3A" w:rsidRPr="00E86E3A">
              <w:rPr>
                <w:rFonts w:ascii="Arial" w:hAnsi="Arial" w:cs="Arial"/>
                <w:color w:val="000000"/>
                <w:sz w:val="18"/>
                <w:szCs w:val="18"/>
              </w:rPr>
              <w:t>odnašanj</w:t>
            </w:r>
            <w:r>
              <w:rPr>
                <w:rFonts w:ascii="Arial" w:hAnsi="Arial" w:cs="Arial"/>
                <w:color w:val="000000"/>
                <w:sz w:val="18"/>
                <w:szCs w:val="18"/>
              </w:rPr>
              <w:t>a</w:t>
            </w:r>
            <w:r w:rsidR="00E86E3A" w:rsidRPr="00E86E3A">
              <w:rPr>
                <w:rFonts w:ascii="Arial" w:hAnsi="Arial" w:cs="Arial"/>
                <w:color w:val="000000"/>
                <w:sz w:val="18"/>
                <w:szCs w:val="18"/>
              </w:rPr>
              <w:t xml:space="preserve"> stvari in predmetov, ki so last naročnika;</w:t>
            </w:r>
          </w:p>
          <w:p w14:paraId="71433E49" w14:textId="134D72B9" w:rsidR="00E86E3A" w:rsidRPr="00E86E3A" w:rsidRDefault="00DA12DA" w:rsidP="00513711">
            <w:pPr>
              <w:numPr>
                <w:ilvl w:val="0"/>
                <w:numId w:val="31"/>
              </w:numPr>
              <w:spacing w:before="225" w:after="225"/>
              <w:ind w:left="714" w:hanging="357"/>
              <w:contextualSpacing/>
              <w:jc w:val="both"/>
              <w:rPr>
                <w:rFonts w:ascii="Arial" w:hAnsi="Arial" w:cs="Arial"/>
                <w:color w:val="000000"/>
                <w:sz w:val="18"/>
                <w:szCs w:val="18"/>
              </w:rPr>
            </w:pPr>
            <w:r>
              <w:rPr>
                <w:rFonts w:ascii="Arial" w:hAnsi="Arial" w:cs="Arial"/>
                <w:color w:val="000000"/>
                <w:sz w:val="18"/>
                <w:szCs w:val="18"/>
              </w:rPr>
              <w:t xml:space="preserve">prepoved </w:t>
            </w:r>
            <w:r w:rsidR="00E86E3A" w:rsidRPr="00E86E3A">
              <w:rPr>
                <w:rFonts w:ascii="Arial" w:hAnsi="Arial" w:cs="Arial"/>
                <w:color w:val="000000"/>
                <w:sz w:val="18"/>
                <w:szCs w:val="18"/>
              </w:rPr>
              <w:t>poseganj</w:t>
            </w:r>
            <w:r>
              <w:rPr>
                <w:rFonts w:ascii="Arial" w:hAnsi="Arial" w:cs="Arial"/>
                <w:color w:val="000000"/>
                <w:sz w:val="18"/>
                <w:szCs w:val="18"/>
              </w:rPr>
              <w:t>a</w:t>
            </w:r>
            <w:r w:rsidR="00E86E3A" w:rsidRPr="00E86E3A">
              <w:rPr>
                <w:rFonts w:ascii="Arial" w:hAnsi="Arial" w:cs="Arial"/>
                <w:color w:val="000000"/>
                <w:sz w:val="18"/>
                <w:szCs w:val="18"/>
              </w:rPr>
              <w:t xml:space="preserve"> v delovanje naprav in opreme;</w:t>
            </w:r>
          </w:p>
          <w:p w14:paraId="3BB97D2B" w14:textId="45B94D55" w:rsidR="00E86E3A" w:rsidRPr="00E86E3A" w:rsidRDefault="00DA12DA" w:rsidP="00513711">
            <w:pPr>
              <w:numPr>
                <w:ilvl w:val="0"/>
                <w:numId w:val="31"/>
              </w:numPr>
              <w:spacing w:before="225" w:after="225"/>
              <w:ind w:left="714" w:hanging="357"/>
              <w:contextualSpacing/>
              <w:jc w:val="both"/>
              <w:rPr>
                <w:rFonts w:ascii="Arial" w:hAnsi="Arial" w:cs="Arial"/>
                <w:color w:val="000000"/>
                <w:sz w:val="18"/>
                <w:szCs w:val="18"/>
              </w:rPr>
            </w:pPr>
            <w:r>
              <w:rPr>
                <w:rFonts w:ascii="Arial" w:hAnsi="Arial" w:cs="Arial"/>
                <w:color w:val="000000"/>
                <w:sz w:val="18"/>
                <w:szCs w:val="18"/>
              </w:rPr>
              <w:t xml:space="preserve">prepoved </w:t>
            </w:r>
            <w:r w:rsidR="00E86E3A" w:rsidRPr="00E86E3A">
              <w:rPr>
                <w:rFonts w:ascii="Arial" w:hAnsi="Arial" w:cs="Arial"/>
                <w:color w:val="000000"/>
                <w:sz w:val="18"/>
                <w:szCs w:val="18"/>
              </w:rPr>
              <w:t>vpogled</w:t>
            </w:r>
            <w:r>
              <w:rPr>
                <w:rFonts w:ascii="Arial" w:hAnsi="Arial" w:cs="Arial"/>
                <w:color w:val="000000"/>
                <w:sz w:val="18"/>
                <w:szCs w:val="18"/>
              </w:rPr>
              <w:t>a</w:t>
            </w:r>
            <w:r w:rsidR="00E86E3A" w:rsidRPr="00E86E3A">
              <w:rPr>
                <w:rFonts w:ascii="Arial" w:hAnsi="Arial" w:cs="Arial"/>
                <w:color w:val="000000"/>
                <w:sz w:val="18"/>
                <w:szCs w:val="18"/>
              </w:rPr>
              <w:t xml:space="preserve"> v akte in poslovne papirje, ki so na pisalnih mizah oziroma v predalih;</w:t>
            </w:r>
          </w:p>
          <w:p w14:paraId="56039DD5" w14:textId="4B1B9945" w:rsidR="00E86E3A" w:rsidRPr="00E86E3A" w:rsidRDefault="00DA12DA" w:rsidP="00513711">
            <w:pPr>
              <w:numPr>
                <w:ilvl w:val="0"/>
                <w:numId w:val="31"/>
              </w:numPr>
              <w:spacing w:before="225" w:after="225"/>
              <w:ind w:left="714" w:hanging="357"/>
              <w:contextualSpacing/>
              <w:jc w:val="both"/>
              <w:rPr>
                <w:rFonts w:ascii="Arial" w:hAnsi="Arial" w:cs="Arial"/>
                <w:color w:val="000000"/>
                <w:sz w:val="18"/>
                <w:szCs w:val="18"/>
              </w:rPr>
            </w:pPr>
            <w:r>
              <w:rPr>
                <w:rFonts w:ascii="Arial" w:hAnsi="Arial" w:cs="Arial"/>
                <w:color w:val="000000"/>
                <w:sz w:val="18"/>
                <w:szCs w:val="18"/>
              </w:rPr>
              <w:t xml:space="preserve">prepoved </w:t>
            </w:r>
            <w:r w:rsidR="00E86E3A" w:rsidRPr="00E86E3A">
              <w:rPr>
                <w:rFonts w:ascii="Arial" w:hAnsi="Arial" w:cs="Arial"/>
                <w:color w:val="000000"/>
                <w:sz w:val="18"/>
                <w:szCs w:val="18"/>
              </w:rPr>
              <w:t>vpogled</w:t>
            </w:r>
            <w:r>
              <w:rPr>
                <w:rFonts w:ascii="Arial" w:hAnsi="Arial" w:cs="Arial"/>
                <w:color w:val="000000"/>
                <w:sz w:val="18"/>
                <w:szCs w:val="18"/>
              </w:rPr>
              <w:t>a</w:t>
            </w:r>
            <w:r w:rsidR="00E86E3A" w:rsidRPr="00E86E3A">
              <w:rPr>
                <w:rFonts w:ascii="Arial" w:hAnsi="Arial" w:cs="Arial"/>
                <w:color w:val="000000"/>
                <w:sz w:val="18"/>
                <w:szCs w:val="18"/>
              </w:rPr>
              <w:t xml:space="preserve"> v strokovno dokumentacijo;</w:t>
            </w:r>
          </w:p>
          <w:p w14:paraId="1228A36E" w14:textId="2DBA10E0" w:rsidR="00E86E3A" w:rsidRPr="00E86E3A" w:rsidRDefault="00DA12DA" w:rsidP="00513711">
            <w:pPr>
              <w:numPr>
                <w:ilvl w:val="0"/>
                <w:numId w:val="31"/>
              </w:numPr>
              <w:spacing w:before="225" w:after="225"/>
              <w:ind w:left="714" w:hanging="357"/>
              <w:contextualSpacing/>
              <w:jc w:val="both"/>
              <w:rPr>
                <w:rFonts w:ascii="Arial" w:hAnsi="Arial" w:cs="Arial"/>
                <w:color w:val="000000"/>
                <w:sz w:val="18"/>
                <w:szCs w:val="18"/>
              </w:rPr>
            </w:pPr>
            <w:r>
              <w:rPr>
                <w:rFonts w:ascii="Arial" w:hAnsi="Arial" w:cs="Arial"/>
                <w:color w:val="000000"/>
                <w:sz w:val="18"/>
                <w:szCs w:val="18"/>
              </w:rPr>
              <w:t xml:space="preserve">prepoved voditi </w:t>
            </w:r>
            <w:r w:rsidR="00E86E3A" w:rsidRPr="00E86E3A">
              <w:rPr>
                <w:rFonts w:ascii="Arial" w:hAnsi="Arial" w:cs="Arial"/>
                <w:color w:val="000000"/>
                <w:sz w:val="18"/>
                <w:szCs w:val="18"/>
              </w:rPr>
              <w:t>na delovno mesto osebe, ki niso v delovnem razmerju z izvajalcem.</w:t>
            </w:r>
          </w:p>
          <w:p w14:paraId="0AAE4159" w14:textId="77777777" w:rsidR="00513711" w:rsidRDefault="00513711" w:rsidP="00557B8D">
            <w:pPr>
              <w:spacing w:before="225" w:after="225"/>
              <w:jc w:val="center"/>
              <w:rPr>
                <w:rFonts w:ascii="Arial" w:hAnsi="Arial" w:cs="Arial"/>
                <w:b/>
                <w:bCs/>
                <w:color w:val="000000"/>
                <w:sz w:val="18"/>
                <w:szCs w:val="18"/>
              </w:rPr>
            </w:pPr>
          </w:p>
          <w:p w14:paraId="0B7CFA23" w14:textId="5752558E" w:rsidR="00DF6631" w:rsidRPr="00557B8D" w:rsidRDefault="00DF6631" w:rsidP="00557B8D">
            <w:pPr>
              <w:spacing w:before="225" w:after="225"/>
              <w:jc w:val="center"/>
              <w:rPr>
                <w:rFonts w:ascii="Arial" w:hAnsi="Arial" w:cs="Arial"/>
                <w:b/>
                <w:bCs/>
                <w:color w:val="000000"/>
                <w:sz w:val="18"/>
                <w:szCs w:val="18"/>
              </w:rPr>
            </w:pPr>
            <w:r>
              <w:rPr>
                <w:rFonts w:ascii="Arial" w:hAnsi="Arial" w:cs="Arial"/>
                <w:b/>
                <w:bCs/>
                <w:color w:val="000000"/>
                <w:sz w:val="18"/>
                <w:szCs w:val="18"/>
              </w:rPr>
              <w:t>1</w:t>
            </w:r>
            <w:r w:rsidR="00513711">
              <w:rPr>
                <w:rFonts w:ascii="Arial" w:hAnsi="Arial" w:cs="Arial"/>
                <w:b/>
                <w:bCs/>
                <w:color w:val="000000"/>
                <w:sz w:val="18"/>
                <w:szCs w:val="18"/>
              </w:rPr>
              <w:t>6</w:t>
            </w:r>
            <w:r>
              <w:rPr>
                <w:rFonts w:ascii="Arial" w:hAnsi="Arial" w:cs="Arial"/>
                <w:b/>
                <w:bCs/>
                <w:color w:val="000000"/>
                <w:sz w:val="18"/>
                <w:szCs w:val="18"/>
              </w:rPr>
              <w:t>. člen</w:t>
            </w:r>
          </w:p>
          <w:p w14:paraId="7B82B79D" w14:textId="2C6F24F7" w:rsidR="00D606A7" w:rsidRPr="00D606A7" w:rsidRDefault="00D606A7" w:rsidP="00D606A7">
            <w:pPr>
              <w:spacing w:before="225" w:after="225"/>
              <w:jc w:val="both"/>
            </w:pPr>
            <w:r w:rsidRPr="00D606A7">
              <w:rPr>
                <w:rFonts w:ascii="Arial" w:hAnsi="Arial" w:cs="Arial"/>
                <w:color w:val="000000"/>
                <w:sz w:val="18"/>
                <w:szCs w:val="18"/>
              </w:rPr>
              <w:t>Izvajalec naročnika opozori na pomanjkljivost</w:t>
            </w:r>
            <w:r w:rsidR="00210CD3">
              <w:rPr>
                <w:rFonts w:ascii="Arial" w:hAnsi="Arial" w:cs="Arial"/>
                <w:color w:val="000000"/>
                <w:sz w:val="18"/>
                <w:szCs w:val="18"/>
              </w:rPr>
              <w:t>i</w:t>
            </w:r>
            <w:r w:rsidRPr="00D606A7">
              <w:rPr>
                <w:rFonts w:ascii="Arial" w:hAnsi="Arial" w:cs="Arial"/>
                <w:color w:val="000000"/>
                <w:sz w:val="18"/>
                <w:szCs w:val="18"/>
              </w:rPr>
              <w:t xml:space="preserve"> posredovanih informacij, če te ne zadoščajo za kvalitetno in pravočasno izvedbo naročila. Izvajalec ni dolžan izvesti storitve</w:t>
            </w:r>
            <w:r w:rsidR="00210CD3">
              <w:rPr>
                <w:rFonts w:ascii="Arial" w:hAnsi="Arial" w:cs="Arial"/>
                <w:color w:val="000000"/>
                <w:sz w:val="18"/>
                <w:szCs w:val="18"/>
              </w:rPr>
              <w:t>,</w:t>
            </w:r>
            <w:r w:rsidRPr="00D606A7">
              <w:rPr>
                <w:rFonts w:ascii="Arial" w:hAnsi="Arial" w:cs="Arial"/>
                <w:color w:val="000000"/>
                <w:sz w:val="18"/>
                <w:szCs w:val="18"/>
              </w:rPr>
              <w:t xml:space="preserve"> dokler mu naročnik ne sporoči zahtevanih informacij ali ga obvesti, da naročilo izvede s pomanjkljivimi informacijami.</w:t>
            </w:r>
          </w:p>
          <w:p w14:paraId="60CB0229" w14:textId="77777777" w:rsidR="00D606A7" w:rsidRPr="00D606A7" w:rsidRDefault="00D606A7" w:rsidP="00D606A7">
            <w:pPr>
              <w:spacing w:before="225" w:after="225"/>
              <w:jc w:val="both"/>
            </w:pPr>
            <w:r w:rsidRPr="00D606A7">
              <w:rPr>
                <w:rFonts w:ascii="Arial" w:hAnsi="Arial" w:cs="Arial"/>
                <w:color w:val="000000"/>
                <w:sz w:val="18"/>
                <w:szCs w:val="18"/>
              </w:rPr>
              <w:t>Izvajalec mora posel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izvajalec navodilo izvršiti. Izvajalec navodila ni dolžan izvršiti, če bi s tem kršil kazenske predpise, dobre poslovne običaje ali tretjemu povzročil nezakrivljeno škodo.</w:t>
            </w:r>
          </w:p>
          <w:p w14:paraId="671ED01C" w14:textId="06793EAA" w:rsidR="00420A29" w:rsidRPr="00420A29" w:rsidRDefault="00D606A7" w:rsidP="00D606A7">
            <w:pPr>
              <w:spacing w:before="225" w:after="225"/>
              <w:jc w:val="both"/>
              <w:rPr>
                <w:rFonts w:ascii="Arial" w:hAnsi="Arial" w:cs="Arial"/>
                <w:color w:val="000000"/>
                <w:sz w:val="18"/>
                <w:szCs w:val="18"/>
              </w:rPr>
            </w:pPr>
            <w:r w:rsidRPr="00D606A7">
              <w:rPr>
                <w:rFonts w:ascii="Arial" w:hAnsi="Arial" w:cs="Arial"/>
                <w:color w:val="000000"/>
                <w:sz w:val="18"/>
                <w:szCs w:val="18"/>
              </w:rPr>
              <w:lastRenderedPageBreak/>
              <w:t>Izvajalec bo naročnika sproti obveščal o napredovanju izvajanja storitev na podlagi te pogodbe in bo naročnika opozoril</w:t>
            </w:r>
            <w:r w:rsidR="00210CD3">
              <w:rPr>
                <w:rFonts w:ascii="Arial" w:hAnsi="Arial" w:cs="Arial"/>
                <w:color w:val="000000"/>
                <w:sz w:val="18"/>
                <w:szCs w:val="18"/>
              </w:rPr>
              <w:t>,</w:t>
            </w:r>
            <w:r w:rsidRPr="00D606A7">
              <w:rPr>
                <w:rFonts w:ascii="Arial" w:hAnsi="Arial" w:cs="Arial"/>
                <w:color w:val="000000"/>
                <w:sz w:val="18"/>
                <w:szCs w:val="18"/>
              </w:rPr>
              <w:t xml:space="preserve"> v kolikor bi lahko prišlo do zamude pri izvajanju storitev po tej pogodbi. Izvajalec se zavezuje sodelovati z naročnikom in tretjimi osebami, ki za naročnika izvajajo druge storitve, pri izvajanju storitev po tej pogodbi.</w:t>
            </w:r>
          </w:p>
        </w:tc>
      </w:tr>
    </w:tbl>
    <w:p w14:paraId="3005D8C2" w14:textId="53EDE96B" w:rsidR="00513711" w:rsidRDefault="00513711" w:rsidP="00513711">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513711" w14:paraId="03394255" w14:textId="77777777" w:rsidTr="007B6281">
        <w:tc>
          <w:tcPr>
            <w:tcW w:w="0" w:type="auto"/>
            <w:tcMar>
              <w:top w:w="0" w:type="auto"/>
              <w:bottom w:w="0" w:type="auto"/>
            </w:tcMar>
          </w:tcPr>
          <w:p w14:paraId="6B596403" w14:textId="3B60320F" w:rsidR="00513711" w:rsidRDefault="00513711" w:rsidP="007B6281">
            <w:pPr>
              <w:spacing w:before="225" w:after="225"/>
              <w:jc w:val="both"/>
              <w:rPr>
                <w:rFonts w:ascii="Arial" w:hAnsi="Arial" w:cs="Arial"/>
                <w:color w:val="000000"/>
                <w:sz w:val="18"/>
                <w:szCs w:val="18"/>
              </w:rPr>
            </w:pPr>
            <w:r>
              <w:rPr>
                <w:rFonts w:ascii="Arial" w:hAnsi="Arial" w:cs="Arial"/>
                <w:color w:val="000000"/>
                <w:sz w:val="18"/>
                <w:szCs w:val="18"/>
              </w:rPr>
              <w:t>Izvajalec mora za izvajanje storitev rednega čiščenja ob podpisu pogodbe naročniku izročiti:</w:t>
            </w:r>
          </w:p>
          <w:p w14:paraId="5616EFAD" w14:textId="48F5B6AF" w:rsidR="00513711" w:rsidRDefault="00513711" w:rsidP="00513711">
            <w:pPr>
              <w:numPr>
                <w:ilvl w:val="0"/>
                <w:numId w:val="34"/>
              </w:numPr>
              <w:jc w:val="both"/>
              <w:rPr>
                <w:rFonts w:ascii="Arial" w:hAnsi="Arial" w:cs="Arial"/>
                <w:color w:val="000000"/>
                <w:sz w:val="18"/>
                <w:szCs w:val="18"/>
              </w:rPr>
            </w:pPr>
            <w:r>
              <w:rPr>
                <w:rFonts w:ascii="Arial" w:hAnsi="Arial" w:cs="Arial"/>
                <w:color w:val="000000"/>
                <w:sz w:val="18"/>
                <w:szCs w:val="18"/>
              </w:rPr>
              <w:t>opis tehnologije čiščenja v skladu s standardi (priporočili proizvajalca talnih oblog…), ki jo bo uporabljal (tako za dnevno, tedensko, mesečno čiščenje), s katerimi bo zagotovil čiščenje v skladu z zahtevami iz tehničnih specifikacij. Izvajalec na kratko predstavi tudi informatiko kakovosti, ki omogoča spremljanje procesa čiščenja in kontrolno tehnologijo za nadzor svojega dela z ustrezno kadrovsko zasedbo, oziroma strokovnim vodenjem. Navesti mora tudi tehnološko opremo, ki jo bo uporabljal pri delu, ki je predmet naročila. Pod opisom tehnologije čiščenja mora izvajalec upoštevati predpise s področja higiene, ravnanja s kemikalijami in epidemiologije. Opisati mora način zagotavljanja ustreznega nadzora nad tehnologijo in kvaliteto storitev čiščenja, nadzor nad kemikalijami (čistili) ter nadzor nad kadri. Izvajalec mora v  opisu tehnologije čiščenja navesti, s kakšno kadrovsko zasedbo in v kakšnem časovnem obsegu bo izvajal storitev čiščenja (tako za dnevno, tedensko, mesečno čiščenje, kot za letne aktivnosti – časovni načrt posameznih opravil) ter katere smernice in standarde iz razpisanega področja uporablja v zvezi s svojo dejavnostjo. Izvajalec mora določiti način vodenja mesečnih evidenčnih listov za prisotnost na objektih in evidenčnih listov porabe sanitarnega materiala;</w:t>
            </w:r>
          </w:p>
          <w:p w14:paraId="156E3490" w14:textId="77777777" w:rsidR="00513711" w:rsidRDefault="00513711" w:rsidP="00513711">
            <w:pPr>
              <w:ind w:left="502"/>
              <w:jc w:val="both"/>
              <w:rPr>
                <w:rFonts w:ascii="Arial" w:hAnsi="Arial" w:cs="Arial"/>
                <w:color w:val="000000"/>
                <w:sz w:val="18"/>
                <w:szCs w:val="18"/>
              </w:rPr>
            </w:pPr>
          </w:p>
          <w:p w14:paraId="746D2A56" w14:textId="69D972D3" w:rsidR="00513711" w:rsidRPr="00513711" w:rsidRDefault="00513711" w:rsidP="00513711">
            <w:pPr>
              <w:numPr>
                <w:ilvl w:val="0"/>
                <w:numId w:val="34"/>
              </w:numPr>
              <w:jc w:val="both"/>
              <w:rPr>
                <w:rFonts w:ascii="Arial" w:hAnsi="Arial" w:cs="Arial"/>
                <w:color w:val="000000"/>
                <w:sz w:val="18"/>
                <w:szCs w:val="18"/>
              </w:rPr>
            </w:pPr>
            <w:r w:rsidRPr="00513711">
              <w:rPr>
                <w:rFonts w:ascii="Arial" w:hAnsi="Arial" w:cs="Arial"/>
                <w:color w:val="000000"/>
                <w:sz w:val="18"/>
                <w:szCs w:val="18"/>
              </w:rPr>
              <w:t>seznam razpoložljive tehnološke opreme z navedbo naziva opreme, letnico izdelave in namembnostjo in pisno predstavitev tehnologije čiščenja, s časovnim načrtom posameznih opravil in določitev načina vodenja mesečnih evidenčnih listov za prisotnost na objektih in evidenčnih listov porabe sanitarnega materiala. Navedeno naročnik potrdi, v kolikor ustreza vsem zahtevam iz tehničnih specifikacij.</w:t>
            </w:r>
          </w:p>
          <w:p w14:paraId="48554222" w14:textId="77777777" w:rsidR="00513711" w:rsidRDefault="00513711" w:rsidP="007B6281">
            <w:pPr>
              <w:spacing w:before="225" w:after="225"/>
              <w:jc w:val="both"/>
            </w:pPr>
            <w:r>
              <w:rPr>
                <w:rFonts w:ascii="Arial" w:hAnsi="Arial" w:cs="Arial"/>
                <w:color w:val="000000"/>
                <w:sz w:val="18"/>
                <w:szCs w:val="18"/>
              </w:rPr>
              <w:t>Izvajalec bo poslovne prostore čistil:</w:t>
            </w:r>
          </w:p>
          <w:tbl>
            <w:tblPr>
              <w:tblStyle w:val="NormalTablePHPDOCX"/>
              <w:tblW w:w="0" w:type="auto"/>
              <w:tblLook w:val="04A0" w:firstRow="1" w:lastRow="0" w:firstColumn="1" w:lastColumn="0" w:noHBand="0" w:noVBand="1"/>
            </w:tblPr>
            <w:tblGrid>
              <w:gridCol w:w="8746"/>
            </w:tblGrid>
            <w:tr w:rsidR="00513711" w14:paraId="159AC942" w14:textId="77777777" w:rsidTr="007B6281">
              <w:tc>
                <w:tcPr>
                  <w:tcW w:w="0" w:type="auto"/>
                  <w:tcMar>
                    <w:top w:w="0" w:type="auto"/>
                    <w:bottom w:w="0" w:type="auto"/>
                  </w:tcMar>
                </w:tcPr>
                <w:p w14:paraId="09D6E4C7" w14:textId="77777777" w:rsidR="00513711" w:rsidRDefault="00513711" w:rsidP="00513711">
                  <w:pPr>
                    <w:numPr>
                      <w:ilvl w:val="0"/>
                      <w:numId w:val="35"/>
                    </w:numPr>
                    <w:jc w:val="both"/>
                    <w:rPr>
                      <w:rFonts w:ascii="Arial" w:hAnsi="Arial" w:cs="Arial"/>
                      <w:color w:val="000000"/>
                      <w:sz w:val="18"/>
                      <w:szCs w:val="18"/>
                    </w:rPr>
                  </w:pPr>
                  <w:r>
                    <w:rPr>
                      <w:rFonts w:ascii="Arial" w:hAnsi="Arial" w:cs="Arial"/>
                      <w:color w:val="000000"/>
                      <w:sz w:val="18"/>
                      <w:szCs w:val="18"/>
                    </w:rPr>
                    <w:t>kvalitetno po pravilih stroke, v skladu z veljavnimi predpisi (zakoni, pravilniki, standardi), tehničnimi navodili in priporočili ter normativi;</w:t>
                  </w:r>
                </w:p>
                <w:p w14:paraId="14135247" w14:textId="55DB1519" w:rsidR="00513711" w:rsidRDefault="00513711" w:rsidP="00513711">
                  <w:pPr>
                    <w:numPr>
                      <w:ilvl w:val="0"/>
                      <w:numId w:val="35"/>
                    </w:numPr>
                    <w:jc w:val="both"/>
                    <w:rPr>
                      <w:rFonts w:ascii="Arial" w:hAnsi="Arial" w:cs="Arial"/>
                      <w:color w:val="000000"/>
                      <w:sz w:val="18"/>
                      <w:szCs w:val="18"/>
                    </w:rPr>
                  </w:pPr>
                  <w:r>
                    <w:rPr>
                      <w:rFonts w:ascii="Arial" w:hAnsi="Arial" w:cs="Arial"/>
                      <w:color w:val="000000"/>
                      <w:sz w:val="18"/>
                      <w:szCs w:val="18"/>
                    </w:rPr>
                    <w:t xml:space="preserve">skladno s tehničnimi specifikacijami z okoljsko manj obremenjujočim blagom (čistila in higienski papirnati proizvodi) in z upoštevanjem temeljnih okoljskih zahtev skladno z </w:t>
                  </w:r>
                  <w:r w:rsidR="003E0827">
                    <w:rPr>
                      <w:rFonts w:ascii="Arial" w:hAnsi="Arial" w:cs="Arial"/>
                      <w:color w:val="000000"/>
                      <w:sz w:val="18"/>
                      <w:szCs w:val="18"/>
                    </w:rPr>
                    <w:t xml:space="preserve">veljavno </w:t>
                  </w:r>
                  <w:r>
                    <w:rPr>
                      <w:rFonts w:ascii="Arial" w:hAnsi="Arial" w:cs="Arial"/>
                      <w:color w:val="000000"/>
                      <w:sz w:val="18"/>
                      <w:szCs w:val="18"/>
                    </w:rPr>
                    <w:t>Uredbo o zelenem javnem naročanju;</w:t>
                  </w:r>
                </w:p>
                <w:p w14:paraId="4448392C" w14:textId="77777777" w:rsidR="00513711" w:rsidRDefault="00513711" w:rsidP="00513711">
                  <w:pPr>
                    <w:numPr>
                      <w:ilvl w:val="0"/>
                      <w:numId w:val="35"/>
                    </w:numPr>
                    <w:jc w:val="both"/>
                    <w:rPr>
                      <w:rFonts w:ascii="Arial" w:hAnsi="Arial" w:cs="Arial"/>
                      <w:color w:val="000000"/>
                      <w:sz w:val="18"/>
                      <w:szCs w:val="18"/>
                    </w:rPr>
                  </w:pPr>
                  <w:r>
                    <w:rPr>
                      <w:rFonts w:ascii="Arial" w:hAnsi="Arial" w:cs="Arial"/>
                      <w:color w:val="000000"/>
                      <w:sz w:val="18"/>
                      <w:szCs w:val="18"/>
                    </w:rPr>
                    <w:t>s strokovno usposobljenimi zaposlenimi delavci oz. kadrom ali podizvajalci, ki so na podlagi Zakona o kemikalijah in Zakona o varnosti in zdravja pri delu ustrezno izobraženi za delo s kemičnimi sredstvi in čistili ter napravami, ki se uporabljajo pri opravljanju dejavnosti;</w:t>
                  </w:r>
                </w:p>
                <w:p w14:paraId="21C61C7C" w14:textId="77777777" w:rsidR="00513711" w:rsidRDefault="00513711" w:rsidP="00513711">
                  <w:pPr>
                    <w:numPr>
                      <w:ilvl w:val="0"/>
                      <w:numId w:val="35"/>
                    </w:numPr>
                    <w:jc w:val="both"/>
                    <w:rPr>
                      <w:rFonts w:ascii="Arial" w:hAnsi="Arial" w:cs="Arial"/>
                      <w:color w:val="000000"/>
                      <w:sz w:val="18"/>
                      <w:szCs w:val="18"/>
                    </w:rPr>
                  </w:pPr>
                  <w:r>
                    <w:rPr>
                      <w:rFonts w:ascii="Arial" w:hAnsi="Arial" w:cs="Arial"/>
                      <w:color w:val="000000"/>
                      <w:sz w:val="18"/>
                      <w:szCs w:val="18"/>
                    </w:rPr>
                    <w:t>z zadostnim številom čistilk ali čistilcev za kakovostno izvedbo storitev po tej pogodbi;</w:t>
                  </w:r>
                </w:p>
                <w:p w14:paraId="483F902C" w14:textId="77777777" w:rsidR="00513711" w:rsidRDefault="00513711" w:rsidP="00513711">
                  <w:pPr>
                    <w:numPr>
                      <w:ilvl w:val="0"/>
                      <w:numId w:val="35"/>
                    </w:numPr>
                    <w:jc w:val="both"/>
                    <w:rPr>
                      <w:rFonts w:ascii="Arial" w:hAnsi="Arial" w:cs="Arial"/>
                      <w:color w:val="000000"/>
                      <w:sz w:val="18"/>
                      <w:szCs w:val="18"/>
                    </w:rPr>
                  </w:pPr>
                  <w:r>
                    <w:rPr>
                      <w:rFonts w:ascii="Arial" w:hAnsi="Arial" w:cs="Arial"/>
                      <w:color w:val="000000"/>
                      <w:sz w:val="18"/>
                      <w:szCs w:val="18"/>
                    </w:rPr>
                    <w:t>ob delovnih dneh (ponedeljek do petka) skladno s tehnično specifikacijo, ki je priloga te pogodbe;</w:t>
                  </w:r>
                </w:p>
                <w:p w14:paraId="498ABAA1" w14:textId="77777777" w:rsidR="00513711" w:rsidRDefault="00513711" w:rsidP="00513711">
                  <w:pPr>
                    <w:numPr>
                      <w:ilvl w:val="0"/>
                      <w:numId w:val="35"/>
                    </w:numPr>
                    <w:jc w:val="both"/>
                    <w:rPr>
                      <w:rFonts w:ascii="Arial" w:hAnsi="Arial" w:cs="Arial"/>
                      <w:color w:val="000000"/>
                      <w:sz w:val="18"/>
                      <w:szCs w:val="18"/>
                    </w:rPr>
                  </w:pPr>
                  <w:r>
                    <w:rPr>
                      <w:rFonts w:ascii="Arial" w:hAnsi="Arial" w:cs="Arial"/>
                      <w:color w:val="000000"/>
                      <w:sz w:val="18"/>
                      <w:szCs w:val="18"/>
                    </w:rPr>
                    <w:t>po  navodilih za čiščenje za vse površine za katere so navodila na razpolago (antistatični pod sistemskih prostorov, flotex, kamen, lesene obloge, stekla, dvigala,…);</w:t>
                  </w:r>
                </w:p>
                <w:p w14:paraId="6A2699BD" w14:textId="77777777" w:rsidR="00513711" w:rsidRDefault="00513711" w:rsidP="00513711">
                  <w:pPr>
                    <w:numPr>
                      <w:ilvl w:val="0"/>
                      <w:numId w:val="35"/>
                    </w:numPr>
                    <w:jc w:val="both"/>
                    <w:rPr>
                      <w:rFonts w:ascii="Arial" w:hAnsi="Arial" w:cs="Arial"/>
                      <w:color w:val="000000"/>
                      <w:sz w:val="18"/>
                      <w:szCs w:val="18"/>
                    </w:rPr>
                  </w:pPr>
                  <w:r>
                    <w:rPr>
                      <w:rFonts w:ascii="Arial" w:hAnsi="Arial" w:cs="Arial"/>
                      <w:color w:val="000000"/>
                      <w:sz w:val="18"/>
                      <w:szCs w:val="18"/>
                    </w:rPr>
                    <w:t>s tekočim milom, ki mora biti PH nevtralno in dermatološko testirano, kar izvajalec dokazuje s certifikatom ali tehnično dokumentacijo proizvajalca.</w:t>
                  </w:r>
                </w:p>
                <w:p w14:paraId="65E4CD09" w14:textId="77777777" w:rsidR="00513711" w:rsidRDefault="00513711" w:rsidP="007B6281">
                  <w:pPr>
                    <w:jc w:val="both"/>
                    <w:rPr>
                      <w:rFonts w:ascii="Arial" w:hAnsi="Arial" w:cs="Arial"/>
                      <w:color w:val="000000"/>
                      <w:sz w:val="18"/>
                      <w:szCs w:val="18"/>
                    </w:rPr>
                  </w:pPr>
                </w:p>
              </w:tc>
            </w:tr>
          </w:tbl>
          <w:p w14:paraId="6E27AD89" w14:textId="77777777" w:rsidR="00513711" w:rsidRDefault="00513711" w:rsidP="007B6281"/>
        </w:tc>
      </w:tr>
    </w:tbl>
    <w:p w14:paraId="1FA53E60" w14:textId="77777777" w:rsidR="00BA0818" w:rsidRDefault="00BA0818" w:rsidP="00BA0818">
      <w:pPr>
        <w:spacing w:after="0" w:line="240" w:lineRule="auto"/>
        <w:jc w:val="center"/>
        <w:rPr>
          <w:rFonts w:ascii="Arial" w:hAnsi="Arial" w:cs="Arial"/>
          <w:b/>
          <w:bCs/>
          <w:color w:val="000000"/>
          <w:sz w:val="18"/>
          <w:szCs w:val="18"/>
        </w:rPr>
      </w:pPr>
    </w:p>
    <w:p w14:paraId="454B27D3" w14:textId="748B50BC" w:rsidR="00BA0818" w:rsidRDefault="00BA0818" w:rsidP="00BA0818">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BA0818" w14:paraId="6E5CE441" w14:textId="77777777" w:rsidTr="007B6281">
        <w:tc>
          <w:tcPr>
            <w:tcW w:w="0" w:type="auto"/>
            <w:tcMar>
              <w:top w:w="0" w:type="auto"/>
              <w:bottom w:w="0" w:type="auto"/>
            </w:tcMar>
          </w:tcPr>
          <w:p w14:paraId="6F43A43D" w14:textId="77777777" w:rsidR="00BA0818" w:rsidRDefault="00BA0818" w:rsidP="007B6281">
            <w:pPr>
              <w:spacing w:before="225" w:after="225"/>
              <w:jc w:val="both"/>
            </w:pPr>
            <w:r>
              <w:rPr>
                <w:rFonts w:ascii="Arial" w:hAnsi="Arial" w:cs="Arial"/>
                <w:color w:val="000000"/>
                <w:sz w:val="18"/>
                <w:szCs w:val="18"/>
              </w:rPr>
              <w:t>Izvajalec bo pri izvajanju storitev čiščenja ravnal gospodarno pri porabi električne energije in vode.</w:t>
            </w:r>
          </w:p>
          <w:p w14:paraId="1100A928" w14:textId="77777777" w:rsidR="00BA0818" w:rsidRDefault="00BA0818" w:rsidP="007B6281">
            <w:pPr>
              <w:spacing w:before="225" w:after="225"/>
              <w:jc w:val="both"/>
            </w:pPr>
            <w:r>
              <w:rPr>
                <w:rFonts w:ascii="Arial" w:hAnsi="Arial" w:cs="Arial"/>
                <w:color w:val="000000"/>
                <w:sz w:val="18"/>
                <w:szCs w:val="18"/>
              </w:rPr>
              <w:t>Izvajalec bo pri izvajanju pogodbenih storitev ravnal z opremo in inventarjem naročnika kot dober gospodar.</w:t>
            </w:r>
          </w:p>
          <w:p w14:paraId="616613B5" w14:textId="77777777" w:rsidR="00BA0818" w:rsidRDefault="00BA0818" w:rsidP="007B6281">
            <w:pPr>
              <w:spacing w:before="225" w:after="225"/>
              <w:jc w:val="both"/>
            </w:pPr>
            <w:r>
              <w:rPr>
                <w:rFonts w:ascii="Arial" w:hAnsi="Arial" w:cs="Arial"/>
                <w:color w:val="000000"/>
                <w:sz w:val="18"/>
                <w:szCs w:val="18"/>
              </w:rPr>
              <w:t>Izvajalec mora naročniku sproti javljati vse morebitne okvare na opremi in drobnemu inventarju, ki bi jih povzročile čistilke ali čistilci po svoji krivdi in jih je izvajalec dolžan odpraviti na lastne stroške.</w:t>
            </w:r>
          </w:p>
          <w:p w14:paraId="240EFF17" w14:textId="77777777" w:rsidR="00BA0818" w:rsidRPr="0030376F" w:rsidRDefault="00BA0818" w:rsidP="007B6281">
            <w:pPr>
              <w:spacing w:before="225" w:after="225"/>
              <w:jc w:val="both"/>
              <w:rPr>
                <w:rFonts w:ascii="Arial" w:hAnsi="Arial" w:cs="Arial"/>
                <w:color w:val="000000"/>
                <w:sz w:val="18"/>
                <w:szCs w:val="18"/>
              </w:rPr>
            </w:pPr>
            <w:r>
              <w:rPr>
                <w:rFonts w:ascii="Arial" w:hAnsi="Arial" w:cs="Arial"/>
                <w:color w:val="000000"/>
                <w:sz w:val="18"/>
                <w:szCs w:val="18"/>
              </w:rPr>
              <w:t>Izvajalec odgovarja za škodo, ki jo povzročijo pri njem zaposleni delavci ali njegovi podizvajalci.</w:t>
            </w:r>
          </w:p>
        </w:tc>
      </w:tr>
    </w:tbl>
    <w:p w14:paraId="25B21826" w14:textId="77777777" w:rsidR="00BA0818" w:rsidRDefault="00BA0818" w:rsidP="00BA0818">
      <w:pPr>
        <w:spacing w:after="0" w:line="240" w:lineRule="auto"/>
        <w:jc w:val="center"/>
        <w:rPr>
          <w:rFonts w:ascii="Arial" w:hAnsi="Arial" w:cs="Arial"/>
          <w:b/>
          <w:bCs/>
          <w:color w:val="000000"/>
          <w:sz w:val="18"/>
          <w:szCs w:val="18"/>
        </w:rPr>
      </w:pPr>
    </w:p>
    <w:p w14:paraId="128A1567" w14:textId="77777777" w:rsidR="00BA0818" w:rsidRDefault="00BA0818" w:rsidP="00BA0818">
      <w:pPr>
        <w:spacing w:after="0" w:line="240" w:lineRule="auto"/>
        <w:jc w:val="center"/>
        <w:rPr>
          <w:rFonts w:ascii="Arial" w:hAnsi="Arial" w:cs="Arial"/>
          <w:b/>
          <w:bCs/>
          <w:color w:val="000000"/>
          <w:sz w:val="18"/>
          <w:szCs w:val="18"/>
        </w:rPr>
      </w:pPr>
    </w:p>
    <w:p w14:paraId="7CAD75B7" w14:textId="4CC67535" w:rsidR="00BA0818" w:rsidRDefault="00BA0818" w:rsidP="00BA0818">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BA0818" w14:paraId="5A1C974B" w14:textId="77777777" w:rsidTr="007B6281">
        <w:tc>
          <w:tcPr>
            <w:tcW w:w="0" w:type="auto"/>
            <w:tcMar>
              <w:top w:w="0" w:type="auto"/>
              <w:bottom w:w="0" w:type="auto"/>
            </w:tcMar>
          </w:tcPr>
          <w:p w14:paraId="2589E119" w14:textId="6E154F56" w:rsidR="00BA0818" w:rsidRDefault="00BA0818" w:rsidP="007B6281">
            <w:pPr>
              <w:spacing w:before="225" w:after="225"/>
              <w:jc w:val="both"/>
            </w:pPr>
            <w:r>
              <w:rPr>
                <w:rFonts w:ascii="Arial" w:hAnsi="Arial" w:cs="Arial"/>
                <w:color w:val="000000"/>
                <w:sz w:val="18"/>
                <w:szCs w:val="18"/>
              </w:rPr>
              <w:t>Izvajalec bo na elektronski naslov skrbnika pogodbe na strani naročnika, pet delovnih dni pred začetkom del po tej pogodbi, posredoval seznam oseb, ki bodo izvajale storitve čiščenja, najmanj z naslednjimi podatki:</w:t>
            </w:r>
          </w:p>
          <w:tbl>
            <w:tblPr>
              <w:tblStyle w:val="NormalTablePHPDOCX"/>
              <w:tblW w:w="0" w:type="auto"/>
              <w:tblLook w:val="04A0" w:firstRow="1" w:lastRow="0" w:firstColumn="1" w:lastColumn="0" w:noHBand="0" w:noVBand="1"/>
            </w:tblPr>
            <w:tblGrid>
              <w:gridCol w:w="8746"/>
            </w:tblGrid>
            <w:tr w:rsidR="00BA0818" w14:paraId="32FE5FD8" w14:textId="77777777" w:rsidTr="007B6281">
              <w:tc>
                <w:tcPr>
                  <w:tcW w:w="0" w:type="auto"/>
                  <w:tcMar>
                    <w:top w:w="0" w:type="auto"/>
                    <w:bottom w:w="0" w:type="auto"/>
                  </w:tcMar>
                </w:tcPr>
                <w:p w14:paraId="358D3A0C" w14:textId="77777777" w:rsidR="00BA0818" w:rsidRDefault="00BA0818" w:rsidP="00BA0818">
                  <w:pPr>
                    <w:numPr>
                      <w:ilvl w:val="0"/>
                      <w:numId w:val="36"/>
                    </w:numPr>
                    <w:jc w:val="both"/>
                    <w:rPr>
                      <w:rFonts w:ascii="Arial" w:hAnsi="Arial" w:cs="Arial"/>
                      <w:color w:val="000000"/>
                      <w:sz w:val="18"/>
                      <w:szCs w:val="18"/>
                    </w:rPr>
                  </w:pPr>
                  <w:r>
                    <w:rPr>
                      <w:rFonts w:ascii="Arial" w:hAnsi="Arial" w:cs="Arial"/>
                      <w:color w:val="000000"/>
                      <w:sz w:val="18"/>
                      <w:szCs w:val="18"/>
                    </w:rPr>
                    <w:lastRenderedPageBreak/>
                    <w:t>imena in priimki, stopnja izobrazbe, navedba datuma in številka veljavnega potrdila o opravljenem preizkusu varstva pri delu za čistilce oz. čistilke, ki bodo redno čistili poslovne prostore;</w:t>
                  </w:r>
                </w:p>
                <w:p w14:paraId="05F8C085" w14:textId="77777777" w:rsidR="00BA0818" w:rsidRDefault="00BA0818" w:rsidP="00BA0818">
                  <w:pPr>
                    <w:numPr>
                      <w:ilvl w:val="0"/>
                      <w:numId w:val="36"/>
                    </w:numPr>
                    <w:jc w:val="both"/>
                    <w:rPr>
                      <w:rFonts w:ascii="Arial" w:hAnsi="Arial" w:cs="Arial"/>
                      <w:color w:val="000000"/>
                      <w:sz w:val="18"/>
                      <w:szCs w:val="18"/>
                    </w:rPr>
                  </w:pPr>
                  <w:r>
                    <w:rPr>
                      <w:rFonts w:ascii="Arial" w:hAnsi="Arial" w:cs="Arial"/>
                      <w:color w:val="000000"/>
                      <w:sz w:val="18"/>
                      <w:szCs w:val="18"/>
                    </w:rPr>
                    <w:t>ime in priimek, stopnja izobrazbe, navedba datuma in številka veljavnega potrdila o opravljenem preizkusu varstva pri delu za kontrolorja čiščenja.</w:t>
                  </w:r>
                </w:p>
              </w:tc>
            </w:tr>
          </w:tbl>
          <w:p w14:paraId="6810731A" w14:textId="77777777" w:rsidR="00BA0818" w:rsidRDefault="00BA0818" w:rsidP="007B6281">
            <w:pPr>
              <w:spacing w:before="225" w:after="225"/>
              <w:jc w:val="both"/>
            </w:pPr>
            <w:r>
              <w:rPr>
                <w:rFonts w:ascii="Arial" w:hAnsi="Arial" w:cs="Arial"/>
                <w:color w:val="000000"/>
                <w:sz w:val="18"/>
                <w:szCs w:val="18"/>
              </w:rPr>
              <w:t>Osebam, za katere izvajalec ne bo posredoval podatkov na način, kot je določeno v prvem odstavku tega člena, naročnik ne bo odobril vstopa v poslovne prostore.</w:t>
            </w:r>
          </w:p>
        </w:tc>
      </w:tr>
    </w:tbl>
    <w:p w14:paraId="15E4F2D6" w14:textId="2EA06926" w:rsidR="00BA0818" w:rsidRDefault="00BA0818" w:rsidP="00BA0818">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BA0818" w14:paraId="390AD870" w14:textId="77777777" w:rsidTr="007B6281">
        <w:tc>
          <w:tcPr>
            <w:tcW w:w="0" w:type="auto"/>
            <w:tcMar>
              <w:top w:w="0" w:type="auto"/>
              <w:bottom w:w="0" w:type="auto"/>
            </w:tcMar>
          </w:tcPr>
          <w:p w14:paraId="0B44C660" w14:textId="77777777" w:rsidR="00BA0818" w:rsidRDefault="00BA0818" w:rsidP="007B6281">
            <w:pPr>
              <w:spacing w:before="225" w:after="225"/>
              <w:jc w:val="both"/>
            </w:pPr>
            <w:r>
              <w:rPr>
                <w:rFonts w:ascii="Arial" w:hAnsi="Arial" w:cs="Arial"/>
                <w:color w:val="000000"/>
                <w:sz w:val="18"/>
                <w:szCs w:val="18"/>
              </w:rPr>
              <w:t>Izvajalec bo redno čiščenje in nadzor kakovosti čiščenja v posameznem objektu izvajal s stalnim kadrom.</w:t>
            </w:r>
          </w:p>
          <w:p w14:paraId="687B010D" w14:textId="77777777" w:rsidR="00BA0818" w:rsidRDefault="00BA0818" w:rsidP="007B6281">
            <w:pPr>
              <w:spacing w:before="225" w:after="225"/>
              <w:jc w:val="both"/>
            </w:pPr>
            <w:r>
              <w:rPr>
                <w:rFonts w:ascii="Arial" w:hAnsi="Arial" w:cs="Arial"/>
                <w:color w:val="000000"/>
                <w:sz w:val="18"/>
                <w:szCs w:val="18"/>
              </w:rPr>
              <w:t>Ob morebitni zamenjavi kadra mora imeti nadomestni kader najmanj enake kvalifikacije, kot zamenjan kader.</w:t>
            </w:r>
          </w:p>
          <w:p w14:paraId="51E4480F" w14:textId="77777777" w:rsidR="00BA0818" w:rsidRDefault="00BA0818" w:rsidP="007B6281">
            <w:pPr>
              <w:spacing w:before="225" w:after="225"/>
              <w:jc w:val="both"/>
            </w:pPr>
            <w:r>
              <w:rPr>
                <w:rFonts w:ascii="Arial" w:hAnsi="Arial" w:cs="Arial"/>
                <w:color w:val="000000"/>
                <w:sz w:val="18"/>
                <w:szCs w:val="18"/>
              </w:rPr>
              <w:t>O morebitni menjavi kadra, mora izvajalec obvestiti kontaktno osebo uporabnika, najmanj en delovni dan pred menjavo, posredovati ustrezne podatke o kadru in utemeljiti zamenjavo. Izvajalec mora zagotavljati nadomeščanje v času bolniških staležev, dopustov in drugih odsotnosti skrbnika pogodbe. Ob zamenjavi kadra si kontaktna oseba uporabnika pridržuje pravico potrditi oziroma zavrniti zamenjavo kadra.</w:t>
            </w:r>
          </w:p>
          <w:p w14:paraId="3DAD3659" w14:textId="77777777" w:rsidR="00BA0818" w:rsidRDefault="00BA0818" w:rsidP="007B6281">
            <w:pPr>
              <w:spacing w:before="225" w:after="225"/>
              <w:jc w:val="both"/>
            </w:pPr>
            <w:r>
              <w:rPr>
                <w:rFonts w:ascii="Arial" w:hAnsi="Arial" w:cs="Arial"/>
                <w:color w:val="000000"/>
                <w:sz w:val="18"/>
                <w:szCs w:val="18"/>
              </w:rPr>
              <w:t>V primeru nepredvidljivih menjav (npr. nepredvidena odsotnost obstoječega kadra,…) je izvajalec o tem in o nadomestnem kadru dolžan obvestiti kontaktno osebo uporabnika takoj, ko je seznanjen z menjavo oz. najkasneje pred pričetkom dela nadomestnega kadra.</w:t>
            </w:r>
          </w:p>
        </w:tc>
      </w:tr>
    </w:tbl>
    <w:p w14:paraId="701E0DF0" w14:textId="5E9BFF3F" w:rsidR="00BA0818" w:rsidRDefault="00BA0818" w:rsidP="00BA0818">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BA0818" w14:paraId="12B355EB" w14:textId="77777777" w:rsidTr="007B6281">
        <w:tc>
          <w:tcPr>
            <w:tcW w:w="0" w:type="auto"/>
            <w:tcMar>
              <w:top w:w="0" w:type="auto"/>
              <w:bottom w:w="0" w:type="auto"/>
            </w:tcMar>
          </w:tcPr>
          <w:p w14:paraId="4C099471" w14:textId="77777777" w:rsidR="00BA0818" w:rsidRDefault="00BA0818" w:rsidP="007B6281">
            <w:pPr>
              <w:spacing w:before="225" w:after="225"/>
              <w:jc w:val="both"/>
            </w:pPr>
            <w:r>
              <w:rPr>
                <w:rFonts w:ascii="Arial" w:hAnsi="Arial" w:cs="Arial"/>
                <w:color w:val="000000"/>
                <w:sz w:val="18"/>
                <w:szCs w:val="18"/>
              </w:rPr>
              <w:t>Izvajalec mora imeti vzpostavljen sistem nadzora kakovosti nad opravljenimi pogodbenimi storitvami in enkrat v mesecu pripraviti poročilo o opravljenem nadzoru kakovosti čiščenja za pretekli mesec in ga priložiti računu. Poročilo vsebuje navedbo naročnikove lokacije, dan izvedenega nadzora kakovosti čiščenja ter morebitne pripombe kontaktne osebe uporabnika in izvajalca. Poročilo podpišeta kontaktna oseba uporabnika poslovnih prostorov, kjer je bila izvedena kontrola in predstavnik izvajalca, ki je opravil kontrolo kakovosti čiščenja.</w:t>
            </w:r>
          </w:p>
          <w:p w14:paraId="26908E64" w14:textId="77777777" w:rsidR="00BA0818" w:rsidRDefault="00BA0818" w:rsidP="007B6281">
            <w:pPr>
              <w:spacing w:before="225" w:after="225"/>
              <w:jc w:val="both"/>
            </w:pPr>
            <w:r>
              <w:rPr>
                <w:rFonts w:ascii="Arial" w:hAnsi="Arial" w:cs="Arial"/>
                <w:color w:val="000000"/>
                <w:sz w:val="18"/>
                <w:szCs w:val="18"/>
              </w:rPr>
              <w:t>Oseba, ki opravlja kontrolo kakovosti čiščenja mora zagotoviti sporazumevanje in komunikacijo z naročnikom v slovenskem jeziku.</w:t>
            </w:r>
          </w:p>
        </w:tc>
      </w:tr>
    </w:tbl>
    <w:p w14:paraId="04F3C5B5" w14:textId="64AD4310" w:rsidR="00BA0818" w:rsidRDefault="00BA0818" w:rsidP="00BA0818">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BA0818" w14:paraId="079B0E37" w14:textId="77777777" w:rsidTr="007B6281">
        <w:tc>
          <w:tcPr>
            <w:tcW w:w="0" w:type="auto"/>
            <w:tcMar>
              <w:top w:w="0" w:type="auto"/>
              <w:bottom w:w="0" w:type="auto"/>
            </w:tcMar>
          </w:tcPr>
          <w:p w14:paraId="16F4601D" w14:textId="77777777" w:rsidR="00BA0818" w:rsidRDefault="00BA0818" w:rsidP="007B6281">
            <w:pPr>
              <w:spacing w:before="225" w:after="225"/>
              <w:jc w:val="both"/>
            </w:pPr>
            <w:r>
              <w:rPr>
                <w:rFonts w:ascii="Arial" w:hAnsi="Arial" w:cs="Arial"/>
                <w:color w:val="000000"/>
                <w:sz w:val="18"/>
                <w:szCs w:val="18"/>
              </w:rPr>
              <w:t>Izvajalec je dolžan voditi evidenco prisotnosti čistilk in čistilcev v posameznem objektu, ki se nahaja na recepciji objekta. Za evidenco prisotnosti v objektu bo izvajalec uporabljal sistem za registracijo delovnega časa naročnika, v kolikor bodo to dopuščale tehnične zmožnosti naročnikovega sistema za registracijo. V primeru, da registracija delovnega časa v naročnikovem sistemu ne bo mogoča, bo moral izvajalec ustrezno evidentiranje zagotoviti sam.</w:t>
            </w:r>
          </w:p>
          <w:p w14:paraId="3817E438" w14:textId="77777777" w:rsidR="00BA0818" w:rsidRDefault="00BA0818" w:rsidP="007B6281">
            <w:pPr>
              <w:spacing w:before="225" w:after="225"/>
              <w:jc w:val="both"/>
            </w:pPr>
            <w:r>
              <w:rPr>
                <w:rFonts w:ascii="Arial" w:hAnsi="Arial" w:cs="Arial"/>
                <w:color w:val="000000"/>
                <w:sz w:val="18"/>
                <w:szCs w:val="18"/>
              </w:rPr>
              <w:t>Osebe, ki bodo izvajale storitve na objektu, morajo biti ustrezno vidno označene na (zaščitni) obliki z nazivom izvajalca ter imenom in priimkom kadra.</w:t>
            </w:r>
          </w:p>
        </w:tc>
      </w:tr>
    </w:tbl>
    <w:p w14:paraId="627D0D99" w14:textId="28D1DC17" w:rsidR="00BA0818" w:rsidRDefault="00BA0818" w:rsidP="00BA0818">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BA0818" w14:paraId="2459B3C6" w14:textId="77777777" w:rsidTr="007B6281">
        <w:tc>
          <w:tcPr>
            <w:tcW w:w="0" w:type="auto"/>
            <w:tcMar>
              <w:top w:w="0" w:type="auto"/>
              <w:bottom w:w="0" w:type="auto"/>
            </w:tcMar>
          </w:tcPr>
          <w:p w14:paraId="727F9A91" w14:textId="77777777" w:rsidR="00BA0818" w:rsidRDefault="00BA0818" w:rsidP="007B6281">
            <w:pPr>
              <w:spacing w:before="225" w:after="225"/>
              <w:jc w:val="both"/>
            </w:pPr>
            <w:r>
              <w:rPr>
                <w:rFonts w:ascii="Arial" w:hAnsi="Arial" w:cs="Arial"/>
                <w:color w:val="000000"/>
                <w:sz w:val="18"/>
                <w:szCs w:val="18"/>
              </w:rPr>
              <w:t>Izvajalec prevzema obveznost, da po končanem čiščenju zapre vsa okna in zaklene vrata, ključe in registracijske kartice pa izroči varnostniku oz. po dogovoru, glede na veljavni režim.</w:t>
            </w:r>
          </w:p>
        </w:tc>
      </w:tr>
    </w:tbl>
    <w:p w14:paraId="0106BE90" w14:textId="1F166540" w:rsidR="00D90078" w:rsidRDefault="00D606A7" w:rsidP="00D606A7">
      <w:pPr>
        <w:spacing w:before="225" w:after="225" w:line="240" w:lineRule="auto"/>
        <w:jc w:val="both"/>
        <w:rPr>
          <w:rFonts w:ascii="Arial" w:hAnsi="Arial" w:cs="Arial"/>
          <w:b/>
          <w:bCs/>
          <w:color w:val="000000"/>
          <w:sz w:val="18"/>
          <w:szCs w:val="18"/>
        </w:rPr>
      </w:pPr>
      <w:r w:rsidRPr="00D606A7">
        <w:rPr>
          <w:rFonts w:ascii="Arial" w:hAnsi="Arial" w:cs="Arial"/>
          <w:b/>
          <w:bCs/>
          <w:color w:val="000000"/>
          <w:sz w:val="18"/>
          <w:szCs w:val="18"/>
        </w:rPr>
        <w:t xml:space="preserve">VIII. </w:t>
      </w:r>
      <w:r w:rsidR="00420A29">
        <w:rPr>
          <w:rFonts w:ascii="Arial" w:hAnsi="Arial" w:cs="Arial"/>
          <w:b/>
          <w:bCs/>
          <w:color w:val="000000"/>
          <w:sz w:val="18"/>
          <w:szCs w:val="18"/>
        </w:rPr>
        <w:t>PRE</w:t>
      </w:r>
      <w:r w:rsidR="00D90078">
        <w:rPr>
          <w:rFonts w:ascii="Arial" w:hAnsi="Arial" w:cs="Arial"/>
          <w:b/>
          <w:bCs/>
          <w:color w:val="000000"/>
          <w:sz w:val="18"/>
          <w:szCs w:val="18"/>
        </w:rPr>
        <w:t>NOS</w:t>
      </w:r>
      <w:r w:rsidR="00420A29">
        <w:rPr>
          <w:rFonts w:ascii="Arial" w:hAnsi="Arial" w:cs="Arial"/>
          <w:b/>
          <w:bCs/>
          <w:color w:val="000000"/>
          <w:sz w:val="18"/>
          <w:szCs w:val="18"/>
        </w:rPr>
        <w:t xml:space="preserve"> DELAVCEV</w:t>
      </w:r>
    </w:p>
    <w:p w14:paraId="09766D2B" w14:textId="07CF0548" w:rsidR="006153D7" w:rsidRDefault="00BA0818" w:rsidP="006153D7">
      <w:pPr>
        <w:spacing w:before="225" w:after="225" w:line="240" w:lineRule="auto"/>
        <w:jc w:val="center"/>
        <w:rPr>
          <w:rFonts w:ascii="Arial" w:hAnsi="Arial" w:cs="Arial"/>
          <w:b/>
          <w:bCs/>
          <w:color w:val="000000"/>
          <w:sz w:val="18"/>
          <w:szCs w:val="18"/>
        </w:rPr>
      </w:pPr>
      <w:r>
        <w:rPr>
          <w:rFonts w:ascii="Arial" w:hAnsi="Arial" w:cs="Arial"/>
          <w:b/>
          <w:bCs/>
          <w:color w:val="000000"/>
          <w:sz w:val="18"/>
          <w:szCs w:val="18"/>
        </w:rPr>
        <w:t>24</w:t>
      </w:r>
      <w:r w:rsidR="006153D7">
        <w:rPr>
          <w:rFonts w:ascii="Arial" w:hAnsi="Arial" w:cs="Arial"/>
          <w:b/>
          <w:bCs/>
          <w:color w:val="000000"/>
          <w:sz w:val="18"/>
          <w:szCs w:val="18"/>
        </w:rPr>
        <w:t>. člen</w:t>
      </w:r>
    </w:p>
    <w:tbl>
      <w:tblPr>
        <w:tblStyle w:val="NormalTablePHPDOCX1"/>
        <w:tblW w:w="0" w:type="auto"/>
        <w:tblInd w:w="108" w:type="dxa"/>
        <w:tblLook w:val="04A0" w:firstRow="1" w:lastRow="0" w:firstColumn="1" w:lastColumn="0" w:noHBand="0" w:noVBand="1"/>
      </w:tblPr>
      <w:tblGrid>
        <w:gridCol w:w="8962"/>
      </w:tblGrid>
      <w:tr w:rsidR="000525F7" w:rsidRPr="00D606A7" w14:paraId="2DFF1A0D" w14:textId="77777777" w:rsidTr="007B6281">
        <w:tc>
          <w:tcPr>
            <w:tcW w:w="0" w:type="auto"/>
            <w:tcMar>
              <w:top w:w="0" w:type="auto"/>
              <w:bottom w:w="0" w:type="auto"/>
            </w:tcMar>
          </w:tcPr>
          <w:p w14:paraId="3187AA3C" w14:textId="77777777" w:rsidR="00D90078" w:rsidRDefault="008F2674" w:rsidP="007B6281">
            <w:pPr>
              <w:spacing w:before="225" w:after="225"/>
              <w:jc w:val="both"/>
              <w:rPr>
                <w:rFonts w:ascii="Arial" w:hAnsi="Arial" w:cs="Arial"/>
                <w:sz w:val="18"/>
                <w:szCs w:val="18"/>
              </w:rPr>
            </w:pPr>
            <w:r>
              <w:rPr>
                <w:rFonts w:ascii="Arial" w:hAnsi="Arial" w:cs="Arial"/>
                <w:sz w:val="18"/>
                <w:szCs w:val="18"/>
              </w:rPr>
              <w:t xml:space="preserve">Izvajalec se zavezuje, </w:t>
            </w:r>
            <w:r w:rsidR="000525F7">
              <w:rPr>
                <w:rFonts w:ascii="Arial" w:hAnsi="Arial" w:cs="Arial"/>
                <w:sz w:val="18"/>
                <w:szCs w:val="18"/>
              </w:rPr>
              <w:t>da bo pred pričetkom opravljanja storitev po tej pogodbi sklenil sporazum o prenosu delavcev z gospodarskim subjektom</w:t>
            </w:r>
            <w:r w:rsidR="0031352C">
              <w:rPr>
                <w:rFonts w:ascii="Arial" w:hAnsi="Arial" w:cs="Arial"/>
                <w:sz w:val="18"/>
                <w:szCs w:val="18"/>
              </w:rPr>
              <w:t>, ki je storitve čiščenja prostorov Kemijskega inštituta opravljal v obdobju preteklih štirih let.</w:t>
            </w:r>
          </w:p>
          <w:p w14:paraId="09106431" w14:textId="77777777" w:rsidR="00DF57C9" w:rsidRDefault="00DF57C9" w:rsidP="007B6281">
            <w:pPr>
              <w:spacing w:before="225" w:after="225"/>
              <w:jc w:val="both"/>
              <w:rPr>
                <w:rFonts w:ascii="Arial" w:hAnsi="Arial" w:cs="Arial"/>
                <w:sz w:val="18"/>
                <w:szCs w:val="18"/>
              </w:rPr>
            </w:pPr>
            <w:r>
              <w:rPr>
                <w:rFonts w:ascii="Arial" w:hAnsi="Arial" w:cs="Arial"/>
                <w:sz w:val="18"/>
                <w:szCs w:val="18"/>
              </w:rPr>
              <w:lastRenderedPageBreak/>
              <w:t>Izvajalec se zavezuje, da bo prenos delavcev iz gospodarskega subjekta, ki je storitve čiščenja prostorov Kemijskega inštituta opravljal v obdobju preteklih štirih let</w:t>
            </w:r>
            <w:r w:rsidR="00BA3312">
              <w:rPr>
                <w:rFonts w:ascii="Arial" w:hAnsi="Arial" w:cs="Arial"/>
                <w:sz w:val="18"/>
                <w:szCs w:val="18"/>
              </w:rPr>
              <w:t>, na izvajalca izveden skladno z določili in pogoji v tehničnih specifikacijah razpisne dokumentacije.</w:t>
            </w:r>
          </w:p>
          <w:p w14:paraId="63EFA572" w14:textId="75EA4017" w:rsidR="003D2842" w:rsidRDefault="0051153C" w:rsidP="007B6281">
            <w:pPr>
              <w:spacing w:before="225" w:after="225"/>
              <w:jc w:val="both"/>
              <w:rPr>
                <w:rFonts w:ascii="Arial" w:hAnsi="Arial" w:cs="Arial"/>
                <w:sz w:val="18"/>
                <w:szCs w:val="18"/>
              </w:rPr>
            </w:pPr>
            <w:r w:rsidRPr="0051153C">
              <w:rPr>
                <w:rFonts w:ascii="Arial" w:hAnsi="Arial" w:cs="Arial"/>
                <w:sz w:val="18"/>
                <w:szCs w:val="18"/>
              </w:rPr>
              <w:t xml:space="preserve">V primeru, če izvajalec po izteku obdobja, za katerega se sklepa ta pogodba, ne bo ponovno izbran, se naročnik zavezuje, da bo </w:t>
            </w:r>
            <w:r>
              <w:rPr>
                <w:rFonts w:ascii="Arial" w:hAnsi="Arial" w:cs="Arial"/>
                <w:sz w:val="18"/>
                <w:szCs w:val="18"/>
              </w:rPr>
              <w:t>delavce, ki so predmet prenosa,</w:t>
            </w:r>
            <w:r w:rsidRPr="0051153C">
              <w:rPr>
                <w:rFonts w:ascii="Arial" w:hAnsi="Arial" w:cs="Arial"/>
                <w:sz w:val="18"/>
                <w:szCs w:val="18"/>
              </w:rPr>
              <w:t xml:space="preserve"> ponovno zaposlil oz. s ponovnim javnim naročilom zahteval prevzem navedenih delav</w:t>
            </w:r>
            <w:r>
              <w:rPr>
                <w:rFonts w:ascii="Arial" w:hAnsi="Arial" w:cs="Arial"/>
                <w:sz w:val="18"/>
                <w:szCs w:val="18"/>
              </w:rPr>
              <w:t>cev</w:t>
            </w:r>
            <w:r w:rsidRPr="0051153C">
              <w:rPr>
                <w:rFonts w:ascii="Arial" w:hAnsi="Arial" w:cs="Arial"/>
                <w:sz w:val="18"/>
                <w:szCs w:val="18"/>
              </w:rPr>
              <w:t xml:space="preserve"> na novega izbranega ponudnika.</w:t>
            </w:r>
          </w:p>
          <w:p w14:paraId="098CF497" w14:textId="77777777" w:rsidR="002D2A97" w:rsidRPr="00D606A7" w:rsidRDefault="002D2A97" w:rsidP="002D2A97">
            <w:pPr>
              <w:spacing w:before="225" w:after="225"/>
              <w:jc w:val="both"/>
            </w:pPr>
            <w:r w:rsidRPr="00D606A7">
              <w:rPr>
                <w:rFonts w:ascii="Arial" w:hAnsi="Arial" w:cs="Arial"/>
                <w:i/>
                <w:iCs/>
                <w:color w:val="000000"/>
                <w:sz w:val="18"/>
                <w:szCs w:val="18"/>
              </w:rPr>
              <w:t>Opomba:</w:t>
            </w:r>
          </w:p>
          <w:p w14:paraId="5262A920" w14:textId="4B5CFB33" w:rsidR="002D2A97" w:rsidRPr="008F2674" w:rsidRDefault="002D2A97" w:rsidP="002D2A97">
            <w:pPr>
              <w:spacing w:before="225" w:after="225"/>
              <w:jc w:val="both"/>
              <w:rPr>
                <w:rFonts w:ascii="Arial" w:hAnsi="Arial" w:cs="Arial"/>
                <w:sz w:val="18"/>
                <w:szCs w:val="18"/>
              </w:rPr>
            </w:pPr>
            <w:r w:rsidRPr="00D606A7">
              <w:rPr>
                <w:rFonts w:ascii="Arial" w:hAnsi="Arial" w:cs="Arial"/>
                <w:i/>
                <w:iCs/>
                <w:color w:val="000000"/>
                <w:sz w:val="18"/>
                <w:szCs w:val="18"/>
              </w:rPr>
              <w:t xml:space="preserve">V KOLIKOR </w:t>
            </w:r>
            <w:r>
              <w:rPr>
                <w:rFonts w:ascii="Arial" w:hAnsi="Arial" w:cs="Arial"/>
                <w:i/>
                <w:iCs/>
                <w:color w:val="000000"/>
                <w:sz w:val="18"/>
                <w:szCs w:val="18"/>
              </w:rPr>
              <w:t xml:space="preserve">PONUDBO ODDAJA </w:t>
            </w:r>
            <w:r w:rsidRPr="00D606A7">
              <w:rPr>
                <w:rFonts w:ascii="Arial" w:hAnsi="Arial" w:cs="Arial"/>
                <w:i/>
                <w:iCs/>
                <w:color w:val="000000"/>
                <w:sz w:val="18"/>
                <w:szCs w:val="18"/>
              </w:rPr>
              <w:t>PONUDNIK</w:t>
            </w:r>
            <w:r>
              <w:rPr>
                <w:rFonts w:ascii="Arial" w:hAnsi="Arial" w:cs="Arial"/>
                <w:i/>
                <w:iCs/>
                <w:color w:val="000000"/>
                <w:sz w:val="18"/>
                <w:szCs w:val="18"/>
              </w:rPr>
              <w:t xml:space="preserve">, KI </w:t>
            </w:r>
            <w:r w:rsidR="003D2842">
              <w:rPr>
                <w:rFonts w:ascii="Arial" w:hAnsi="Arial" w:cs="Arial"/>
                <w:i/>
                <w:iCs/>
                <w:color w:val="000000"/>
                <w:sz w:val="18"/>
                <w:szCs w:val="18"/>
              </w:rPr>
              <w:t>STORITVE ČIŠČENJA PROSTOROV KEMIJSKEGA INŠTITUTA ŽE IZVAJA, SE RAZDELEK VIII. IZBRIŠE.</w:t>
            </w:r>
          </w:p>
        </w:tc>
      </w:tr>
    </w:tbl>
    <w:p w14:paraId="7A74CF2B" w14:textId="599D40DD" w:rsidR="00420A29" w:rsidRPr="00420A29" w:rsidRDefault="00DC1ED6" w:rsidP="00D606A7">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IX</w:t>
      </w:r>
      <w:r w:rsidR="00420A29" w:rsidRPr="00D606A7">
        <w:rPr>
          <w:rFonts w:ascii="Arial" w:hAnsi="Arial" w:cs="Arial"/>
          <w:b/>
          <w:bCs/>
          <w:color w:val="000000"/>
          <w:sz w:val="18"/>
          <w:szCs w:val="18"/>
        </w:rPr>
        <w:t>. SKRBNIKI POGODBE</w:t>
      </w:r>
    </w:p>
    <w:p w14:paraId="720F7688" w14:textId="77484A33" w:rsidR="00D606A7" w:rsidRPr="00D606A7" w:rsidRDefault="00BA0818" w:rsidP="00D606A7">
      <w:pPr>
        <w:spacing w:after="0" w:line="240" w:lineRule="auto"/>
        <w:jc w:val="center"/>
      </w:pPr>
      <w:r>
        <w:rPr>
          <w:rFonts w:ascii="Arial" w:hAnsi="Arial" w:cs="Arial"/>
          <w:b/>
          <w:bCs/>
          <w:color w:val="000000"/>
          <w:sz w:val="18"/>
          <w:szCs w:val="18"/>
        </w:rPr>
        <w:t>25</w:t>
      </w:r>
      <w:r w:rsidR="00D606A7" w:rsidRPr="00D606A7">
        <w:rPr>
          <w:rFonts w:ascii="Arial" w:hAnsi="Arial" w:cs="Arial"/>
          <w:b/>
          <w:bCs/>
          <w:color w:val="000000"/>
          <w:sz w:val="18"/>
          <w:szCs w:val="18"/>
        </w:rPr>
        <w:t>. člen</w:t>
      </w:r>
    </w:p>
    <w:tbl>
      <w:tblPr>
        <w:tblStyle w:val="NormalTablePHPDOCX1"/>
        <w:tblW w:w="0" w:type="auto"/>
        <w:tblInd w:w="108" w:type="dxa"/>
        <w:tblLook w:val="04A0" w:firstRow="1" w:lastRow="0" w:firstColumn="1" w:lastColumn="0" w:noHBand="0" w:noVBand="1"/>
      </w:tblPr>
      <w:tblGrid>
        <w:gridCol w:w="8962"/>
      </w:tblGrid>
      <w:tr w:rsidR="00D606A7" w:rsidRPr="00D606A7" w14:paraId="6621B399" w14:textId="77777777" w:rsidTr="006A7B06">
        <w:tc>
          <w:tcPr>
            <w:tcW w:w="0" w:type="auto"/>
            <w:tcMar>
              <w:top w:w="0" w:type="auto"/>
              <w:bottom w:w="0" w:type="auto"/>
            </w:tcMar>
          </w:tcPr>
          <w:p w14:paraId="56433F4F" w14:textId="77777777" w:rsidR="00D606A7" w:rsidRPr="00D606A7" w:rsidRDefault="00D606A7" w:rsidP="00D606A7">
            <w:pPr>
              <w:spacing w:before="225" w:after="225"/>
              <w:jc w:val="both"/>
            </w:pPr>
            <w:bookmarkStart w:id="4" w:name="_Hlk109818957"/>
            <w:r w:rsidRPr="00D606A7">
              <w:rPr>
                <w:rFonts w:ascii="Arial" w:hAnsi="Arial" w:cs="Arial"/>
                <w:color w:val="000000"/>
                <w:sz w:val="18"/>
                <w:szCs w:val="18"/>
              </w:rPr>
              <w:t>Skrbnik pogodbe s strani naročnika je ______________</w:t>
            </w:r>
          </w:p>
          <w:p w14:paraId="6CE095EF" w14:textId="77777777" w:rsidR="00D606A7" w:rsidRPr="00D606A7" w:rsidRDefault="00D606A7" w:rsidP="00D606A7">
            <w:pPr>
              <w:spacing w:before="225" w:after="225"/>
              <w:jc w:val="both"/>
            </w:pPr>
            <w:r w:rsidRPr="00D606A7">
              <w:rPr>
                <w:rFonts w:ascii="Arial" w:hAnsi="Arial" w:cs="Arial"/>
                <w:color w:val="000000"/>
                <w:sz w:val="18"/>
                <w:szCs w:val="18"/>
              </w:rPr>
              <w:t>Predstavnik naročnika je pooblaščen, da zastopa naročnika v vseh vprašanjih, ki se nanašajo na izvedbo storitev, dogovorjenih s to pogodbo.</w:t>
            </w:r>
          </w:p>
          <w:p w14:paraId="7EE4E2AA" w14:textId="77777777" w:rsidR="00D606A7" w:rsidRPr="00D606A7" w:rsidRDefault="00D606A7" w:rsidP="00D606A7">
            <w:pPr>
              <w:spacing w:before="225" w:after="225"/>
              <w:jc w:val="both"/>
            </w:pPr>
            <w:r w:rsidRPr="00D606A7">
              <w:rPr>
                <w:rFonts w:ascii="Arial" w:hAnsi="Arial" w:cs="Arial"/>
                <w:color w:val="000000"/>
                <w:sz w:val="18"/>
                <w:szCs w:val="18"/>
              </w:rPr>
              <w:t>Pooblaščeni predstavnik izvajalca je _______________</w:t>
            </w:r>
          </w:p>
          <w:p w14:paraId="2DD882E1" w14:textId="32816432" w:rsidR="00FF1CC0" w:rsidRPr="004755AB" w:rsidRDefault="00D606A7" w:rsidP="00D606A7">
            <w:pPr>
              <w:spacing w:before="225" w:after="225"/>
              <w:jc w:val="both"/>
              <w:rPr>
                <w:rFonts w:ascii="Arial" w:hAnsi="Arial" w:cs="Arial"/>
                <w:color w:val="000000"/>
                <w:sz w:val="18"/>
                <w:szCs w:val="18"/>
              </w:rPr>
            </w:pPr>
            <w:r w:rsidRPr="00D606A7">
              <w:rPr>
                <w:rFonts w:ascii="Arial" w:hAnsi="Arial" w:cs="Arial"/>
                <w:color w:val="000000"/>
                <w:sz w:val="18"/>
                <w:szCs w:val="18"/>
              </w:rPr>
              <w:t>Poobl</w:t>
            </w:r>
            <w:r w:rsidR="00FF1CC0">
              <w:rPr>
                <w:rFonts w:ascii="Arial" w:hAnsi="Arial" w:cs="Arial"/>
                <w:color w:val="000000"/>
                <w:sz w:val="18"/>
                <w:szCs w:val="18"/>
              </w:rPr>
              <w:t>a</w:t>
            </w:r>
            <w:r w:rsidRPr="00D606A7">
              <w:rPr>
                <w:rFonts w:ascii="Arial" w:hAnsi="Arial" w:cs="Arial"/>
                <w:color w:val="000000"/>
                <w:sz w:val="18"/>
                <w:szCs w:val="18"/>
              </w:rPr>
              <w:t>ščeni predstavnik izvajalca je pooblaščen, da zastopa izvajalca v vseh vprašanjih, ki se nanašajo izvajanje storitev po tej pogodbi.</w:t>
            </w:r>
          </w:p>
        </w:tc>
      </w:tr>
    </w:tbl>
    <w:bookmarkEnd w:id="4"/>
    <w:p w14:paraId="35F3E7D3" w14:textId="00CE338F" w:rsidR="00D606A7" w:rsidRPr="00D606A7" w:rsidRDefault="00D606A7" w:rsidP="00D606A7">
      <w:pPr>
        <w:spacing w:before="225" w:after="225" w:line="240" w:lineRule="auto"/>
        <w:jc w:val="both"/>
      </w:pPr>
      <w:r w:rsidRPr="00D606A7">
        <w:rPr>
          <w:rFonts w:ascii="Arial" w:hAnsi="Arial" w:cs="Arial"/>
          <w:b/>
          <w:bCs/>
          <w:color w:val="000000"/>
          <w:sz w:val="18"/>
          <w:szCs w:val="18"/>
        </w:rPr>
        <w:t>X. POGODBENA KAZEN</w:t>
      </w:r>
    </w:p>
    <w:p w14:paraId="69114B10" w14:textId="7099DBDC" w:rsidR="00D606A7" w:rsidRPr="00D606A7" w:rsidRDefault="00BA0818" w:rsidP="00D606A7">
      <w:pPr>
        <w:spacing w:after="0" w:line="240" w:lineRule="auto"/>
        <w:jc w:val="center"/>
      </w:pPr>
      <w:r>
        <w:rPr>
          <w:rFonts w:ascii="Arial" w:hAnsi="Arial" w:cs="Arial"/>
          <w:b/>
          <w:bCs/>
          <w:color w:val="000000"/>
          <w:sz w:val="18"/>
          <w:szCs w:val="18"/>
        </w:rPr>
        <w:t>26</w:t>
      </w:r>
      <w:r w:rsidR="00D606A7" w:rsidRPr="00D606A7">
        <w:rPr>
          <w:rFonts w:ascii="Arial" w:hAnsi="Arial" w:cs="Arial"/>
          <w:b/>
          <w:bCs/>
          <w:color w:val="000000"/>
          <w:sz w:val="18"/>
          <w:szCs w:val="18"/>
        </w:rPr>
        <w:t>. člen</w:t>
      </w:r>
    </w:p>
    <w:tbl>
      <w:tblPr>
        <w:tblStyle w:val="NormalTablePHPDOCX1"/>
        <w:tblW w:w="0" w:type="auto"/>
        <w:tblInd w:w="108" w:type="dxa"/>
        <w:tblLook w:val="04A0" w:firstRow="1" w:lastRow="0" w:firstColumn="1" w:lastColumn="0" w:noHBand="0" w:noVBand="1"/>
      </w:tblPr>
      <w:tblGrid>
        <w:gridCol w:w="8962"/>
      </w:tblGrid>
      <w:tr w:rsidR="00D606A7" w:rsidRPr="00D606A7" w14:paraId="747BF86B" w14:textId="77777777" w:rsidTr="006A7B06">
        <w:tc>
          <w:tcPr>
            <w:tcW w:w="0" w:type="auto"/>
            <w:tcMar>
              <w:top w:w="0" w:type="auto"/>
              <w:bottom w:w="0" w:type="auto"/>
            </w:tcMar>
          </w:tcPr>
          <w:p w14:paraId="2692E1C2" w14:textId="77777777" w:rsidR="00BA0818" w:rsidRDefault="00BA0818" w:rsidP="00BA0818">
            <w:pPr>
              <w:spacing w:before="225" w:after="225"/>
              <w:jc w:val="both"/>
            </w:pPr>
            <w:r>
              <w:rPr>
                <w:rFonts w:ascii="Arial" w:hAnsi="Arial" w:cs="Arial"/>
                <w:color w:val="000000"/>
                <w:sz w:val="18"/>
                <w:szCs w:val="18"/>
              </w:rPr>
              <w:t>V primeru nekvalitetnega čiščenja je izvajalec dolžan takoj po pisnem opozorilu naročnika, najpozneje pa naslednji dan, izvesti kvalitetno čiščenje oz. odpraviti pomanjkljivosti pri čiščenju. Pisno opozorilo naročnika se šteje od dneva, ko je naročnik opozorilo po elektronski pošti poslal skrbniku pogodbe na strani izvajalca.</w:t>
            </w:r>
          </w:p>
          <w:p w14:paraId="6BEB917C" w14:textId="77777777" w:rsidR="00BA0818" w:rsidRDefault="00BA0818" w:rsidP="00BA0818">
            <w:pPr>
              <w:spacing w:before="225" w:after="225"/>
              <w:jc w:val="both"/>
            </w:pPr>
            <w:r>
              <w:rPr>
                <w:rFonts w:ascii="Arial" w:hAnsi="Arial" w:cs="Arial"/>
                <w:color w:val="000000"/>
                <w:sz w:val="18"/>
                <w:szCs w:val="18"/>
              </w:rPr>
              <w:t>Če se nekvalitetno čiščenje ponavlja, izvajalec pa se ne odziva na opozorila naročnika, lahko naročnik plačilo računa za mesečno storitev zniža do 10 % mesečne vrednosti stroškov za objekt, pri katerem je prišlo do nekvalitetno opravljene storitve. Pogodbeno kazen lahko naročnik uveljavlja po tretjem pisnem opozorilu, v kolikor izvajalec še vedno ne izvaja storitev skladno s pogodbo. Pogodbena kazen se obračuna pri obračunu storitev izvajalca za naslednji mesec po tem, ko je naročnik izvajalca trikrat opozoril na nekvalitetno čiščenje.</w:t>
            </w:r>
          </w:p>
          <w:p w14:paraId="47394339" w14:textId="77777777" w:rsidR="00BA0818" w:rsidRDefault="00BA0818" w:rsidP="00BA0818">
            <w:pPr>
              <w:spacing w:before="225" w:after="225"/>
              <w:jc w:val="both"/>
            </w:pPr>
            <w:r>
              <w:rPr>
                <w:rFonts w:ascii="Arial" w:hAnsi="Arial" w:cs="Arial"/>
                <w:color w:val="000000"/>
                <w:sz w:val="18"/>
                <w:szCs w:val="18"/>
              </w:rPr>
              <w:t>Do takšnega zmanjšanja pride, če izvajalec za posamezni objekt v tekočem letu trikrat ne odpravi pomanjkljivosti skladno s prejšnjim odstavkom.</w:t>
            </w:r>
          </w:p>
          <w:p w14:paraId="7AD4C13D" w14:textId="77777777" w:rsidR="00BA0818" w:rsidRDefault="00BA0818" w:rsidP="00BA0818">
            <w:pPr>
              <w:spacing w:before="225" w:after="225"/>
              <w:jc w:val="both"/>
            </w:pPr>
            <w:r>
              <w:rPr>
                <w:rFonts w:ascii="Arial" w:hAnsi="Arial" w:cs="Arial"/>
                <w:color w:val="000000"/>
                <w:sz w:val="18"/>
                <w:szCs w:val="18"/>
              </w:rPr>
              <w:t>Če se kljub zmanjšanemu plačilu za storitev za posamezni objekt nekvalitetno čiščenje nadaljuje, lahko naročnik unovči zavarovanje za dobro izvedbo pogodbenih obveznosti te pogodbe in začne postopek prekinitve pogodbenega razmerja s pisno odpovedjo pogodbe.</w:t>
            </w:r>
          </w:p>
          <w:p w14:paraId="2EEA7AF6" w14:textId="4F0631B4" w:rsidR="00D606A7" w:rsidRPr="00D606A7" w:rsidRDefault="00BA0818" w:rsidP="00BA0818">
            <w:pPr>
              <w:spacing w:before="225" w:after="225"/>
              <w:jc w:val="both"/>
            </w:pPr>
            <w:r>
              <w:rPr>
                <w:rFonts w:ascii="Arial" w:hAnsi="Arial" w:cs="Arial"/>
                <w:color w:val="000000"/>
                <w:sz w:val="18"/>
                <w:szCs w:val="18"/>
              </w:rPr>
              <w:t>Če je zaradi nekvalitetnega čiščenja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52F624E5" w14:textId="019C9D31" w:rsidR="00D606A7" w:rsidRPr="00D606A7" w:rsidRDefault="00D606A7" w:rsidP="00D606A7">
      <w:pPr>
        <w:spacing w:before="225" w:after="225" w:line="240" w:lineRule="auto"/>
        <w:jc w:val="both"/>
      </w:pPr>
      <w:r w:rsidRPr="00D606A7">
        <w:rPr>
          <w:rFonts w:ascii="Arial" w:hAnsi="Arial" w:cs="Arial"/>
          <w:b/>
          <w:bCs/>
          <w:color w:val="000000"/>
          <w:sz w:val="18"/>
          <w:szCs w:val="18"/>
        </w:rPr>
        <w:t>X</w:t>
      </w:r>
      <w:r w:rsidR="00DC1ED6">
        <w:rPr>
          <w:rFonts w:ascii="Arial" w:hAnsi="Arial" w:cs="Arial"/>
          <w:b/>
          <w:bCs/>
          <w:color w:val="000000"/>
          <w:sz w:val="18"/>
          <w:szCs w:val="18"/>
        </w:rPr>
        <w:t>I</w:t>
      </w:r>
      <w:r w:rsidRPr="00D606A7">
        <w:rPr>
          <w:rFonts w:ascii="Arial" w:hAnsi="Arial" w:cs="Arial"/>
          <w:b/>
          <w:bCs/>
          <w:color w:val="000000"/>
          <w:sz w:val="18"/>
          <w:szCs w:val="18"/>
        </w:rPr>
        <w:t>. ZAVAROVANJE POSLA</w:t>
      </w:r>
    </w:p>
    <w:p w14:paraId="47F24121" w14:textId="2A86E83B" w:rsidR="00D606A7" w:rsidRPr="00D606A7" w:rsidRDefault="00BA0818" w:rsidP="00D606A7">
      <w:pPr>
        <w:spacing w:after="0" w:line="240" w:lineRule="auto"/>
        <w:jc w:val="center"/>
      </w:pPr>
      <w:r>
        <w:rPr>
          <w:rFonts w:ascii="Arial" w:hAnsi="Arial" w:cs="Arial"/>
          <w:b/>
          <w:bCs/>
          <w:color w:val="000000"/>
          <w:sz w:val="18"/>
          <w:szCs w:val="18"/>
        </w:rPr>
        <w:t>27</w:t>
      </w:r>
      <w:r w:rsidR="00D606A7" w:rsidRPr="00D606A7">
        <w:rPr>
          <w:rFonts w:ascii="Arial" w:hAnsi="Arial" w:cs="Arial"/>
          <w:b/>
          <w:bCs/>
          <w:color w:val="000000"/>
          <w:sz w:val="18"/>
          <w:szCs w:val="18"/>
        </w:rPr>
        <w:t>. člen</w:t>
      </w:r>
    </w:p>
    <w:tbl>
      <w:tblPr>
        <w:tblStyle w:val="NormalTablePHPDOCX1"/>
        <w:tblW w:w="0" w:type="auto"/>
        <w:tblInd w:w="108" w:type="dxa"/>
        <w:tblLook w:val="04A0" w:firstRow="1" w:lastRow="0" w:firstColumn="1" w:lastColumn="0" w:noHBand="0" w:noVBand="1"/>
      </w:tblPr>
      <w:tblGrid>
        <w:gridCol w:w="8962"/>
      </w:tblGrid>
      <w:tr w:rsidR="00D606A7" w:rsidRPr="00D606A7" w14:paraId="03F9BAEA" w14:textId="77777777" w:rsidTr="006A7B06">
        <w:tc>
          <w:tcPr>
            <w:tcW w:w="0" w:type="auto"/>
            <w:tcMar>
              <w:top w:w="0" w:type="auto"/>
              <w:bottom w:w="0" w:type="auto"/>
            </w:tcMar>
          </w:tcPr>
          <w:p w14:paraId="33B963F5" w14:textId="77777777" w:rsidR="00D606A7" w:rsidRPr="00D606A7" w:rsidRDefault="00D606A7" w:rsidP="00D606A7">
            <w:pPr>
              <w:spacing w:before="225" w:after="225"/>
              <w:jc w:val="both"/>
            </w:pPr>
            <w:r w:rsidRPr="00D606A7">
              <w:rPr>
                <w:rFonts w:ascii="Arial" w:hAnsi="Arial" w:cs="Arial"/>
                <w:color w:val="000000"/>
                <w:sz w:val="18"/>
                <w:szCs w:val="18"/>
              </w:rPr>
              <w:t>ZAVAROVANJE ZA DOBRO IZVEDBO</w:t>
            </w:r>
          </w:p>
          <w:p w14:paraId="6A3C8717" w14:textId="77777777" w:rsidR="00D606A7" w:rsidRPr="00D606A7" w:rsidRDefault="00D606A7" w:rsidP="00D606A7">
            <w:pPr>
              <w:spacing w:before="225" w:after="225"/>
              <w:jc w:val="both"/>
            </w:pPr>
            <w:r w:rsidRPr="00D606A7">
              <w:rPr>
                <w:rFonts w:ascii="Arial" w:hAnsi="Arial" w:cs="Arial"/>
                <w:color w:val="000000"/>
                <w:sz w:val="18"/>
                <w:szCs w:val="18"/>
              </w:rPr>
              <w:lastRenderedPageBreak/>
              <w:t>Instrument zavarovanja: _____________</w:t>
            </w:r>
          </w:p>
          <w:p w14:paraId="2F177C6F" w14:textId="77777777" w:rsidR="00D606A7" w:rsidRPr="00D606A7" w:rsidRDefault="00D606A7" w:rsidP="00D606A7">
            <w:pPr>
              <w:spacing w:before="225" w:after="225"/>
              <w:jc w:val="both"/>
            </w:pPr>
            <w:r w:rsidRPr="00D606A7">
              <w:rPr>
                <w:rFonts w:ascii="Arial" w:hAnsi="Arial" w:cs="Arial"/>
                <w:color w:val="000000"/>
                <w:sz w:val="18"/>
                <w:szCs w:val="18"/>
              </w:rPr>
              <w:t>Višina zavarovanja: _____________</w:t>
            </w:r>
          </w:p>
          <w:p w14:paraId="330D8A90" w14:textId="77777777" w:rsidR="00D606A7" w:rsidRPr="00D606A7" w:rsidRDefault="00D606A7" w:rsidP="00D606A7">
            <w:pPr>
              <w:spacing w:before="225" w:after="225"/>
              <w:jc w:val="both"/>
            </w:pPr>
            <w:r w:rsidRPr="00D606A7">
              <w:rPr>
                <w:rFonts w:ascii="Arial" w:hAnsi="Arial" w:cs="Arial"/>
                <w:color w:val="000000"/>
                <w:sz w:val="18"/>
                <w:szCs w:val="18"/>
              </w:rPr>
              <w:t>Čas veljavnosti: _____________</w:t>
            </w:r>
          </w:p>
          <w:p w14:paraId="298980CB" w14:textId="77777777" w:rsidR="00D606A7" w:rsidRPr="00D606A7" w:rsidRDefault="00D606A7" w:rsidP="00D606A7">
            <w:pPr>
              <w:spacing w:before="225" w:after="225"/>
              <w:jc w:val="both"/>
            </w:pPr>
            <w:r w:rsidRPr="00D606A7">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1B1EB45B" w14:textId="2E3DAD6A" w:rsidR="004755AB" w:rsidRPr="0008311F" w:rsidRDefault="00D606A7" w:rsidP="00D606A7">
            <w:pPr>
              <w:spacing w:before="225" w:after="225"/>
              <w:jc w:val="both"/>
              <w:rPr>
                <w:rFonts w:ascii="Arial" w:hAnsi="Arial" w:cs="Arial"/>
                <w:color w:val="000000"/>
                <w:sz w:val="18"/>
                <w:szCs w:val="18"/>
              </w:rPr>
            </w:pPr>
            <w:r w:rsidRPr="00D606A7">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1E844ACC" w14:textId="704702AB" w:rsidR="00D606A7" w:rsidRPr="00D606A7" w:rsidRDefault="00D606A7" w:rsidP="00D606A7">
      <w:pPr>
        <w:spacing w:before="225" w:after="225" w:line="240" w:lineRule="auto"/>
        <w:jc w:val="both"/>
      </w:pPr>
      <w:r w:rsidRPr="00D606A7">
        <w:rPr>
          <w:rFonts w:ascii="Arial" w:hAnsi="Arial" w:cs="Arial"/>
          <w:b/>
          <w:bCs/>
          <w:color w:val="000000"/>
          <w:sz w:val="18"/>
          <w:szCs w:val="18"/>
        </w:rPr>
        <w:t>X</w:t>
      </w:r>
      <w:r w:rsidR="00DC1ED6">
        <w:rPr>
          <w:rFonts w:ascii="Arial" w:hAnsi="Arial" w:cs="Arial"/>
          <w:b/>
          <w:bCs/>
          <w:color w:val="000000"/>
          <w:sz w:val="18"/>
          <w:szCs w:val="18"/>
        </w:rPr>
        <w:t>I</w:t>
      </w:r>
      <w:r w:rsidRPr="00D606A7">
        <w:rPr>
          <w:rFonts w:ascii="Arial" w:hAnsi="Arial" w:cs="Arial"/>
          <w:b/>
          <w:bCs/>
          <w:color w:val="000000"/>
          <w:sz w:val="18"/>
          <w:szCs w:val="18"/>
        </w:rPr>
        <w:t>I. ODSTOP OD POGODBE</w:t>
      </w:r>
    </w:p>
    <w:p w14:paraId="543638E5" w14:textId="3BBB4EE9" w:rsidR="00D606A7" w:rsidRPr="00D606A7" w:rsidRDefault="006153D7" w:rsidP="00D606A7">
      <w:pPr>
        <w:spacing w:after="0" w:line="240" w:lineRule="auto"/>
        <w:jc w:val="center"/>
      </w:pPr>
      <w:r>
        <w:rPr>
          <w:rFonts w:ascii="Arial" w:hAnsi="Arial" w:cs="Arial"/>
          <w:b/>
          <w:bCs/>
          <w:color w:val="000000"/>
          <w:sz w:val="18"/>
          <w:szCs w:val="18"/>
        </w:rPr>
        <w:t>2</w:t>
      </w:r>
      <w:r w:rsidR="00BA0818">
        <w:rPr>
          <w:rFonts w:ascii="Arial" w:hAnsi="Arial" w:cs="Arial"/>
          <w:b/>
          <w:bCs/>
          <w:color w:val="000000"/>
          <w:sz w:val="18"/>
          <w:szCs w:val="18"/>
        </w:rPr>
        <w:t>8</w:t>
      </w:r>
      <w:r w:rsidR="00D606A7" w:rsidRPr="00D606A7">
        <w:rPr>
          <w:rFonts w:ascii="Arial" w:hAnsi="Arial" w:cs="Arial"/>
          <w:b/>
          <w:bCs/>
          <w:color w:val="000000"/>
          <w:sz w:val="18"/>
          <w:szCs w:val="18"/>
        </w:rPr>
        <w:t>. člen</w:t>
      </w:r>
    </w:p>
    <w:tbl>
      <w:tblPr>
        <w:tblStyle w:val="NormalTablePHPDOCX1"/>
        <w:tblW w:w="0" w:type="auto"/>
        <w:tblInd w:w="108" w:type="dxa"/>
        <w:tblLook w:val="04A0" w:firstRow="1" w:lastRow="0" w:firstColumn="1" w:lastColumn="0" w:noHBand="0" w:noVBand="1"/>
      </w:tblPr>
      <w:tblGrid>
        <w:gridCol w:w="8962"/>
      </w:tblGrid>
      <w:tr w:rsidR="00D606A7" w:rsidRPr="00D606A7" w14:paraId="6966E148" w14:textId="77777777" w:rsidTr="006A7B06">
        <w:tc>
          <w:tcPr>
            <w:tcW w:w="0" w:type="auto"/>
            <w:tcMar>
              <w:top w:w="0" w:type="auto"/>
              <w:bottom w:w="0" w:type="auto"/>
            </w:tcMar>
          </w:tcPr>
          <w:p w14:paraId="3F31794A" w14:textId="77777777" w:rsidR="00D606A7" w:rsidRPr="00D606A7" w:rsidRDefault="00D606A7" w:rsidP="00D606A7">
            <w:pPr>
              <w:spacing w:before="225" w:after="225"/>
              <w:jc w:val="both"/>
            </w:pPr>
            <w:r w:rsidRPr="00D606A7">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6806EC63" w14:textId="77777777" w:rsidR="00D606A7" w:rsidRPr="00D606A7" w:rsidRDefault="00D606A7" w:rsidP="00D606A7">
            <w:pPr>
              <w:spacing w:before="225" w:after="225"/>
              <w:jc w:val="both"/>
            </w:pPr>
            <w:r w:rsidRPr="00D606A7">
              <w:rPr>
                <w:rFonts w:ascii="Arial" w:hAnsi="Arial" w:cs="Arial"/>
                <w:color w:val="000000"/>
                <w:sz w:val="18"/>
                <w:szCs w:val="18"/>
              </w:rPr>
              <w:t>Naročnik ima pravico odstopiti od pogodbe kadarkoli, brez posledic za naročnika, če:</w:t>
            </w:r>
          </w:p>
          <w:tbl>
            <w:tblPr>
              <w:tblStyle w:val="NormalTablePHPDOCX1"/>
              <w:tblW w:w="0" w:type="auto"/>
              <w:tblLook w:val="04A0" w:firstRow="1" w:lastRow="0" w:firstColumn="1" w:lastColumn="0" w:noHBand="0" w:noVBand="1"/>
            </w:tblPr>
            <w:tblGrid>
              <w:gridCol w:w="8746"/>
            </w:tblGrid>
            <w:tr w:rsidR="00D606A7" w:rsidRPr="00D606A7" w14:paraId="0DF3E965" w14:textId="77777777" w:rsidTr="006A7B06">
              <w:tc>
                <w:tcPr>
                  <w:tcW w:w="0" w:type="auto"/>
                  <w:tcMar>
                    <w:top w:w="0" w:type="auto"/>
                    <w:bottom w:w="0" w:type="auto"/>
                  </w:tcMar>
                </w:tcPr>
                <w:p w14:paraId="6CA7905E" w14:textId="77777777" w:rsidR="00D606A7" w:rsidRPr="00D606A7" w:rsidRDefault="00D606A7" w:rsidP="008D6BF3">
                  <w:pPr>
                    <w:numPr>
                      <w:ilvl w:val="0"/>
                      <w:numId w:val="28"/>
                    </w:numPr>
                    <w:jc w:val="both"/>
                    <w:rPr>
                      <w:rFonts w:ascii="Arial" w:hAnsi="Arial" w:cs="Arial"/>
                      <w:color w:val="000000"/>
                      <w:sz w:val="18"/>
                      <w:szCs w:val="18"/>
                    </w:rPr>
                  </w:pPr>
                  <w:r w:rsidRPr="00D606A7">
                    <w:rPr>
                      <w:rFonts w:ascii="Arial" w:hAnsi="Arial" w:cs="Arial"/>
                      <w:color w:val="000000"/>
                      <w:sz w:val="18"/>
                      <w:szCs w:val="18"/>
                    </w:rPr>
                    <w:t>pride izvajalec v takšno finančno situacijo, ki bi mu onemogočila izvedbo pogodbenih obveznosti;</w:t>
                  </w:r>
                </w:p>
                <w:p w14:paraId="735A5065" w14:textId="77777777" w:rsidR="00D606A7" w:rsidRPr="00D606A7" w:rsidRDefault="00D606A7" w:rsidP="008D6BF3">
                  <w:pPr>
                    <w:numPr>
                      <w:ilvl w:val="0"/>
                      <w:numId w:val="28"/>
                    </w:numPr>
                    <w:jc w:val="both"/>
                    <w:rPr>
                      <w:rFonts w:ascii="Arial" w:hAnsi="Arial" w:cs="Arial"/>
                      <w:color w:val="000000"/>
                      <w:sz w:val="18"/>
                      <w:szCs w:val="18"/>
                    </w:rPr>
                  </w:pPr>
                  <w:r w:rsidRPr="00D606A7">
                    <w:rPr>
                      <w:rFonts w:ascii="Arial" w:hAnsi="Arial" w:cs="Arial"/>
                      <w:color w:val="000000"/>
                      <w:sz w:val="18"/>
                      <w:szCs w:val="18"/>
                    </w:rPr>
                    <w:t>izvajalec po svoji krivdi v roku 14 dni od veljavnosti pogodbe in uvedbe v delo ne prične z delom;</w:t>
                  </w:r>
                </w:p>
                <w:p w14:paraId="6ACB2268" w14:textId="77777777" w:rsidR="00D606A7" w:rsidRPr="00D606A7" w:rsidRDefault="00D606A7" w:rsidP="008D6BF3">
                  <w:pPr>
                    <w:numPr>
                      <w:ilvl w:val="0"/>
                      <w:numId w:val="28"/>
                    </w:numPr>
                    <w:jc w:val="both"/>
                    <w:rPr>
                      <w:rFonts w:ascii="Arial" w:hAnsi="Arial" w:cs="Arial"/>
                      <w:color w:val="000000"/>
                      <w:sz w:val="18"/>
                      <w:szCs w:val="18"/>
                    </w:rPr>
                  </w:pPr>
                  <w:r w:rsidRPr="00D606A7">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735B7F39" w14:textId="77777777" w:rsidR="00D606A7" w:rsidRPr="00D606A7" w:rsidRDefault="00D606A7" w:rsidP="00D606A7">
            <w:pPr>
              <w:spacing w:before="225" w:after="225"/>
              <w:jc w:val="both"/>
            </w:pPr>
            <w:r w:rsidRPr="00D606A7">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1"/>
              <w:tblW w:w="0" w:type="auto"/>
              <w:tblLook w:val="04A0" w:firstRow="1" w:lastRow="0" w:firstColumn="1" w:lastColumn="0" w:noHBand="0" w:noVBand="1"/>
            </w:tblPr>
            <w:tblGrid>
              <w:gridCol w:w="8746"/>
            </w:tblGrid>
            <w:tr w:rsidR="00D606A7" w:rsidRPr="00D606A7" w14:paraId="2118D710" w14:textId="77777777" w:rsidTr="006A7B06">
              <w:tc>
                <w:tcPr>
                  <w:tcW w:w="0" w:type="auto"/>
                  <w:tcMar>
                    <w:top w:w="0" w:type="auto"/>
                    <w:bottom w:w="0" w:type="auto"/>
                  </w:tcMar>
                </w:tcPr>
                <w:p w14:paraId="182CA392" w14:textId="77777777" w:rsidR="00D606A7" w:rsidRPr="00D606A7" w:rsidRDefault="00D606A7" w:rsidP="008D6BF3">
                  <w:pPr>
                    <w:numPr>
                      <w:ilvl w:val="0"/>
                      <w:numId w:val="29"/>
                    </w:numPr>
                    <w:jc w:val="both"/>
                    <w:rPr>
                      <w:rFonts w:ascii="Arial" w:hAnsi="Arial" w:cs="Arial"/>
                      <w:color w:val="000000"/>
                      <w:sz w:val="18"/>
                      <w:szCs w:val="18"/>
                    </w:rPr>
                  </w:pPr>
                  <w:r w:rsidRPr="00D606A7">
                    <w:rPr>
                      <w:rFonts w:ascii="Arial" w:hAnsi="Arial" w:cs="Arial"/>
                      <w:color w:val="000000"/>
                      <w:sz w:val="18"/>
                      <w:szCs w:val="18"/>
                    </w:rPr>
                    <w:t>javno naročilo je bilo bistveno spremenjeno, kar terja nov postopek javnega naročanja;</w:t>
                  </w:r>
                </w:p>
                <w:p w14:paraId="038BE73E" w14:textId="77777777" w:rsidR="00D606A7" w:rsidRPr="00D606A7" w:rsidRDefault="00D606A7" w:rsidP="008D6BF3">
                  <w:pPr>
                    <w:numPr>
                      <w:ilvl w:val="0"/>
                      <w:numId w:val="29"/>
                    </w:numPr>
                    <w:jc w:val="both"/>
                    <w:rPr>
                      <w:rFonts w:ascii="Arial" w:hAnsi="Arial" w:cs="Arial"/>
                      <w:color w:val="000000"/>
                      <w:sz w:val="18"/>
                      <w:szCs w:val="18"/>
                    </w:rPr>
                  </w:pPr>
                  <w:r w:rsidRPr="00D606A7">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2932E8C7" w14:textId="77777777" w:rsidR="00D606A7" w:rsidRPr="00D606A7" w:rsidRDefault="00D606A7" w:rsidP="008D6BF3">
                  <w:pPr>
                    <w:numPr>
                      <w:ilvl w:val="0"/>
                      <w:numId w:val="29"/>
                    </w:numPr>
                    <w:jc w:val="both"/>
                    <w:rPr>
                      <w:rFonts w:ascii="Arial" w:hAnsi="Arial" w:cs="Arial"/>
                      <w:color w:val="000000"/>
                      <w:sz w:val="18"/>
                      <w:szCs w:val="18"/>
                    </w:rPr>
                  </w:pPr>
                  <w:r w:rsidRPr="00D606A7">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6B4ED7FD" w14:textId="77777777" w:rsidR="00D606A7" w:rsidRPr="00D606A7" w:rsidRDefault="00D606A7" w:rsidP="00D606A7">
            <w:pPr>
              <w:spacing w:before="225" w:after="225"/>
              <w:jc w:val="both"/>
            </w:pPr>
            <w:r w:rsidRPr="00D606A7">
              <w:rPr>
                <w:rFonts w:ascii="Arial" w:hAnsi="Arial" w:cs="Arial"/>
                <w:color w:val="000000"/>
                <w:sz w:val="18"/>
                <w:szCs w:val="18"/>
              </w:rPr>
              <w:t>Odstop od pogodbe učinkuje z dnem, ko izvajalec prejme pisno izjavo naročnika o odstopu.</w:t>
            </w:r>
          </w:p>
          <w:p w14:paraId="4AC10197" w14:textId="77777777" w:rsidR="00D606A7" w:rsidRPr="00D606A7" w:rsidRDefault="00D606A7" w:rsidP="00D606A7">
            <w:pPr>
              <w:spacing w:before="225" w:after="225"/>
              <w:jc w:val="both"/>
            </w:pPr>
            <w:r w:rsidRPr="00D606A7">
              <w:rPr>
                <w:rFonts w:ascii="Arial" w:hAnsi="Arial" w:cs="Arial"/>
                <w:color w:val="000000"/>
                <w:sz w:val="18"/>
                <w:szCs w:val="18"/>
              </w:rPr>
              <w:t>Naročnik bo istočasno z odstopom od pogodbe pričel s postopki za unovčenje zavarovanja za dobro izvedbo pogodbenih obveznosti.</w:t>
            </w:r>
          </w:p>
        </w:tc>
      </w:tr>
    </w:tbl>
    <w:p w14:paraId="2ADD88C9" w14:textId="5E5C9B95" w:rsidR="00D606A7" w:rsidRPr="00D606A7" w:rsidRDefault="00D606A7" w:rsidP="00D606A7">
      <w:pPr>
        <w:spacing w:before="225" w:after="225" w:line="240" w:lineRule="auto"/>
        <w:jc w:val="both"/>
      </w:pPr>
      <w:r w:rsidRPr="00D606A7">
        <w:rPr>
          <w:rFonts w:ascii="Arial" w:hAnsi="Arial" w:cs="Arial"/>
          <w:b/>
          <w:bCs/>
          <w:color w:val="000000"/>
          <w:sz w:val="18"/>
          <w:szCs w:val="18"/>
        </w:rPr>
        <w:t>X</w:t>
      </w:r>
      <w:r w:rsidR="00DC1ED6">
        <w:rPr>
          <w:rFonts w:ascii="Arial" w:hAnsi="Arial" w:cs="Arial"/>
          <w:b/>
          <w:bCs/>
          <w:color w:val="000000"/>
          <w:sz w:val="18"/>
          <w:szCs w:val="18"/>
        </w:rPr>
        <w:t>I</w:t>
      </w:r>
      <w:r w:rsidRPr="00D606A7">
        <w:rPr>
          <w:rFonts w:ascii="Arial" w:hAnsi="Arial" w:cs="Arial"/>
          <w:b/>
          <w:bCs/>
          <w:color w:val="000000"/>
          <w:sz w:val="18"/>
          <w:szCs w:val="18"/>
        </w:rPr>
        <w:t>II. SOCIALNA KLAVZULA IN RAZVEZNI POGOJ</w:t>
      </w:r>
    </w:p>
    <w:p w14:paraId="0FD543A4" w14:textId="709A16D9" w:rsidR="00D606A7" w:rsidRPr="00D606A7" w:rsidRDefault="004755AB" w:rsidP="00D606A7">
      <w:pPr>
        <w:spacing w:after="0" w:line="240" w:lineRule="auto"/>
        <w:jc w:val="center"/>
      </w:pPr>
      <w:r>
        <w:rPr>
          <w:rFonts w:ascii="Arial" w:hAnsi="Arial" w:cs="Arial"/>
          <w:b/>
          <w:bCs/>
          <w:color w:val="000000"/>
          <w:sz w:val="18"/>
          <w:szCs w:val="18"/>
        </w:rPr>
        <w:t>2</w:t>
      </w:r>
      <w:r w:rsidR="00BA0818">
        <w:rPr>
          <w:rFonts w:ascii="Arial" w:hAnsi="Arial" w:cs="Arial"/>
          <w:b/>
          <w:bCs/>
          <w:color w:val="000000"/>
          <w:sz w:val="18"/>
          <w:szCs w:val="18"/>
        </w:rPr>
        <w:t>9</w:t>
      </w:r>
      <w:r w:rsidR="00D606A7" w:rsidRPr="00D606A7">
        <w:rPr>
          <w:rFonts w:ascii="Arial" w:hAnsi="Arial" w:cs="Arial"/>
          <w:b/>
          <w:bCs/>
          <w:color w:val="000000"/>
          <w:sz w:val="18"/>
          <w:szCs w:val="18"/>
        </w:rPr>
        <w:t>. člen</w:t>
      </w:r>
    </w:p>
    <w:tbl>
      <w:tblPr>
        <w:tblStyle w:val="NormalTablePHPDOCX1"/>
        <w:tblW w:w="0" w:type="auto"/>
        <w:tblInd w:w="108" w:type="dxa"/>
        <w:tblLook w:val="04A0" w:firstRow="1" w:lastRow="0" w:firstColumn="1" w:lastColumn="0" w:noHBand="0" w:noVBand="1"/>
      </w:tblPr>
      <w:tblGrid>
        <w:gridCol w:w="8962"/>
      </w:tblGrid>
      <w:tr w:rsidR="00D606A7" w:rsidRPr="00D606A7" w14:paraId="77F8CC65" w14:textId="77777777" w:rsidTr="006A7B06">
        <w:tc>
          <w:tcPr>
            <w:tcW w:w="0" w:type="auto"/>
            <w:tcMar>
              <w:top w:w="0" w:type="auto"/>
              <w:bottom w:w="0" w:type="auto"/>
            </w:tcMar>
          </w:tcPr>
          <w:p w14:paraId="6D130EA5" w14:textId="3B3331C8" w:rsidR="003E0827" w:rsidRPr="003E0827" w:rsidRDefault="003E0827" w:rsidP="003E0827">
            <w:pPr>
              <w:spacing w:before="120" w:after="120" w:line="276" w:lineRule="auto"/>
              <w:jc w:val="both"/>
              <w:rPr>
                <w:rFonts w:ascii="Arial" w:hAnsi="Arial" w:cs="Arial"/>
                <w:color w:val="000000"/>
                <w:sz w:val="18"/>
                <w:szCs w:val="18"/>
              </w:rPr>
            </w:pPr>
            <w:r w:rsidRPr="003E0827">
              <w:rPr>
                <w:rFonts w:ascii="Arial" w:hAnsi="Arial" w:cs="Arial"/>
                <w:color w:val="000000"/>
                <w:sz w:val="18"/>
                <w:szCs w:val="18"/>
              </w:rPr>
              <w:t xml:space="preserve">Naročnik </w:t>
            </w:r>
            <w:r>
              <w:rPr>
                <w:rFonts w:ascii="Arial" w:hAnsi="Arial" w:cs="Arial"/>
                <w:color w:val="000000"/>
                <w:sz w:val="18"/>
                <w:szCs w:val="18"/>
              </w:rPr>
              <w:t>Kemijski inštitut</w:t>
            </w:r>
            <w:r w:rsidRPr="003E0827">
              <w:rPr>
                <w:rFonts w:ascii="Arial" w:hAnsi="Arial" w:cs="Arial"/>
                <w:color w:val="000000"/>
                <w:sz w:val="18"/>
                <w:szCs w:val="18"/>
              </w:rPr>
              <w:t xml:space="preserve"> bo po izteku vsakih šest mesecev od sklenitve te pogodbe preveril, ali je na dan tega preverjanja pri izvajalcu ali podizvajalcu izpolnjena ena od naslednjih okoliščin:</w:t>
            </w:r>
          </w:p>
          <w:p w14:paraId="0F25B70C" w14:textId="77777777" w:rsidR="003E0827" w:rsidRPr="003E0827" w:rsidRDefault="003E0827" w:rsidP="003E0827">
            <w:pPr>
              <w:pStyle w:val="ListParagraph"/>
              <w:numPr>
                <w:ilvl w:val="0"/>
                <w:numId w:val="50"/>
              </w:numPr>
              <w:spacing w:before="120" w:after="120" w:line="276" w:lineRule="auto"/>
              <w:contextualSpacing w:val="0"/>
              <w:jc w:val="both"/>
              <w:rPr>
                <w:rFonts w:ascii="Arial" w:hAnsi="Arial" w:cs="Arial"/>
                <w:color w:val="000000"/>
                <w:sz w:val="18"/>
                <w:szCs w:val="18"/>
              </w:rPr>
            </w:pPr>
            <w:r w:rsidRPr="003E0827">
              <w:rPr>
                <w:rFonts w:ascii="Arial" w:hAnsi="Arial" w:cs="Arial"/>
                <w:color w:val="000000"/>
                <w:sz w:val="18"/>
                <w:szCs w:val="18"/>
              </w:rPr>
              <w:t>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tega zakona,</w:t>
            </w:r>
          </w:p>
          <w:p w14:paraId="34EBF870" w14:textId="77777777" w:rsidR="003E0827" w:rsidRPr="003E0827" w:rsidRDefault="003E0827" w:rsidP="003E0827">
            <w:pPr>
              <w:pStyle w:val="ListParagraph"/>
              <w:numPr>
                <w:ilvl w:val="0"/>
                <w:numId w:val="50"/>
              </w:numPr>
              <w:spacing w:before="120" w:after="120" w:line="276" w:lineRule="auto"/>
              <w:contextualSpacing w:val="0"/>
              <w:jc w:val="both"/>
              <w:rPr>
                <w:rFonts w:ascii="Arial" w:hAnsi="Arial" w:cs="Arial"/>
                <w:color w:val="000000"/>
                <w:sz w:val="18"/>
                <w:szCs w:val="18"/>
              </w:rPr>
            </w:pPr>
            <w:r w:rsidRPr="003E0827">
              <w:rPr>
                <w:rFonts w:ascii="Arial" w:hAnsi="Arial" w:cs="Arial"/>
                <w:color w:val="000000"/>
                <w:sz w:val="18"/>
                <w:szCs w:val="18"/>
              </w:rPr>
              <w:t xml:space="preserve">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w:t>
            </w:r>
            <w:r w:rsidRPr="003E0827">
              <w:rPr>
                <w:rFonts w:ascii="Arial" w:hAnsi="Arial" w:cs="Arial"/>
                <w:color w:val="000000"/>
                <w:sz w:val="18"/>
                <w:szCs w:val="18"/>
              </w:rPr>
              <w:lastRenderedPageBreak/>
              <w:t>ne izpolnjuje obveznosti iz prejšnjega stavka tudi, če na dan preverjanja ni imel predloženih vseh obračunov davčnih odtegljajev za dohodke iz delovnega razmerja za obdobje zadnjih petih let do dne preverjanja,</w:t>
            </w:r>
          </w:p>
          <w:p w14:paraId="5BA6B98D" w14:textId="77777777" w:rsidR="003E0827" w:rsidRPr="003E0827" w:rsidRDefault="003E0827" w:rsidP="003E0827">
            <w:pPr>
              <w:pStyle w:val="ListParagraph"/>
              <w:numPr>
                <w:ilvl w:val="0"/>
                <w:numId w:val="50"/>
              </w:numPr>
              <w:spacing w:before="120" w:after="120" w:line="276" w:lineRule="auto"/>
              <w:contextualSpacing w:val="0"/>
              <w:jc w:val="both"/>
              <w:rPr>
                <w:rFonts w:ascii="Arial" w:hAnsi="Arial" w:cs="Arial"/>
                <w:color w:val="000000"/>
                <w:sz w:val="18"/>
                <w:szCs w:val="18"/>
              </w:rPr>
            </w:pPr>
            <w:r w:rsidRPr="003E0827">
              <w:rPr>
                <w:rFonts w:ascii="Arial" w:hAnsi="Arial" w:cs="Arial"/>
                <w:color w:val="000000"/>
                <w:sz w:val="18"/>
                <w:szCs w:val="18"/>
              </w:rPr>
              <w:t>izvajalec ali njegov podizvajalec izločen iz postopkov oddaje javnih naročil zaradi uvrstitve v evidenco gospodarskih subjektov z izrečenimi stranskimi sankcijami izločitve iz postopkov javnega naročanja,</w:t>
            </w:r>
          </w:p>
          <w:p w14:paraId="26294066" w14:textId="77777777" w:rsidR="003E0827" w:rsidRPr="003E0827" w:rsidRDefault="003E0827" w:rsidP="003E0827">
            <w:pPr>
              <w:pStyle w:val="ListParagraph"/>
              <w:numPr>
                <w:ilvl w:val="0"/>
                <w:numId w:val="50"/>
              </w:numPr>
              <w:spacing w:before="120" w:after="120" w:line="276" w:lineRule="auto"/>
              <w:contextualSpacing w:val="0"/>
              <w:jc w:val="both"/>
              <w:rPr>
                <w:rFonts w:ascii="Arial" w:hAnsi="Arial" w:cs="Arial"/>
                <w:color w:val="000000"/>
                <w:sz w:val="18"/>
                <w:szCs w:val="18"/>
              </w:rPr>
            </w:pPr>
            <w:r w:rsidRPr="003E0827">
              <w:rPr>
                <w:rFonts w:ascii="Arial" w:hAnsi="Arial" w:cs="Arial"/>
                <w:color w:val="000000"/>
                <w:sz w:val="18"/>
                <w:szCs w:val="18"/>
              </w:rPr>
              <w:t>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7984B4B" w14:textId="77777777" w:rsidR="003E0827" w:rsidRPr="003E0827" w:rsidRDefault="003E0827" w:rsidP="003E0827">
            <w:pPr>
              <w:spacing w:before="120" w:after="225" w:line="276" w:lineRule="auto"/>
              <w:jc w:val="both"/>
              <w:rPr>
                <w:rFonts w:ascii="Arial" w:hAnsi="Arial" w:cs="Arial"/>
                <w:color w:val="000000"/>
                <w:sz w:val="18"/>
                <w:szCs w:val="18"/>
              </w:rPr>
            </w:pPr>
            <w:r w:rsidRPr="003E0827">
              <w:rPr>
                <w:rFonts w:ascii="Arial" w:hAnsi="Arial" w:cs="Arial"/>
                <w:color w:val="000000"/>
                <w:sz w:val="18"/>
                <w:szCs w:val="18"/>
              </w:rPr>
              <w:t>Preverjanje iz prejšnjega odstavka naročnik izvede s pridobitvijo podatkov iz uradnih evidenc. Kot zadosten dokaz, da ne obstajajo okoliščine iz a) točke prejšnjega odstavka, naročnik sprejme izpis iz ustrezne evidence, kakršna je kazenska evidenca, in izpis, ki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izvajalec ali njegov podizvajalec pravna oseba, s sedežem v drugi državi članici ali tretji državi je, ne glede na prvi stavek tega odstavka, izvajalec dolžan zase in za svojega podizvajalca v roku petih dni po poteku vsakih šest mesecev od sklenitve pogodbe ali okvirnega sporazuma kot dokazilo, da niso izpolnjene okoliščine iz a), b) in d) točke prejšnjega odstavka, naročniku posredovati potrdilo, ki ga izda pristojni organ v drugi državi članici ali tretji državi. Če država članica ali tretja država teh potrdil ne izdaja ali če ti ne zajemajo vseh primerov iz a), b) in d)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dni po poteku vsakih šest mesecev od sklenitve pogodbe ali okvirnega sporazuma, se šteje, da je izvajalec ali podizvajalec v enakem položaju, kot če bi bile izpolnjene okoliščine iz prejšnjega odstavka.</w:t>
            </w:r>
          </w:p>
          <w:p w14:paraId="7815D0D1" w14:textId="1ABCC458" w:rsidR="00D606A7" w:rsidRPr="003E0827" w:rsidRDefault="003E0827" w:rsidP="003E0827">
            <w:pPr>
              <w:spacing w:before="120" w:after="120" w:line="276" w:lineRule="auto"/>
              <w:jc w:val="both"/>
              <w:rPr>
                <w:rFonts w:ascii="Arial" w:hAnsi="Arial" w:cs="Arial"/>
                <w:color w:val="000000"/>
                <w:sz w:val="18"/>
                <w:szCs w:val="18"/>
              </w:rPr>
            </w:pPr>
            <w:r w:rsidRPr="003E0827">
              <w:rPr>
                <w:rFonts w:ascii="Arial" w:hAnsi="Arial" w:cs="Arial"/>
                <w:color w:val="000000"/>
                <w:sz w:val="18"/>
                <w:szCs w:val="18"/>
              </w:rPr>
              <w:t xml:space="preserve">Naročnik v primeru izpolnitve okoliščine o tem v </w:t>
            </w:r>
            <w:r w:rsidR="00C06A2C">
              <w:rPr>
                <w:rFonts w:ascii="Arial" w:hAnsi="Arial" w:cs="Arial"/>
                <w:color w:val="000000"/>
                <w:sz w:val="18"/>
                <w:szCs w:val="18"/>
              </w:rPr>
              <w:t xml:space="preserve">10-ih </w:t>
            </w:r>
            <w:r w:rsidRPr="003E0827">
              <w:rPr>
                <w:rFonts w:ascii="Arial" w:hAnsi="Arial" w:cs="Arial"/>
                <w:color w:val="000000"/>
                <w:sz w:val="18"/>
                <w:szCs w:val="18"/>
              </w:rPr>
              <w:t>obvesti izvajalca</w:t>
            </w:r>
            <w:r w:rsidR="001A4A4E">
              <w:rPr>
                <w:rFonts w:ascii="Arial" w:hAnsi="Arial" w:cs="Arial"/>
                <w:color w:val="000000"/>
                <w:sz w:val="18"/>
                <w:szCs w:val="18"/>
              </w:rPr>
              <w:t xml:space="preserve">. </w:t>
            </w:r>
            <w:r w:rsidRPr="003E0827">
              <w:rPr>
                <w:rFonts w:ascii="Arial" w:hAnsi="Arial" w:cs="Arial"/>
                <w:color w:val="000000"/>
                <w:sz w:val="18"/>
                <w:szCs w:val="18"/>
              </w:rPr>
              <w:t>Izvajalec lahko v roku, ki ga določi naročnik in ne sme biti daljši od 15 dni, predloži dokaze, da je sprejel zadostne ukrepe, s katerimi lahko dokaže svojo zanesljivost kljub obstoju okoliščin. Če je izpolnjena okoliščina iz drugega odstavka tega člena pri izvajalcu in če izvajalec ni predložil dokazov ali če jih je, pa naročnik oceni, da ti ukrepi ne zadoščajo, naročnik takoj, vendar najpozneje 60 dni od poteka roka za preverjanje iz drugega odstavka tega člena, začne nov postopek javnega naročanja, razen v primeru okvirnega sporazuma, sklenjenega z več gospodarskimi subjekti. Če je izpolnjena okoliščina iz drugega odstavka tega člena pri podizvajalcu, lahko izvajalec v roku, ki ga določi naročnik in ne sme biti daljši od 15 dni, predloži dokaze, da je podizvajalec sprejel zadostne ukrepe, s katerimi lahko dokaže svojo zanesljivost, kljub obstoju okoliščin. Če izvajalec ni predložil dokazov za podizvajalca ali če jih je, pa naročnik oceni, da ti ukrepi ne zadoščajo, lahko izvajalec v roku, ki ga določi naročnik in ne sme biti daljši od 15 dni, zamenja podizvajalca v skladu s 94. členom ZJN-3 ali sam prevzame del, ki ga je oddal v podizvajanje temu podizvajalcu, če ta zamenjava ali prevzem ne pomeni bistvene spremembe pogodbe. Če izvajalec v prej navedenih rokih ne prevzame del sam ali ne predlaga novega podizvajalca ali če naročnik v skladu s 94. členom ZJN-3 pravočasno predlaganega novega podizvajalca zavrne, naročnik takoj, vendar najpozneje 60 dni od poteka roka za preverjanje iz drugega odstavka tega člena, začne nov postopek javnega naročila.</w:t>
            </w:r>
          </w:p>
        </w:tc>
      </w:tr>
    </w:tbl>
    <w:p w14:paraId="29BDEEE3" w14:textId="5535E974" w:rsidR="00D606A7" w:rsidRPr="00D606A7" w:rsidRDefault="00D606A7" w:rsidP="00D606A7">
      <w:pPr>
        <w:spacing w:before="225" w:after="225" w:line="240" w:lineRule="auto"/>
        <w:jc w:val="both"/>
      </w:pPr>
      <w:r w:rsidRPr="00D606A7">
        <w:rPr>
          <w:rFonts w:ascii="Arial" w:hAnsi="Arial" w:cs="Arial"/>
          <w:b/>
          <w:bCs/>
          <w:color w:val="000000"/>
          <w:sz w:val="18"/>
          <w:szCs w:val="18"/>
        </w:rPr>
        <w:t>X</w:t>
      </w:r>
      <w:r w:rsidR="001C2A65">
        <w:rPr>
          <w:rFonts w:ascii="Arial" w:hAnsi="Arial" w:cs="Arial"/>
          <w:b/>
          <w:bCs/>
          <w:color w:val="000000"/>
          <w:sz w:val="18"/>
          <w:szCs w:val="18"/>
        </w:rPr>
        <w:t>I</w:t>
      </w:r>
      <w:r w:rsidR="00DC1ED6">
        <w:rPr>
          <w:rFonts w:ascii="Arial" w:hAnsi="Arial" w:cs="Arial"/>
          <w:b/>
          <w:bCs/>
          <w:color w:val="000000"/>
          <w:sz w:val="18"/>
          <w:szCs w:val="18"/>
        </w:rPr>
        <w:t>V</w:t>
      </w:r>
      <w:r w:rsidRPr="00D606A7">
        <w:rPr>
          <w:rFonts w:ascii="Arial" w:hAnsi="Arial" w:cs="Arial"/>
          <w:b/>
          <w:bCs/>
          <w:color w:val="000000"/>
          <w:sz w:val="18"/>
          <w:szCs w:val="18"/>
        </w:rPr>
        <w:t>. POSLOVNA SKRIVNOST</w:t>
      </w:r>
    </w:p>
    <w:p w14:paraId="768247A3" w14:textId="3631E584" w:rsidR="00D606A7" w:rsidRPr="00D606A7" w:rsidRDefault="00BA0818" w:rsidP="00D606A7">
      <w:pPr>
        <w:spacing w:after="0" w:line="240" w:lineRule="auto"/>
        <w:jc w:val="center"/>
      </w:pPr>
      <w:r>
        <w:rPr>
          <w:rFonts w:ascii="Arial" w:hAnsi="Arial" w:cs="Arial"/>
          <w:b/>
          <w:bCs/>
          <w:color w:val="000000"/>
          <w:sz w:val="18"/>
          <w:szCs w:val="18"/>
        </w:rPr>
        <w:t>30</w:t>
      </w:r>
      <w:r w:rsidR="00D606A7" w:rsidRPr="00D606A7">
        <w:rPr>
          <w:rFonts w:ascii="Arial" w:hAnsi="Arial" w:cs="Arial"/>
          <w:b/>
          <w:bCs/>
          <w:color w:val="000000"/>
          <w:sz w:val="18"/>
          <w:szCs w:val="18"/>
        </w:rPr>
        <w:t>. člen</w:t>
      </w:r>
    </w:p>
    <w:tbl>
      <w:tblPr>
        <w:tblStyle w:val="NormalTablePHPDOCX1"/>
        <w:tblW w:w="0" w:type="auto"/>
        <w:tblInd w:w="108" w:type="dxa"/>
        <w:tblLook w:val="04A0" w:firstRow="1" w:lastRow="0" w:firstColumn="1" w:lastColumn="0" w:noHBand="0" w:noVBand="1"/>
      </w:tblPr>
      <w:tblGrid>
        <w:gridCol w:w="8962"/>
      </w:tblGrid>
      <w:tr w:rsidR="00D606A7" w:rsidRPr="00D606A7" w14:paraId="6F81BECD" w14:textId="77777777" w:rsidTr="006A7B06">
        <w:tc>
          <w:tcPr>
            <w:tcW w:w="0" w:type="auto"/>
            <w:tcMar>
              <w:top w:w="0" w:type="auto"/>
              <w:bottom w:w="0" w:type="auto"/>
            </w:tcMar>
          </w:tcPr>
          <w:p w14:paraId="7F033BDC" w14:textId="77777777" w:rsidR="00D606A7" w:rsidRPr="00D606A7" w:rsidRDefault="00D606A7" w:rsidP="00D606A7">
            <w:pPr>
              <w:spacing w:before="225" w:after="225"/>
              <w:jc w:val="both"/>
            </w:pPr>
            <w:r w:rsidRPr="00D606A7">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14:paraId="3A1C6CAB" w14:textId="2E5E8111" w:rsidR="00D606A7" w:rsidRPr="00D606A7" w:rsidRDefault="00D606A7" w:rsidP="00D606A7">
            <w:pPr>
              <w:spacing w:before="225" w:after="225"/>
              <w:jc w:val="both"/>
            </w:pPr>
            <w:r w:rsidRPr="00D606A7">
              <w:rPr>
                <w:rFonts w:ascii="Arial" w:hAnsi="Arial" w:cs="Arial"/>
                <w:color w:val="000000"/>
                <w:sz w:val="18"/>
                <w:szCs w:val="18"/>
              </w:rPr>
              <w:lastRenderedPageBreak/>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w:t>
            </w:r>
            <w:r w:rsidR="003C20C4">
              <w:rPr>
                <w:rFonts w:ascii="Arial" w:hAnsi="Arial" w:cs="Arial"/>
                <w:color w:val="000000"/>
                <w:sz w:val="18"/>
                <w:szCs w:val="18"/>
              </w:rPr>
              <w:t>,</w:t>
            </w:r>
            <w:r w:rsidRPr="00D606A7">
              <w:rPr>
                <w:rFonts w:ascii="Arial" w:hAnsi="Arial" w:cs="Arial"/>
                <w:color w:val="000000"/>
                <w:sz w:val="18"/>
                <w:szCs w:val="18"/>
              </w:rPr>
              <w:t xml:space="preserve"> s katero se seznanijo pri svojem delu. Za poslovno skrivnost se ne štejejo podatki, ki so po zakonu javni ali podatki o kršitvi zakona ali dobrih poslovnih običajev.</w:t>
            </w:r>
          </w:p>
        </w:tc>
      </w:tr>
    </w:tbl>
    <w:p w14:paraId="5F81A0C7" w14:textId="1049FA9C" w:rsidR="00D606A7" w:rsidRPr="00D606A7" w:rsidRDefault="00D606A7" w:rsidP="00D606A7">
      <w:pPr>
        <w:spacing w:before="225" w:after="225" w:line="240" w:lineRule="auto"/>
        <w:jc w:val="both"/>
      </w:pPr>
      <w:r w:rsidRPr="00D606A7">
        <w:rPr>
          <w:rFonts w:ascii="Arial" w:hAnsi="Arial" w:cs="Arial"/>
          <w:b/>
          <w:bCs/>
          <w:color w:val="000000"/>
          <w:sz w:val="18"/>
          <w:szCs w:val="18"/>
        </w:rPr>
        <w:t>XV. REVIZIJSKA SLED</w:t>
      </w:r>
    </w:p>
    <w:p w14:paraId="0B01D820" w14:textId="6543B595" w:rsidR="00D606A7" w:rsidRPr="00D606A7" w:rsidRDefault="00BA0818" w:rsidP="00D606A7">
      <w:pPr>
        <w:spacing w:after="0" w:line="240" w:lineRule="auto"/>
        <w:jc w:val="center"/>
      </w:pPr>
      <w:r>
        <w:rPr>
          <w:rFonts w:ascii="Arial" w:hAnsi="Arial" w:cs="Arial"/>
          <w:b/>
          <w:bCs/>
          <w:color w:val="000000"/>
          <w:sz w:val="18"/>
          <w:szCs w:val="18"/>
        </w:rPr>
        <w:t>31</w:t>
      </w:r>
      <w:r w:rsidR="00D606A7" w:rsidRPr="00D606A7">
        <w:rPr>
          <w:rFonts w:ascii="Arial" w:hAnsi="Arial" w:cs="Arial"/>
          <w:b/>
          <w:bCs/>
          <w:color w:val="000000"/>
          <w:sz w:val="18"/>
          <w:szCs w:val="18"/>
        </w:rPr>
        <w:t>. člen</w:t>
      </w:r>
    </w:p>
    <w:tbl>
      <w:tblPr>
        <w:tblStyle w:val="NormalTablePHPDOCX1"/>
        <w:tblW w:w="0" w:type="auto"/>
        <w:tblInd w:w="108" w:type="dxa"/>
        <w:tblLook w:val="04A0" w:firstRow="1" w:lastRow="0" w:firstColumn="1" w:lastColumn="0" w:noHBand="0" w:noVBand="1"/>
      </w:tblPr>
      <w:tblGrid>
        <w:gridCol w:w="8962"/>
      </w:tblGrid>
      <w:tr w:rsidR="00D606A7" w:rsidRPr="00D606A7" w14:paraId="477DB047" w14:textId="77777777" w:rsidTr="006A7B06">
        <w:tc>
          <w:tcPr>
            <w:tcW w:w="0" w:type="auto"/>
            <w:tcMar>
              <w:top w:w="0" w:type="auto"/>
              <w:bottom w:w="0" w:type="auto"/>
            </w:tcMar>
          </w:tcPr>
          <w:p w14:paraId="60CCF154" w14:textId="77777777" w:rsidR="00D606A7" w:rsidRPr="00D606A7" w:rsidRDefault="00D606A7" w:rsidP="00D606A7">
            <w:pPr>
              <w:spacing w:before="225" w:after="225"/>
              <w:jc w:val="both"/>
            </w:pPr>
            <w:r w:rsidRPr="00D606A7">
              <w:rPr>
                <w:rFonts w:ascii="Arial" w:hAnsi="Arial" w:cs="Arial"/>
                <w:color w:val="000000"/>
                <w:sz w:val="18"/>
                <w:szCs w:val="18"/>
              </w:rPr>
              <w:t>Vsa dokumentacija, povezana z izvedbo projekta, mora biti hranjena na način, da zagotavlja revizijsko sled izvedbe storitev.</w:t>
            </w:r>
          </w:p>
          <w:p w14:paraId="31531C14" w14:textId="77777777" w:rsidR="00D606A7" w:rsidRPr="00D606A7" w:rsidRDefault="00D606A7" w:rsidP="00D606A7">
            <w:pPr>
              <w:spacing w:before="225" w:after="225"/>
              <w:jc w:val="both"/>
            </w:pPr>
            <w:r w:rsidRPr="00D606A7">
              <w:rPr>
                <w:rFonts w:ascii="Arial" w:hAnsi="Arial" w:cs="Arial"/>
                <w:color w:val="000000"/>
                <w:sz w:val="18"/>
                <w:szCs w:val="18"/>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14:paraId="5C68E8B5" w14:textId="77777777" w:rsidR="00D606A7" w:rsidRPr="00D606A7" w:rsidRDefault="00D606A7" w:rsidP="00D606A7">
            <w:pPr>
              <w:spacing w:before="225" w:after="225"/>
              <w:jc w:val="both"/>
            </w:pPr>
            <w:r w:rsidRPr="00D606A7">
              <w:rPr>
                <w:rFonts w:ascii="Arial" w:hAnsi="Arial" w:cs="Arial"/>
                <w:color w:val="000000"/>
                <w:sz w:val="18"/>
                <w:szCs w:val="18"/>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14:paraId="3FB43F7F" w14:textId="77777777" w:rsidR="00D606A7" w:rsidRPr="00D606A7" w:rsidRDefault="00D606A7" w:rsidP="00D606A7">
            <w:pPr>
              <w:spacing w:before="225" w:after="225"/>
              <w:jc w:val="both"/>
            </w:pPr>
            <w:r w:rsidRPr="00D606A7">
              <w:rPr>
                <w:rFonts w:ascii="Arial" w:hAnsi="Arial" w:cs="Arial"/>
                <w:color w:val="000000"/>
                <w:sz w:val="18"/>
                <w:szCs w:val="18"/>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00F4B984" w14:textId="77777777" w:rsidR="00D606A7" w:rsidRPr="00D606A7" w:rsidRDefault="00D606A7" w:rsidP="00D606A7">
            <w:pPr>
              <w:spacing w:before="225" w:after="225"/>
              <w:jc w:val="both"/>
            </w:pPr>
            <w:r w:rsidRPr="00D606A7">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3BE07DE5" w14:textId="011FE2A1" w:rsidR="00D606A7" w:rsidRPr="00D606A7" w:rsidRDefault="00D606A7" w:rsidP="00D606A7">
      <w:pPr>
        <w:spacing w:before="225" w:after="225" w:line="240" w:lineRule="auto"/>
        <w:jc w:val="both"/>
      </w:pPr>
      <w:r w:rsidRPr="00D606A7">
        <w:rPr>
          <w:rFonts w:ascii="Arial" w:hAnsi="Arial" w:cs="Arial"/>
          <w:b/>
          <w:bCs/>
          <w:color w:val="000000"/>
          <w:sz w:val="18"/>
          <w:szCs w:val="18"/>
        </w:rPr>
        <w:t>XV</w:t>
      </w:r>
      <w:r w:rsidR="00DC1ED6">
        <w:rPr>
          <w:rFonts w:ascii="Arial" w:hAnsi="Arial" w:cs="Arial"/>
          <w:b/>
          <w:bCs/>
          <w:color w:val="000000"/>
          <w:sz w:val="18"/>
          <w:szCs w:val="18"/>
        </w:rPr>
        <w:t>I</w:t>
      </w:r>
      <w:r w:rsidRPr="00D606A7">
        <w:rPr>
          <w:rFonts w:ascii="Arial" w:hAnsi="Arial" w:cs="Arial"/>
          <w:b/>
          <w:bCs/>
          <w:color w:val="000000"/>
          <w:sz w:val="18"/>
          <w:szCs w:val="18"/>
        </w:rPr>
        <w:t>. PROTIKORUPCIJSKA KLAVZULA</w:t>
      </w:r>
    </w:p>
    <w:p w14:paraId="2E4A80ED" w14:textId="6330E5AB" w:rsidR="00D606A7" w:rsidRPr="00D606A7" w:rsidRDefault="00BA0818" w:rsidP="00D606A7">
      <w:pPr>
        <w:spacing w:after="0" w:line="240" w:lineRule="auto"/>
        <w:jc w:val="center"/>
      </w:pPr>
      <w:r>
        <w:rPr>
          <w:rFonts w:ascii="Arial" w:hAnsi="Arial" w:cs="Arial"/>
          <w:b/>
          <w:bCs/>
          <w:color w:val="000000"/>
          <w:sz w:val="18"/>
          <w:szCs w:val="18"/>
        </w:rPr>
        <w:t>32</w:t>
      </w:r>
      <w:r w:rsidR="00D606A7" w:rsidRPr="00D606A7">
        <w:rPr>
          <w:rFonts w:ascii="Arial" w:hAnsi="Arial" w:cs="Arial"/>
          <w:b/>
          <w:bCs/>
          <w:color w:val="000000"/>
          <w:sz w:val="18"/>
          <w:szCs w:val="18"/>
        </w:rPr>
        <w:t>. člen</w:t>
      </w:r>
    </w:p>
    <w:tbl>
      <w:tblPr>
        <w:tblStyle w:val="NormalTablePHPDOCX1"/>
        <w:tblW w:w="0" w:type="auto"/>
        <w:tblInd w:w="108" w:type="dxa"/>
        <w:tblLook w:val="04A0" w:firstRow="1" w:lastRow="0" w:firstColumn="1" w:lastColumn="0" w:noHBand="0" w:noVBand="1"/>
      </w:tblPr>
      <w:tblGrid>
        <w:gridCol w:w="8962"/>
      </w:tblGrid>
      <w:tr w:rsidR="00D606A7" w:rsidRPr="00D606A7" w14:paraId="41647291" w14:textId="77777777" w:rsidTr="006A7B06">
        <w:tc>
          <w:tcPr>
            <w:tcW w:w="0" w:type="auto"/>
            <w:tcMar>
              <w:top w:w="0" w:type="auto"/>
              <w:bottom w:w="0" w:type="auto"/>
            </w:tcMar>
          </w:tcPr>
          <w:p w14:paraId="7B40C98E" w14:textId="77777777" w:rsidR="00D606A7" w:rsidRPr="00D606A7" w:rsidRDefault="00D606A7" w:rsidP="00D606A7">
            <w:pPr>
              <w:spacing w:before="225" w:after="225"/>
              <w:jc w:val="both"/>
            </w:pPr>
            <w:r w:rsidRPr="00D606A7">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1"/>
              <w:tblW w:w="0" w:type="auto"/>
              <w:tblLook w:val="04A0" w:firstRow="1" w:lastRow="0" w:firstColumn="1" w:lastColumn="0" w:noHBand="0" w:noVBand="1"/>
            </w:tblPr>
            <w:tblGrid>
              <w:gridCol w:w="8746"/>
            </w:tblGrid>
            <w:tr w:rsidR="00D606A7" w:rsidRPr="00D606A7" w14:paraId="6CBD9FEF" w14:textId="77777777" w:rsidTr="006A7B06">
              <w:tc>
                <w:tcPr>
                  <w:tcW w:w="0" w:type="auto"/>
                  <w:tcMar>
                    <w:top w:w="0" w:type="auto"/>
                    <w:bottom w:w="0" w:type="auto"/>
                  </w:tcMar>
                </w:tcPr>
                <w:p w14:paraId="7F813508" w14:textId="77777777" w:rsidR="00D606A7" w:rsidRPr="00D606A7" w:rsidRDefault="00D606A7" w:rsidP="008D6BF3">
                  <w:pPr>
                    <w:numPr>
                      <w:ilvl w:val="0"/>
                      <w:numId w:val="30"/>
                    </w:numPr>
                    <w:jc w:val="both"/>
                    <w:rPr>
                      <w:rFonts w:ascii="Arial" w:hAnsi="Arial" w:cs="Arial"/>
                      <w:color w:val="000000"/>
                      <w:sz w:val="18"/>
                      <w:szCs w:val="18"/>
                    </w:rPr>
                  </w:pPr>
                  <w:r w:rsidRPr="00D606A7">
                    <w:rPr>
                      <w:rFonts w:ascii="Arial" w:hAnsi="Arial" w:cs="Arial"/>
                      <w:color w:val="000000"/>
                      <w:sz w:val="18"/>
                      <w:szCs w:val="18"/>
                    </w:rPr>
                    <w:t>pridobitev posla ali</w:t>
                  </w:r>
                </w:p>
                <w:p w14:paraId="1ADC7C34" w14:textId="77777777" w:rsidR="00D606A7" w:rsidRPr="00D606A7" w:rsidRDefault="00D606A7" w:rsidP="008D6BF3">
                  <w:pPr>
                    <w:numPr>
                      <w:ilvl w:val="0"/>
                      <w:numId w:val="30"/>
                    </w:numPr>
                    <w:jc w:val="both"/>
                    <w:rPr>
                      <w:rFonts w:ascii="Arial" w:hAnsi="Arial" w:cs="Arial"/>
                      <w:color w:val="000000"/>
                      <w:sz w:val="18"/>
                      <w:szCs w:val="18"/>
                    </w:rPr>
                  </w:pPr>
                  <w:r w:rsidRPr="00D606A7">
                    <w:rPr>
                      <w:rFonts w:ascii="Arial" w:hAnsi="Arial" w:cs="Arial"/>
                      <w:color w:val="000000"/>
                      <w:sz w:val="18"/>
                      <w:szCs w:val="18"/>
                    </w:rPr>
                    <w:t>za sklenitev posla pod ugodnejšimi pogoji ali</w:t>
                  </w:r>
                </w:p>
                <w:p w14:paraId="179599F4" w14:textId="77777777" w:rsidR="00D606A7" w:rsidRPr="00D606A7" w:rsidRDefault="00D606A7" w:rsidP="008D6BF3">
                  <w:pPr>
                    <w:numPr>
                      <w:ilvl w:val="0"/>
                      <w:numId w:val="30"/>
                    </w:numPr>
                    <w:jc w:val="both"/>
                    <w:rPr>
                      <w:rFonts w:ascii="Arial" w:hAnsi="Arial" w:cs="Arial"/>
                      <w:color w:val="000000"/>
                      <w:sz w:val="18"/>
                      <w:szCs w:val="18"/>
                    </w:rPr>
                  </w:pPr>
                  <w:r w:rsidRPr="00D606A7">
                    <w:rPr>
                      <w:rFonts w:ascii="Arial" w:hAnsi="Arial" w:cs="Arial"/>
                      <w:color w:val="000000"/>
                      <w:sz w:val="18"/>
                      <w:szCs w:val="18"/>
                    </w:rPr>
                    <w:t>za opustitev dolžnega nadzora nad izvajanjem pogodbenih obveznosti ali</w:t>
                  </w:r>
                </w:p>
                <w:p w14:paraId="613FEEEB" w14:textId="77777777" w:rsidR="00D606A7" w:rsidRPr="00D606A7" w:rsidRDefault="00D606A7" w:rsidP="008D6BF3">
                  <w:pPr>
                    <w:numPr>
                      <w:ilvl w:val="0"/>
                      <w:numId w:val="30"/>
                    </w:numPr>
                    <w:jc w:val="both"/>
                    <w:rPr>
                      <w:rFonts w:ascii="Arial" w:hAnsi="Arial" w:cs="Arial"/>
                      <w:color w:val="000000"/>
                      <w:sz w:val="18"/>
                      <w:szCs w:val="18"/>
                    </w:rPr>
                  </w:pPr>
                  <w:r w:rsidRPr="00D606A7">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39851431" w14:textId="77777777" w:rsidR="00D606A7" w:rsidRPr="00D606A7" w:rsidRDefault="00D606A7" w:rsidP="00D606A7">
            <w:pPr>
              <w:spacing w:before="225" w:after="225"/>
              <w:jc w:val="both"/>
            </w:pPr>
            <w:r w:rsidRPr="00D606A7">
              <w:rPr>
                <w:rFonts w:ascii="Arial" w:hAnsi="Arial" w:cs="Arial"/>
                <w:color w:val="000000"/>
                <w:sz w:val="18"/>
                <w:szCs w:val="18"/>
              </w:rPr>
              <w:t>je pogodba nična.</w:t>
            </w:r>
          </w:p>
        </w:tc>
      </w:tr>
    </w:tbl>
    <w:p w14:paraId="458C0B8D" w14:textId="3F45F78E" w:rsidR="00D606A7" w:rsidRPr="00D606A7" w:rsidRDefault="00D606A7" w:rsidP="00D606A7">
      <w:pPr>
        <w:spacing w:before="225" w:after="225" w:line="240" w:lineRule="auto"/>
        <w:jc w:val="both"/>
      </w:pPr>
      <w:r w:rsidRPr="00D606A7">
        <w:rPr>
          <w:rFonts w:ascii="Arial" w:hAnsi="Arial" w:cs="Arial"/>
          <w:b/>
          <w:bCs/>
          <w:color w:val="000000"/>
          <w:sz w:val="18"/>
          <w:szCs w:val="18"/>
        </w:rPr>
        <w:t>XV</w:t>
      </w:r>
      <w:r w:rsidR="00DC1ED6">
        <w:rPr>
          <w:rFonts w:ascii="Arial" w:hAnsi="Arial" w:cs="Arial"/>
          <w:b/>
          <w:bCs/>
          <w:color w:val="000000"/>
          <w:sz w:val="18"/>
          <w:szCs w:val="18"/>
        </w:rPr>
        <w:t>I</w:t>
      </w:r>
      <w:r w:rsidRPr="00D606A7">
        <w:rPr>
          <w:rFonts w:ascii="Arial" w:hAnsi="Arial" w:cs="Arial"/>
          <w:b/>
          <w:bCs/>
          <w:color w:val="000000"/>
          <w:sz w:val="18"/>
          <w:szCs w:val="18"/>
        </w:rPr>
        <w:t>I. REŠEVANJE SPOROV</w:t>
      </w:r>
    </w:p>
    <w:p w14:paraId="28A40920" w14:textId="07BD55E9" w:rsidR="00D606A7" w:rsidRPr="00D606A7" w:rsidRDefault="00BA0818" w:rsidP="00D606A7">
      <w:pPr>
        <w:spacing w:after="0" w:line="240" w:lineRule="auto"/>
        <w:jc w:val="center"/>
      </w:pPr>
      <w:r>
        <w:rPr>
          <w:rFonts w:ascii="Arial" w:hAnsi="Arial" w:cs="Arial"/>
          <w:b/>
          <w:bCs/>
          <w:color w:val="000000"/>
          <w:sz w:val="18"/>
          <w:szCs w:val="18"/>
        </w:rPr>
        <w:t>33</w:t>
      </w:r>
      <w:r w:rsidR="00D606A7" w:rsidRPr="00D606A7">
        <w:rPr>
          <w:rFonts w:ascii="Arial" w:hAnsi="Arial" w:cs="Arial"/>
          <w:b/>
          <w:bCs/>
          <w:color w:val="000000"/>
          <w:sz w:val="18"/>
          <w:szCs w:val="18"/>
        </w:rPr>
        <w:t>. člen</w:t>
      </w:r>
    </w:p>
    <w:tbl>
      <w:tblPr>
        <w:tblStyle w:val="NormalTablePHPDOCX1"/>
        <w:tblW w:w="0" w:type="auto"/>
        <w:tblInd w:w="108" w:type="dxa"/>
        <w:tblLook w:val="04A0" w:firstRow="1" w:lastRow="0" w:firstColumn="1" w:lastColumn="0" w:noHBand="0" w:noVBand="1"/>
      </w:tblPr>
      <w:tblGrid>
        <w:gridCol w:w="8962"/>
      </w:tblGrid>
      <w:tr w:rsidR="00D606A7" w:rsidRPr="00D606A7" w14:paraId="456AD776" w14:textId="77777777" w:rsidTr="006A7B06">
        <w:tc>
          <w:tcPr>
            <w:tcW w:w="0" w:type="auto"/>
            <w:tcMar>
              <w:top w:w="0" w:type="auto"/>
              <w:bottom w:w="0" w:type="auto"/>
            </w:tcMar>
          </w:tcPr>
          <w:p w14:paraId="37FECF7E" w14:textId="77777777" w:rsidR="00D606A7" w:rsidRPr="00D606A7" w:rsidRDefault="00D606A7" w:rsidP="00D606A7">
            <w:pPr>
              <w:spacing w:before="225" w:after="225"/>
              <w:jc w:val="both"/>
            </w:pPr>
            <w:r w:rsidRPr="00D606A7">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7A72D01" w14:textId="77777777" w:rsidR="003E0827" w:rsidRDefault="003E0827" w:rsidP="00D606A7">
      <w:pPr>
        <w:spacing w:before="225" w:after="225" w:line="240" w:lineRule="auto"/>
        <w:jc w:val="both"/>
        <w:rPr>
          <w:rFonts w:ascii="Arial" w:hAnsi="Arial" w:cs="Arial"/>
          <w:b/>
          <w:bCs/>
          <w:color w:val="000000"/>
          <w:sz w:val="18"/>
          <w:szCs w:val="18"/>
        </w:rPr>
      </w:pPr>
    </w:p>
    <w:p w14:paraId="2ED896AC" w14:textId="11926130" w:rsidR="00D606A7" w:rsidRPr="00D606A7" w:rsidRDefault="00D606A7" w:rsidP="00D606A7">
      <w:pPr>
        <w:spacing w:before="225" w:after="225" w:line="240" w:lineRule="auto"/>
        <w:jc w:val="both"/>
      </w:pPr>
      <w:r w:rsidRPr="00D606A7">
        <w:rPr>
          <w:rFonts w:ascii="Arial" w:hAnsi="Arial" w:cs="Arial"/>
          <w:b/>
          <w:bCs/>
          <w:color w:val="000000"/>
          <w:sz w:val="18"/>
          <w:szCs w:val="18"/>
        </w:rPr>
        <w:lastRenderedPageBreak/>
        <w:t>XV</w:t>
      </w:r>
      <w:r w:rsidR="00DC1ED6">
        <w:rPr>
          <w:rFonts w:ascii="Arial" w:hAnsi="Arial" w:cs="Arial"/>
          <w:b/>
          <w:bCs/>
          <w:color w:val="000000"/>
          <w:sz w:val="18"/>
          <w:szCs w:val="18"/>
        </w:rPr>
        <w:t>I</w:t>
      </w:r>
      <w:r w:rsidRPr="00D606A7">
        <w:rPr>
          <w:rFonts w:ascii="Arial" w:hAnsi="Arial" w:cs="Arial"/>
          <w:b/>
          <w:bCs/>
          <w:color w:val="000000"/>
          <w:sz w:val="18"/>
          <w:szCs w:val="18"/>
        </w:rPr>
        <w:t>II. KONČNE DOLOČBE</w:t>
      </w:r>
    </w:p>
    <w:p w14:paraId="4618FEEE" w14:textId="0E40B00F" w:rsidR="00D606A7" w:rsidRPr="00D606A7" w:rsidRDefault="00BA0818" w:rsidP="00D606A7">
      <w:pPr>
        <w:spacing w:after="0" w:line="240" w:lineRule="auto"/>
        <w:jc w:val="center"/>
      </w:pPr>
      <w:r>
        <w:rPr>
          <w:rFonts w:ascii="Arial" w:hAnsi="Arial" w:cs="Arial"/>
          <w:b/>
          <w:bCs/>
          <w:color w:val="000000"/>
          <w:sz w:val="18"/>
          <w:szCs w:val="18"/>
        </w:rPr>
        <w:t>34</w:t>
      </w:r>
      <w:r w:rsidR="00D606A7" w:rsidRPr="00D606A7">
        <w:rPr>
          <w:rFonts w:ascii="Arial" w:hAnsi="Arial" w:cs="Arial"/>
          <w:b/>
          <w:bCs/>
          <w:color w:val="000000"/>
          <w:sz w:val="18"/>
          <w:szCs w:val="18"/>
        </w:rPr>
        <w:t>. člen</w:t>
      </w:r>
    </w:p>
    <w:tbl>
      <w:tblPr>
        <w:tblStyle w:val="NormalTablePHPDOCX1"/>
        <w:tblW w:w="0" w:type="auto"/>
        <w:tblInd w:w="108" w:type="dxa"/>
        <w:tblLook w:val="04A0" w:firstRow="1" w:lastRow="0" w:firstColumn="1" w:lastColumn="0" w:noHBand="0" w:noVBand="1"/>
      </w:tblPr>
      <w:tblGrid>
        <w:gridCol w:w="8962"/>
      </w:tblGrid>
      <w:tr w:rsidR="00D606A7" w:rsidRPr="00D606A7" w14:paraId="5F12EDA2" w14:textId="77777777" w:rsidTr="006A7B06">
        <w:tc>
          <w:tcPr>
            <w:tcW w:w="0" w:type="auto"/>
            <w:tcMar>
              <w:top w:w="0" w:type="auto"/>
              <w:bottom w:w="0" w:type="auto"/>
            </w:tcMar>
          </w:tcPr>
          <w:p w14:paraId="47F8BE03" w14:textId="77777777" w:rsidR="00D606A7" w:rsidRPr="00D606A7" w:rsidRDefault="00D606A7" w:rsidP="00D606A7">
            <w:pPr>
              <w:spacing w:before="225" w:after="225"/>
              <w:jc w:val="both"/>
            </w:pPr>
            <w:r w:rsidRPr="00D606A7">
              <w:rPr>
                <w:rFonts w:ascii="Arial" w:hAnsi="Arial" w:cs="Arial"/>
                <w:color w:val="000000"/>
                <w:sz w:val="18"/>
                <w:szCs w:val="18"/>
              </w:rPr>
              <w:t>Ta pogodba je sklenjena in prične veljati z dnem, ko jo podpiše zadnja pogodbena stranka in pod odložnim pogojem predložitve zavarovanja za dobro izvedbo, če je to zahtevano.</w:t>
            </w:r>
          </w:p>
          <w:p w14:paraId="2C9E52DB" w14:textId="77777777" w:rsidR="00D606A7" w:rsidRPr="00D606A7" w:rsidRDefault="00D606A7" w:rsidP="00D606A7">
            <w:pPr>
              <w:spacing w:before="225" w:after="225"/>
              <w:jc w:val="both"/>
            </w:pPr>
            <w:r w:rsidRPr="00D606A7">
              <w:rPr>
                <w:rFonts w:ascii="Arial" w:hAnsi="Arial" w:cs="Arial"/>
                <w:color w:val="000000"/>
                <w:sz w:val="18"/>
                <w:szCs w:val="18"/>
              </w:rPr>
              <w:t>Pogodba se lahko spremeni ali dopolni s pisnim dodatkom, ki ga sprejmeta in podpišeta obe stranki.</w:t>
            </w:r>
          </w:p>
          <w:p w14:paraId="50DD6643" w14:textId="77777777" w:rsidR="00D606A7" w:rsidRPr="00D606A7" w:rsidRDefault="00D606A7" w:rsidP="00D606A7">
            <w:pPr>
              <w:spacing w:before="225" w:after="225"/>
              <w:jc w:val="both"/>
            </w:pPr>
            <w:r w:rsidRPr="00D606A7">
              <w:rPr>
                <w:rFonts w:ascii="Arial" w:hAnsi="Arial" w:cs="Arial"/>
                <w:color w:val="000000"/>
                <w:sz w:val="18"/>
                <w:szCs w:val="18"/>
              </w:rPr>
              <w:t>Za razmerja, ki jih predmetna pogodba ne ureja, veljajo določbe zakona, ki ureja obligacijska razmerja.</w:t>
            </w:r>
          </w:p>
          <w:p w14:paraId="58A8F5D9" w14:textId="77777777" w:rsidR="00D606A7" w:rsidRPr="00D606A7" w:rsidRDefault="00D606A7" w:rsidP="00D606A7">
            <w:pPr>
              <w:spacing w:before="225" w:after="225"/>
              <w:jc w:val="both"/>
            </w:pPr>
            <w:r w:rsidRPr="00D606A7">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64EC7A0B" w14:textId="71E24A2A" w:rsidR="005A69B4" w:rsidRPr="00BA0818" w:rsidRDefault="00D606A7" w:rsidP="00D606A7">
            <w:pPr>
              <w:spacing w:before="225" w:after="225"/>
              <w:jc w:val="both"/>
              <w:rPr>
                <w:rFonts w:ascii="Arial" w:hAnsi="Arial" w:cs="Arial"/>
                <w:color w:val="000000"/>
                <w:sz w:val="18"/>
                <w:szCs w:val="18"/>
              </w:rPr>
            </w:pPr>
            <w:r w:rsidRPr="00D606A7">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7433406E" w14:textId="77D9997D" w:rsidR="00D606A7" w:rsidRPr="00D606A7" w:rsidRDefault="00BA0818" w:rsidP="00D606A7">
      <w:pPr>
        <w:spacing w:after="0" w:line="240" w:lineRule="auto"/>
        <w:jc w:val="center"/>
      </w:pPr>
      <w:r>
        <w:rPr>
          <w:rFonts w:ascii="Arial" w:hAnsi="Arial" w:cs="Arial"/>
          <w:b/>
          <w:bCs/>
          <w:color w:val="000000"/>
          <w:sz w:val="18"/>
          <w:szCs w:val="18"/>
        </w:rPr>
        <w:t>35</w:t>
      </w:r>
      <w:r w:rsidR="00D606A7" w:rsidRPr="00D606A7">
        <w:rPr>
          <w:rFonts w:ascii="Arial" w:hAnsi="Arial" w:cs="Arial"/>
          <w:b/>
          <w:bCs/>
          <w:color w:val="000000"/>
          <w:sz w:val="18"/>
          <w:szCs w:val="18"/>
        </w:rPr>
        <w:t>. člen</w:t>
      </w:r>
    </w:p>
    <w:tbl>
      <w:tblPr>
        <w:tblStyle w:val="NormalTablePHPDOCX1"/>
        <w:tblW w:w="0" w:type="auto"/>
        <w:tblInd w:w="108" w:type="dxa"/>
        <w:tblLook w:val="04A0" w:firstRow="1" w:lastRow="0" w:firstColumn="1" w:lastColumn="0" w:noHBand="0" w:noVBand="1"/>
      </w:tblPr>
      <w:tblGrid>
        <w:gridCol w:w="8962"/>
      </w:tblGrid>
      <w:tr w:rsidR="00D606A7" w:rsidRPr="00D606A7" w14:paraId="2874C002" w14:textId="77777777" w:rsidTr="006A7B06">
        <w:tc>
          <w:tcPr>
            <w:tcW w:w="0" w:type="auto"/>
            <w:tcMar>
              <w:top w:w="0" w:type="auto"/>
              <w:bottom w:w="0" w:type="auto"/>
            </w:tcMar>
          </w:tcPr>
          <w:p w14:paraId="6D3BC155" w14:textId="77777777" w:rsidR="00D606A7" w:rsidRPr="00D606A7" w:rsidRDefault="00D606A7" w:rsidP="00D606A7">
            <w:pPr>
              <w:spacing w:before="225" w:after="225"/>
              <w:jc w:val="both"/>
            </w:pPr>
            <w:r w:rsidRPr="00D606A7">
              <w:rPr>
                <w:rFonts w:ascii="Arial" w:hAnsi="Arial" w:cs="Arial"/>
                <w:color w:val="000000"/>
                <w:sz w:val="18"/>
                <w:szCs w:val="18"/>
              </w:rPr>
              <w:t>Pogodba je sestavljena in podpisana v štirih (4) enakih izvodih, od katerih izvajalec prejme dva (2) izvoda in naročnik dva (2) izvoda.</w:t>
            </w:r>
          </w:p>
        </w:tc>
      </w:tr>
    </w:tbl>
    <w:p w14:paraId="15019439" w14:textId="45E54E48" w:rsidR="00D606A7" w:rsidRDefault="00ED45B6" w:rsidP="006D6657">
      <w:pPr>
        <w:spacing w:before="975" w:after="225" w:line="240" w:lineRule="auto"/>
        <w:jc w:val="both"/>
        <w:rPr>
          <w:rFonts w:ascii="Arial" w:hAnsi="Arial" w:cs="Arial"/>
          <w:color w:val="000000"/>
          <w:sz w:val="18"/>
          <w:szCs w:val="18"/>
        </w:rPr>
      </w:pPr>
      <w:r w:rsidRPr="00ED45B6">
        <w:rPr>
          <w:rFonts w:ascii="Arial" w:hAnsi="Arial" w:cs="Arial"/>
          <w:color w:val="000000"/>
          <w:sz w:val="18"/>
          <w:szCs w:val="18"/>
        </w:rPr>
        <w:t>V/na ________________, dne ________________</w:t>
      </w:r>
    </w:p>
    <w:p w14:paraId="05BDB998" w14:textId="2B3BD652" w:rsidR="004D7028" w:rsidRDefault="004D7028" w:rsidP="006D6657">
      <w:pPr>
        <w:spacing w:before="225" w:after="225" w:line="240" w:lineRule="auto"/>
        <w:jc w:val="both"/>
      </w:pPr>
    </w:p>
    <w:sectPr w:rsidR="004D7028"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328BE35" w14:textId="77777777" w:rsidR="005B514A" w:rsidRDefault="005B514A" w:rsidP="006975C6">
      <w:pPr>
        <w:spacing w:after="0" w:line="240" w:lineRule="auto"/>
      </w:pPr>
      <w:r>
        <w:separator/>
      </w:r>
    </w:p>
  </w:endnote>
  <w:endnote w:type="continuationSeparator" w:id="0">
    <w:p w14:paraId="73CD9365" w14:textId="77777777" w:rsidR="005B514A" w:rsidRDefault="005B514A"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A678B80" w14:textId="77777777" w:rsidR="009A6936" w:rsidRPr="00713687" w:rsidRDefault="00000000" w:rsidP="00063F68">
    <w:pPr>
      <w:pStyle w:val="Footer"/>
      <w:shd w:val="clear" w:color="auto" w:fill="FFFFFF" w:themeFill="background1"/>
      <w:ind w:left="7513"/>
      <w:jc w:val="center"/>
      <w:rPr>
        <w:rFonts w:ascii="Arial" w:hAnsi="Arial" w:cs="Arial"/>
        <w:sz w:val="18"/>
        <w:szCs w:val="18"/>
      </w:rPr>
    </w:pPr>
    <w:sdt>
      <w:sdtPr>
        <w:rPr>
          <w:rFonts w:ascii="Arial" w:hAnsi="Arial" w:cs="Arial"/>
        </w:rPr>
        <w:id w:val="-699631248"/>
        <w:docPartObj>
          <w:docPartGallery w:val="Page Numbers (Bottom of Page)"/>
          <w:docPartUnique/>
        </w:docPartObj>
      </w:sdtPr>
      <w:sdtEndPr>
        <w:rPr>
          <w:noProof/>
          <w:sz w:val="18"/>
          <w:szCs w:val="18"/>
        </w:rPr>
      </w:sdtEndPr>
      <w:sdtContent>
        <w:r w:rsidR="009A6936" w:rsidRPr="00713687">
          <w:rPr>
            <w:rFonts w:ascii="Arial" w:hAnsi="Arial" w:cs="Arial"/>
            <w:sz w:val="18"/>
            <w:szCs w:val="18"/>
          </w:rPr>
          <w:fldChar w:fldCharType="begin"/>
        </w:r>
        <w:r w:rsidR="009A6936" w:rsidRPr="00713687">
          <w:rPr>
            <w:rFonts w:ascii="Arial" w:hAnsi="Arial" w:cs="Arial"/>
            <w:sz w:val="18"/>
            <w:szCs w:val="18"/>
          </w:rPr>
          <w:instrText xml:space="preserve"> PAGE   \* MERGEFORMAT </w:instrText>
        </w:r>
        <w:r w:rsidR="009A6936" w:rsidRPr="00713687">
          <w:rPr>
            <w:rFonts w:ascii="Arial" w:hAnsi="Arial" w:cs="Arial"/>
            <w:sz w:val="18"/>
            <w:szCs w:val="18"/>
          </w:rPr>
          <w:fldChar w:fldCharType="separate"/>
        </w:r>
        <w:r w:rsidR="009A6936">
          <w:rPr>
            <w:rFonts w:ascii="Arial" w:hAnsi="Arial" w:cs="Arial"/>
            <w:sz w:val="18"/>
            <w:szCs w:val="18"/>
          </w:rPr>
          <w:t>1</w:t>
        </w:r>
        <w:r w:rsidR="009A6936" w:rsidRPr="00713687">
          <w:rPr>
            <w:rFonts w:ascii="Arial" w:hAnsi="Arial" w:cs="Arial"/>
            <w:noProof/>
            <w:sz w:val="18"/>
            <w:szCs w:val="18"/>
          </w:rPr>
          <w:fldChar w:fldCharType="end"/>
        </w:r>
      </w:sdtContent>
    </w:sdt>
  </w:p>
  <w:p w14:paraId="415F554A" w14:textId="2C9FF334" w:rsidR="009A6936" w:rsidRPr="00713687" w:rsidRDefault="00506D6D" w:rsidP="00063F68">
    <w:pPr>
      <w:tabs>
        <w:tab w:val="center" w:pos="4536"/>
        <w:tab w:val="right" w:pos="9072"/>
      </w:tabs>
      <w:spacing w:after="120" w:line="240" w:lineRule="auto"/>
      <w:jc w:val="center"/>
      <w:rPr>
        <w:rFonts w:ascii="Arial" w:eastAsia="Calibri" w:hAnsi="Arial" w:cs="Arial"/>
        <w:sz w:val="18"/>
        <w:szCs w:val="18"/>
      </w:rPr>
    </w:pPr>
    <w:r>
      <w:rPr>
        <w:rFonts w:ascii="Arial" w:eastAsia="Calibri" w:hAnsi="Arial" w:cs="Arial"/>
        <w:sz w:val="18"/>
        <w:szCs w:val="18"/>
      </w:rPr>
      <w:t>RAZPISNA DOKUMENTACIJA</w:t>
    </w:r>
  </w:p>
  <w:p w14:paraId="7076845D" w14:textId="23E9B9C6" w:rsidR="009A6936" w:rsidRPr="00063F68" w:rsidRDefault="00506D6D" w:rsidP="00506D6D">
    <w:pPr>
      <w:tabs>
        <w:tab w:val="center" w:pos="4536"/>
        <w:tab w:val="right" w:pos="9072"/>
      </w:tabs>
      <w:spacing w:after="0" w:line="240" w:lineRule="auto"/>
      <w:jc w:val="center"/>
      <w:rPr>
        <w:rFonts w:ascii="Arial" w:eastAsia="Calibri" w:hAnsi="Arial" w:cs="Arial"/>
        <w:b/>
        <w:bCs/>
        <w:sz w:val="18"/>
        <w:szCs w:val="18"/>
      </w:rPr>
    </w:pPr>
    <w:r>
      <w:rPr>
        <w:rFonts w:ascii="Arial" w:eastAsia="Calibri" w:hAnsi="Arial" w:cs="Arial"/>
        <w:b/>
        <w:bCs/>
        <w:sz w:val="18"/>
        <w:szCs w:val="18"/>
      </w:rPr>
      <w:t>Čiščenje prostorov Kemijskega inštituta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BB7F581" w14:textId="77777777" w:rsidR="009A6936" w:rsidRDefault="009A6936" w:rsidP="001C1D68">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84DDCF9" w14:textId="77777777" w:rsidR="009A6936" w:rsidRDefault="009A6936" w:rsidP="001C1D68">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C59D802" w14:textId="77777777" w:rsidR="009A6936" w:rsidRDefault="009A6936" w:rsidP="001C1D68">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8370CD9" w14:textId="77777777" w:rsidR="009A6936" w:rsidRDefault="009A6936" w:rsidP="001C1D68">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1F8630C" w14:textId="77777777" w:rsidR="009A6936" w:rsidRDefault="009A6936" w:rsidP="00E6241A">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BEEE729" w14:textId="77777777" w:rsidR="009A6936" w:rsidRDefault="009A6936" w:rsidP="001C1D68">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D34A859" w14:textId="77777777" w:rsidR="009A6936" w:rsidRDefault="009A6936" w:rsidP="001C1D68">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DC05A07" w14:textId="77777777" w:rsidR="009A6936" w:rsidRDefault="009A6936" w:rsidP="001C1D68">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26A2B23" w14:textId="77777777" w:rsidR="005B514A" w:rsidRDefault="005B514A" w:rsidP="006975C6">
      <w:pPr>
        <w:spacing w:after="0" w:line="240" w:lineRule="auto"/>
      </w:pPr>
      <w:r>
        <w:separator/>
      </w:r>
    </w:p>
  </w:footnote>
  <w:footnote w:type="continuationSeparator" w:id="0">
    <w:p w14:paraId="4FBDED76" w14:textId="77777777" w:rsidR="005B514A" w:rsidRDefault="005B514A"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87DBB21" w14:textId="1A473BF6" w:rsidR="009A6936" w:rsidRDefault="009A6936">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763165D" w14:textId="5252CB0B" w:rsidR="009A6936" w:rsidRDefault="009A6936">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3336C5E" w14:textId="248841EA" w:rsidR="009A6936" w:rsidRPr="00227537" w:rsidRDefault="00EA6EBF" w:rsidP="00EA6EBF">
    <w:pPr>
      <w:pStyle w:val="Header"/>
      <w:tabs>
        <w:tab w:val="clear" w:pos="4536"/>
        <w:tab w:val="clear" w:pos="9072"/>
        <w:tab w:val="left" w:pos="1168"/>
      </w:tabs>
      <w:jc w:val="center"/>
      <w:rPr>
        <w:rFonts w:ascii="Arial" w:hAnsi="Arial" w:cs="Arial"/>
      </w:rPr>
    </w:pPr>
    <w:r>
      <w:rPr>
        <w:rFonts w:ascii="Arial" w:hAnsi="Arial" w:cs="Arial"/>
        <w:noProof/>
      </w:rPr>
      <w:drawing>
        <wp:inline distT="0" distB="0" distL="0" distR="0" wp14:anchorId="1884AFB4" wp14:editId="35554D6E">
          <wp:extent cx="3268494" cy="1011190"/>
          <wp:effectExtent l="0" t="0" r="0" b="0"/>
          <wp:docPr id="168570457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303636" cy="1022062"/>
                  </a:xfrm>
                  <a:prstGeom prst="rect">
                    <a:avLst/>
                  </a:prstGeom>
                  <a:noFill/>
                </pic:spPr>
              </pic:pic>
            </a:graphicData>
          </a:graphic>
        </wp:inline>
      </w:drawing>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61315AF" w14:textId="41F44047" w:rsidR="009A6936" w:rsidRDefault="009A6936">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1E801FC" w14:textId="1CA788CB" w:rsidR="009A6936" w:rsidRDefault="009A6936">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70D5ECA" w14:textId="5329C940" w:rsidR="009A6936" w:rsidRPr="00227537" w:rsidRDefault="0080152E" w:rsidP="0080152E">
    <w:pPr>
      <w:pStyle w:val="Header"/>
      <w:tabs>
        <w:tab w:val="clear" w:pos="4536"/>
        <w:tab w:val="clear" w:pos="9072"/>
        <w:tab w:val="left" w:pos="1168"/>
      </w:tabs>
      <w:jc w:val="center"/>
      <w:rPr>
        <w:rFonts w:ascii="Arial" w:hAnsi="Arial" w:cs="Arial"/>
      </w:rPr>
    </w:pPr>
    <w:r>
      <w:rPr>
        <w:rFonts w:ascii="Arial" w:hAnsi="Arial" w:cs="Arial"/>
        <w:noProof/>
      </w:rPr>
      <w:drawing>
        <wp:inline distT="0" distB="0" distL="0" distR="0" wp14:anchorId="7DCD2C97" wp14:editId="4334944B">
          <wp:extent cx="3268494" cy="1011190"/>
          <wp:effectExtent l="0" t="0" r="0" b="0"/>
          <wp:docPr id="1462555483"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303636" cy="1022062"/>
                  </a:xfrm>
                  <a:prstGeom prst="rect">
                    <a:avLst/>
                  </a:prstGeom>
                  <a:noFill/>
                </pic:spPr>
              </pic:pic>
            </a:graphicData>
          </a:graphic>
        </wp:inline>
      </w:drawing>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116083F" w14:textId="7CD5443B" w:rsidR="009A6936" w:rsidRDefault="009A6936">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BF2CA2E" w14:textId="77777777" w:rsidR="007B4CB9" w:rsidRDefault="007B4CB9">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2604463" w14:textId="77777777" w:rsidR="006047B1" w:rsidRPr="00227537" w:rsidRDefault="006047B1" w:rsidP="006047B1">
    <w:pPr>
      <w:pStyle w:val="Header"/>
      <w:tabs>
        <w:tab w:val="clear" w:pos="4536"/>
        <w:tab w:val="clear" w:pos="9072"/>
        <w:tab w:val="left" w:pos="1168"/>
      </w:tabs>
      <w:jc w:val="center"/>
      <w:rPr>
        <w:rFonts w:ascii="Arial" w:hAnsi="Arial" w:cs="Arial"/>
      </w:rPr>
    </w:pPr>
    <w:r>
      <w:rPr>
        <w:rFonts w:ascii="Arial" w:hAnsi="Arial" w:cs="Arial"/>
        <w:noProof/>
      </w:rPr>
      <w:drawing>
        <wp:inline distT="0" distB="0" distL="0" distR="0" wp14:anchorId="522C5BB6" wp14:editId="0AC7357B">
          <wp:extent cx="3268494" cy="1011190"/>
          <wp:effectExtent l="0" t="0" r="0" b="0"/>
          <wp:docPr id="1054655725"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303636" cy="1022062"/>
                  </a:xfrm>
                  <a:prstGeom prst="rect">
                    <a:avLst/>
                  </a:prstGeom>
                  <a:noFill/>
                </pic:spPr>
              </pic:pic>
            </a:graphicData>
          </a:graphic>
        </wp:inline>
      </w:drawing>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737BAB" w14:textId="77777777" w:rsidR="007B4CB9" w:rsidRDefault="007B4CB9">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F497091" w14:textId="0CAA97F2" w:rsidR="009A6936" w:rsidRDefault="009A69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0CCED48" w14:textId="5F329F2B" w:rsidR="00506D6D" w:rsidRPr="006F1DA5" w:rsidRDefault="009A6936" w:rsidP="00506D6D">
    <w:pPr>
      <w:pStyle w:val="Header"/>
      <w:tabs>
        <w:tab w:val="clear" w:pos="4536"/>
        <w:tab w:val="clear" w:pos="9072"/>
        <w:tab w:val="left" w:pos="1168"/>
      </w:tabs>
      <w:jc w:val="center"/>
      <w:rPr>
        <w:rFonts w:ascii="Arial" w:hAnsi="Arial" w:cs="Arial"/>
      </w:rPr>
    </w:pPr>
    <w:r>
      <w:rPr>
        <w:rFonts w:ascii="Arial" w:hAnsi="Arial" w:cs="Arial"/>
        <w:noProof/>
      </w:rPr>
      <w:drawing>
        <wp:inline distT="0" distB="0" distL="0" distR="0" wp14:anchorId="73CE4D0B" wp14:editId="36BA4040">
          <wp:extent cx="3268494" cy="101119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303636" cy="1022062"/>
                  </a:xfrm>
                  <a:prstGeom prst="rect">
                    <a:avLst/>
                  </a:prstGeom>
                  <a:noFill/>
                </pic:spPr>
              </pic:pic>
            </a:graphicData>
          </a:graphic>
        </wp:inline>
      </w:drawing>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76BD08B" w14:textId="0C91FE1C" w:rsidR="009A6936" w:rsidRPr="00815556" w:rsidRDefault="006047B1" w:rsidP="006047B1">
    <w:pPr>
      <w:pStyle w:val="Header"/>
      <w:tabs>
        <w:tab w:val="clear" w:pos="4536"/>
        <w:tab w:val="clear" w:pos="9072"/>
        <w:tab w:val="left" w:pos="1168"/>
      </w:tabs>
      <w:jc w:val="center"/>
      <w:rPr>
        <w:rFonts w:ascii="Arial" w:hAnsi="Arial" w:cs="Arial"/>
      </w:rPr>
    </w:pPr>
    <w:r>
      <w:rPr>
        <w:rFonts w:ascii="Arial" w:hAnsi="Arial" w:cs="Arial"/>
        <w:noProof/>
      </w:rPr>
      <w:drawing>
        <wp:inline distT="0" distB="0" distL="0" distR="0" wp14:anchorId="0E03EA21" wp14:editId="4739B999">
          <wp:extent cx="3268494" cy="1011190"/>
          <wp:effectExtent l="0" t="0" r="0" b="0"/>
          <wp:docPr id="203412096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303636" cy="1022062"/>
                  </a:xfrm>
                  <a:prstGeom prst="rect">
                    <a:avLst/>
                  </a:prstGeom>
                  <a:noFill/>
                </pic:spPr>
              </pic:pic>
            </a:graphicData>
          </a:graphic>
        </wp:inline>
      </w:drawing>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F3020EA" w14:textId="0240D7FC" w:rsidR="009A6936" w:rsidRDefault="009A6936">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D48C13F" w14:textId="0287A20E" w:rsidR="009A6936" w:rsidRDefault="009A6936">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60209B3" w14:textId="13974213" w:rsidR="009A6936" w:rsidRPr="00815556" w:rsidRDefault="006047B1" w:rsidP="006047B1">
    <w:pPr>
      <w:pStyle w:val="Header"/>
      <w:tabs>
        <w:tab w:val="clear" w:pos="4536"/>
        <w:tab w:val="clear" w:pos="9072"/>
        <w:tab w:val="left" w:pos="1168"/>
      </w:tabs>
      <w:jc w:val="center"/>
      <w:rPr>
        <w:rFonts w:ascii="Arial" w:hAnsi="Arial" w:cs="Arial"/>
      </w:rPr>
    </w:pPr>
    <w:r>
      <w:rPr>
        <w:rFonts w:ascii="Arial" w:hAnsi="Arial" w:cs="Arial"/>
        <w:noProof/>
      </w:rPr>
      <w:drawing>
        <wp:inline distT="0" distB="0" distL="0" distR="0" wp14:anchorId="0097CB39" wp14:editId="5A5BECC6">
          <wp:extent cx="3268494" cy="1011190"/>
          <wp:effectExtent l="0" t="0" r="0" b="0"/>
          <wp:docPr id="278585093"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303636" cy="1022062"/>
                  </a:xfrm>
                  <a:prstGeom prst="rect">
                    <a:avLst/>
                  </a:prstGeom>
                  <a:noFill/>
                </pic:spPr>
              </pic:pic>
            </a:graphicData>
          </a:graphic>
        </wp:inline>
      </w:drawing>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D33CC2A" w14:textId="4DC465F1" w:rsidR="009A6936" w:rsidRDefault="009A6936">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F3FBFA6" w14:textId="3F7C86A2" w:rsidR="009A6936" w:rsidRDefault="009A6936">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8F21554" w14:textId="77777777" w:rsidR="006047B1" w:rsidRPr="00227537" w:rsidRDefault="006047B1" w:rsidP="006047B1">
    <w:pPr>
      <w:pStyle w:val="Header"/>
      <w:tabs>
        <w:tab w:val="clear" w:pos="4536"/>
        <w:tab w:val="clear" w:pos="9072"/>
        <w:tab w:val="left" w:pos="1168"/>
      </w:tabs>
      <w:jc w:val="center"/>
      <w:rPr>
        <w:rFonts w:ascii="Arial" w:hAnsi="Arial" w:cs="Arial"/>
      </w:rPr>
    </w:pPr>
    <w:r>
      <w:rPr>
        <w:rFonts w:ascii="Arial" w:hAnsi="Arial" w:cs="Arial"/>
        <w:noProof/>
      </w:rPr>
      <w:drawing>
        <wp:inline distT="0" distB="0" distL="0" distR="0" wp14:anchorId="4A28F688" wp14:editId="20869008">
          <wp:extent cx="3268494" cy="1011190"/>
          <wp:effectExtent l="0" t="0" r="0" b="0"/>
          <wp:docPr id="1761600413"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303636" cy="1022062"/>
                  </a:xfrm>
                  <a:prstGeom prst="rect">
                    <a:avLst/>
                  </a:prstGeom>
                  <a:noFill/>
                </pic:spPr>
              </pic:pic>
            </a:graphicData>
          </a:graphic>
        </wp:inline>
      </w:drawing>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79DEEF9" w14:textId="1C3F3261" w:rsidR="009A6936" w:rsidRDefault="009A69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6F4D8B8" w14:textId="1B9ABCBC" w:rsidR="009A6936" w:rsidRDefault="009A69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089A8C9" w14:textId="18597245" w:rsidR="009A6936" w:rsidRDefault="009A69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FB42EC6" w14:textId="77777777" w:rsidR="006B6143" w:rsidRPr="006F1DA5" w:rsidRDefault="006B6143" w:rsidP="006B6143">
    <w:pPr>
      <w:pStyle w:val="Header"/>
      <w:tabs>
        <w:tab w:val="clear" w:pos="4536"/>
        <w:tab w:val="clear" w:pos="9072"/>
        <w:tab w:val="left" w:pos="1168"/>
      </w:tabs>
      <w:jc w:val="center"/>
      <w:rPr>
        <w:rFonts w:ascii="Arial" w:hAnsi="Arial" w:cs="Arial"/>
      </w:rPr>
    </w:pPr>
    <w:r>
      <w:rPr>
        <w:rFonts w:ascii="Arial" w:hAnsi="Arial" w:cs="Arial"/>
        <w:noProof/>
      </w:rPr>
      <w:drawing>
        <wp:inline distT="0" distB="0" distL="0" distR="0" wp14:anchorId="0E731D6D" wp14:editId="713C9A9D">
          <wp:extent cx="3268494" cy="1011190"/>
          <wp:effectExtent l="0" t="0" r="0" b="0"/>
          <wp:docPr id="851610810"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303636" cy="1022062"/>
                  </a:xfrm>
                  <a:prstGeom prst="rect">
                    <a:avLst/>
                  </a:prstGeom>
                  <a:noFill/>
                </pic:spPr>
              </pic:pic>
            </a:graphicData>
          </a:graphic>
        </wp:inline>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EA327E0" w14:textId="152A71B9" w:rsidR="009A6936" w:rsidRDefault="009A693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6671D59" w14:textId="6FB74FF1" w:rsidR="009A6936" w:rsidRDefault="009A6936">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1DA4DE4" w14:textId="191C86AE" w:rsidR="009A6936" w:rsidRPr="00227537" w:rsidRDefault="003402B7" w:rsidP="003402B7">
    <w:pPr>
      <w:pStyle w:val="Header"/>
      <w:tabs>
        <w:tab w:val="clear" w:pos="4536"/>
        <w:tab w:val="clear" w:pos="9072"/>
        <w:tab w:val="left" w:pos="1168"/>
      </w:tabs>
      <w:jc w:val="center"/>
      <w:rPr>
        <w:rFonts w:ascii="Arial" w:hAnsi="Arial" w:cs="Arial"/>
      </w:rPr>
    </w:pPr>
    <w:r>
      <w:rPr>
        <w:rFonts w:ascii="Arial" w:hAnsi="Arial" w:cs="Arial"/>
        <w:noProof/>
      </w:rPr>
      <w:drawing>
        <wp:inline distT="0" distB="0" distL="0" distR="0" wp14:anchorId="2710BF7A" wp14:editId="488E6098">
          <wp:extent cx="3268494" cy="1011190"/>
          <wp:effectExtent l="0" t="0" r="0" b="0"/>
          <wp:docPr id="107172096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303636" cy="1022062"/>
                  </a:xfrm>
                  <a:prstGeom prst="rect">
                    <a:avLst/>
                  </a:prstGeom>
                  <a:noFill/>
                </pic:spPr>
              </pic:pic>
            </a:graphicData>
          </a:graphic>
        </wp:inline>
      </w:drawing>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510323B" w14:textId="1241571B" w:rsidR="009A6936" w:rsidRDefault="009A69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002DA4"/>
    <w:multiLevelType w:val="multilevel"/>
    <w:tmpl w:val="1FB8250E"/>
    <w:lvl w:ilvl="0">
      <w:numFmt w:val="bullet"/>
      <w:lvlText w:val="-"/>
      <w:lvlJc w:val="left"/>
      <w:pPr>
        <w:ind w:left="644" w:hanging="360"/>
      </w:pPr>
      <w:rPr>
        <w:rFonts w:ascii="Arial" w:eastAsia="Times New Roman" w:hAnsi="Arial" w:hint="default"/>
      </w:rPr>
    </w:lvl>
    <w:lvl w:ilvl="1">
      <w:start w:val="1"/>
      <w:numFmt w:val="decimal"/>
      <w:lvlText w:val="%2."/>
      <w:lvlJc w:val="left"/>
      <w:pPr>
        <w:tabs>
          <w:tab w:val="num" w:pos="1364"/>
        </w:tabs>
        <w:ind w:left="1364" w:hanging="720"/>
      </w:pPr>
    </w:lvl>
    <w:lvl w:ilvl="2">
      <w:start w:val="1"/>
      <w:numFmt w:val="decimal"/>
      <w:lvlText w:val="%3."/>
      <w:lvlJc w:val="left"/>
      <w:pPr>
        <w:tabs>
          <w:tab w:val="num" w:pos="2084"/>
        </w:tabs>
        <w:ind w:left="2084" w:hanging="720"/>
      </w:pPr>
    </w:lvl>
    <w:lvl w:ilvl="3">
      <w:start w:val="1"/>
      <w:numFmt w:val="decimal"/>
      <w:lvlText w:val="%4."/>
      <w:lvlJc w:val="left"/>
      <w:pPr>
        <w:tabs>
          <w:tab w:val="num" w:pos="2804"/>
        </w:tabs>
        <w:ind w:left="2804" w:hanging="720"/>
      </w:pPr>
    </w:lvl>
    <w:lvl w:ilvl="4">
      <w:start w:val="1"/>
      <w:numFmt w:val="decimal"/>
      <w:lvlText w:val="%5."/>
      <w:lvlJc w:val="left"/>
      <w:pPr>
        <w:tabs>
          <w:tab w:val="num" w:pos="3524"/>
        </w:tabs>
        <w:ind w:left="3524" w:hanging="720"/>
      </w:pPr>
    </w:lvl>
    <w:lvl w:ilvl="5">
      <w:start w:val="1"/>
      <w:numFmt w:val="decimal"/>
      <w:lvlText w:val="%6."/>
      <w:lvlJc w:val="left"/>
      <w:pPr>
        <w:tabs>
          <w:tab w:val="num" w:pos="4244"/>
        </w:tabs>
        <w:ind w:left="4244" w:hanging="720"/>
      </w:pPr>
    </w:lvl>
    <w:lvl w:ilvl="6">
      <w:start w:val="1"/>
      <w:numFmt w:val="decimal"/>
      <w:lvlText w:val="%7."/>
      <w:lvlJc w:val="left"/>
      <w:pPr>
        <w:tabs>
          <w:tab w:val="num" w:pos="4964"/>
        </w:tabs>
        <w:ind w:left="4964" w:hanging="720"/>
      </w:pPr>
    </w:lvl>
    <w:lvl w:ilvl="7">
      <w:start w:val="1"/>
      <w:numFmt w:val="decimal"/>
      <w:lvlText w:val="%8."/>
      <w:lvlJc w:val="left"/>
      <w:pPr>
        <w:tabs>
          <w:tab w:val="num" w:pos="5684"/>
        </w:tabs>
        <w:ind w:left="5684" w:hanging="720"/>
      </w:pPr>
    </w:lvl>
    <w:lvl w:ilvl="8">
      <w:start w:val="1"/>
      <w:numFmt w:val="decimal"/>
      <w:lvlText w:val="%9."/>
      <w:lvlJc w:val="left"/>
      <w:pPr>
        <w:tabs>
          <w:tab w:val="num" w:pos="6404"/>
        </w:tabs>
        <w:ind w:left="6404" w:hanging="720"/>
      </w:pPr>
    </w:lvl>
  </w:abstractNum>
  <w:abstractNum w:abstractNumId="1" w15:restartNumberingAfterBreak="0">
    <w:nsid w:val="00AA33D7"/>
    <w:multiLevelType w:val="hybridMultilevel"/>
    <w:tmpl w:val="7B7CABAE"/>
    <w:lvl w:ilvl="0" w:tplc="FFFFFFFF">
      <w:start w:val="1"/>
      <w:numFmt w:val="bullet"/>
      <w:lvlText w:val=""/>
      <w:lvlJc w:val="left"/>
      <w:pPr>
        <w:tabs>
          <w:tab w:val="num" w:pos="720"/>
        </w:tabs>
        <w:ind w:left="720" w:hanging="360"/>
      </w:pPr>
      <w:rPr>
        <w:rFonts w:ascii="Symbol" w:hAnsi="Symbol" w:hint="default"/>
      </w:rPr>
    </w:lvl>
    <w:lvl w:ilvl="1" w:tplc="BAB650DC">
      <w:start w:val="2"/>
      <w:numFmt w:val="bullet"/>
      <w:lvlText w:val="-"/>
      <w:lvlJc w:val="left"/>
      <w:pPr>
        <w:tabs>
          <w:tab w:val="num" w:pos="644"/>
        </w:tabs>
        <w:ind w:left="644"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BB5ADB"/>
    <w:multiLevelType w:val="multilevel"/>
    <w:tmpl w:val="7FCC40CE"/>
    <w:lvl w:ilvl="0">
      <w:start w:val="1"/>
      <w:numFmt w:val="bullet"/>
      <w:lvlText w:val=""/>
      <w:lvlJc w:val="left"/>
      <w:pPr>
        <w:ind w:left="360"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81D6B7E"/>
    <w:multiLevelType w:val="multilevel"/>
    <w:tmpl w:val="BB44B86E"/>
    <w:lvl w:ilvl="0">
      <w:numFmt w:val="bullet"/>
      <w:lvlText w:val="-"/>
      <w:lvlJc w:val="left"/>
      <w:pPr>
        <w:ind w:left="502" w:hanging="360"/>
      </w:pPr>
      <w:rPr>
        <w:rFonts w:ascii="Arial" w:eastAsia="Times New Roman" w:hAnsi="Arial" w:hint="default"/>
      </w:rPr>
    </w:lvl>
    <w:lvl w:ilvl="1">
      <w:start w:val="1"/>
      <w:numFmt w:val="decimal"/>
      <w:lvlText w:val="%2."/>
      <w:lvlJc w:val="left"/>
      <w:pPr>
        <w:tabs>
          <w:tab w:val="num" w:pos="1222"/>
        </w:tabs>
        <w:ind w:left="1222" w:hanging="720"/>
      </w:pPr>
    </w:lvl>
    <w:lvl w:ilvl="2">
      <w:start w:val="1"/>
      <w:numFmt w:val="decimal"/>
      <w:lvlText w:val="%3."/>
      <w:lvlJc w:val="left"/>
      <w:pPr>
        <w:tabs>
          <w:tab w:val="num" w:pos="1942"/>
        </w:tabs>
        <w:ind w:left="1942" w:hanging="720"/>
      </w:pPr>
    </w:lvl>
    <w:lvl w:ilvl="3">
      <w:start w:val="1"/>
      <w:numFmt w:val="decimal"/>
      <w:lvlText w:val="%4."/>
      <w:lvlJc w:val="left"/>
      <w:pPr>
        <w:tabs>
          <w:tab w:val="num" w:pos="2662"/>
        </w:tabs>
        <w:ind w:left="2662" w:hanging="720"/>
      </w:pPr>
    </w:lvl>
    <w:lvl w:ilvl="4">
      <w:start w:val="1"/>
      <w:numFmt w:val="decimal"/>
      <w:lvlText w:val="%5."/>
      <w:lvlJc w:val="left"/>
      <w:pPr>
        <w:tabs>
          <w:tab w:val="num" w:pos="3382"/>
        </w:tabs>
        <w:ind w:left="3382" w:hanging="720"/>
      </w:pPr>
    </w:lvl>
    <w:lvl w:ilvl="5">
      <w:start w:val="1"/>
      <w:numFmt w:val="decimal"/>
      <w:lvlText w:val="%6."/>
      <w:lvlJc w:val="left"/>
      <w:pPr>
        <w:tabs>
          <w:tab w:val="num" w:pos="4102"/>
        </w:tabs>
        <w:ind w:left="4102" w:hanging="720"/>
      </w:pPr>
    </w:lvl>
    <w:lvl w:ilvl="6">
      <w:start w:val="1"/>
      <w:numFmt w:val="decimal"/>
      <w:lvlText w:val="%7."/>
      <w:lvlJc w:val="left"/>
      <w:pPr>
        <w:tabs>
          <w:tab w:val="num" w:pos="4822"/>
        </w:tabs>
        <w:ind w:left="4822" w:hanging="720"/>
      </w:pPr>
    </w:lvl>
    <w:lvl w:ilvl="7">
      <w:start w:val="1"/>
      <w:numFmt w:val="decimal"/>
      <w:lvlText w:val="%8."/>
      <w:lvlJc w:val="left"/>
      <w:pPr>
        <w:tabs>
          <w:tab w:val="num" w:pos="5542"/>
        </w:tabs>
        <w:ind w:left="5542" w:hanging="720"/>
      </w:pPr>
    </w:lvl>
    <w:lvl w:ilvl="8">
      <w:start w:val="1"/>
      <w:numFmt w:val="decimal"/>
      <w:lvlText w:val="%9."/>
      <w:lvlJc w:val="left"/>
      <w:pPr>
        <w:tabs>
          <w:tab w:val="num" w:pos="6262"/>
        </w:tabs>
        <w:ind w:left="6262" w:hanging="720"/>
      </w:pPr>
    </w:lvl>
  </w:abstractNum>
  <w:abstractNum w:abstractNumId="4" w15:restartNumberingAfterBreak="0">
    <w:nsid w:val="09C57554"/>
    <w:multiLevelType w:val="multilevel"/>
    <w:tmpl w:val="0C1E1AF6"/>
    <w:lvl w:ilvl="0">
      <w:start w:val="1"/>
      <w:numFmt w:val="bullet"/>
      <w:lvlText w:val=""/>
      <w:lvlJc w:val="left"/>
      <w:pPr>
        <w:ind w:left="360"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ADE1C2A"/>
    <w:multiLevelType w:val="hybridMultilevel"/>
    <w:tmpl w:val="4906C1EC"/>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BAB650DC">
      <w:start w:val="2"/>
      <w:numFmt w:val="bullet"/>
      <w:lvlText w:val="-"/>
      <w:lvlJc w:val="left"/>
      <w:pPr>
        <w:tabs>
          <w:tab w:val="num" w:pos="1440"/>
        </w:tabs>
        <w:ind w:left="1440"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AD412F"/>
    <w:multiLevelType w:val="multilevel"/>
    <w:tmpl w:val="C7E079B8"/>
    <w:styleLink w:val="WWOutlineListStyle"/>
    <w:lvl w:ilvl="0">
      <w:start w:val="1"/>
      <w:numFmt w:val="none"/>
      <w:lvlText w:val="%1"/>
      <w:lvlJc w:val="left"/>
    </w:lvl>
    <w:lvl w:ilvl="1">
      <w:start w:val="1"/>
      <w:numFmt w:val="none"/>
      <w:lvlText w:val="%2"/>
      <w:lvlJc w:val="left"/>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F3E5E34"/>
    <w:multiLevelType w:val="hybridMultilevel"/>
    <w:tmpl w:val="7408BD62"/>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9243C63"/>
    <w:multiLevelType w:val="hybridMultilevel"/>
    <w:tmpl w:val="88BABF5E"/>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1E26F7"/>
    <w:multiLevelType w:val="hybridMultilevel"/>
    <w:tmpl w:val="2DD46574"/>
    <w:lvl w:ilvl="0" w:tplc="CEC4AE30">
      <w:numFmt w:val="bullet"/>
      <w:lvlText w:val="-"/>
      <w:lvlJc w:val="left"/>
      <w:pPr>
        <w:ind w:left="720" w:hanging="360"/>
      </w:pPr>
      <w:rPr>
        <w:rFonts w:ascii="Verdana" w:eastAsia="Arial Unicode MS"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9F5340"/>
    <w:multiLevelType w:val="hybridMultilevel"/>
    <w:tmpl w:val="E674B41E"/>
    <w:lvl w:ilvl="0" w:tplc="A6D8507E">
      <w:start w:val="3"/>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71F6CAF"/>
    <w:multiLevelType w:val="multilevel"/>
    <w:tmpl w:val="7E48F948"/>
    <w:lvl w:ilvl="0">
      <w:numFmt w:val="bullet"/>
      <w:lvlText w:val="-"/>
      <w:lvlJc w:val="left"/>
      <w:pPr>
        <w:tabs>
          <w:tab w:val="num" w:pos="720"/>
        </w:tabs>
        <w:ind w:left="720" w:hanging="720"/>
      </w:pPr>
      <w:rPr>
        <w:rFonts w:ascii="Helvetica" w:eastAsiaTheme="minorHAnsi" w:hAnsi="Helvetica" w:cstheme="minorBidi"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88B6E6B"/>
    <w:multiLevelType w:val="multilevel"/>
    <w:tmpl w:val="7BFCD77C"/>
    <w:lvl w:ilvl="0">
      <w:numFmt w:val="bullet"/>
      <w:lvlText w:val="-"/>
      <w:lvlJc w:val="left"/>
      <w:pPr>
        <w:tabs>
          <w:tab w:val="num" w:pos="720"/>
        </w:tabs>
        <w:ind w:left="720" w:hanging="720"/>
      </w:pPr>
      <w:rPr>
        <w:rFonts w:ascii="Helvetica" w:eastAsiaTheme="minorHAnsi" w:hAnsi="Helvetica" w:cstheme="minorBidi"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3B0735BC"/>
    <w:multiLevelType w:val="hybridMultilevel"/>
    <w:tmpl w:val="3230D2B8"/>
    <w:lvl w:ilvl="0" w:tplc="04240017">
      <w:start w:val="1"/>
      <w:numFmt w:val="lowerLetter"/>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3000867"/>
    <w:multiLevelType w:val="multilevel"/>
    <w:tmpl w:val="7452F2A8"/>
    <w:lvl w:ilvl="0">
      <w:start w:val="3"/>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473F0DC6"/>
    <w:multiLevelType w:val="hybridMultilevel"/>
    <w:tmpl w:val="36D267BC"/>
    <w:lvl w:ilvl="0" w:tplc="861A0BCA">
      <w:numFmt w:val="bullet"/>
      <w:lvlText w:val="-"/>
      <w:lvlJc w:val="left"/>
      <w:pPr>
        <w:ind w:left="720" w:hanging="360"/>
      </w:pPr>
      <w:rPr>
        <w:rFonts w:ascii="Helvetica" w:eastAsiaTheme="minorHAnsi" w:hAnsi="Helvetic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F535746"/>
    <w:multiLevelType w:val="hybridMultilevel"/>
    <w:tmpl w:val="C40CAFBC"/>
    <w:lvl w:ilvl="0" w:tplc="CEC4AE30">
      <w:numFmt w:val="bullet"/>
      <w:lvlText w:val="-"/>
      <w:lvlJc w:val="left"/>
      <w:pPr>
        <w:ind w:left="766" w:hanging="360"/>
      </w:pPr>
      <w:rPr>
        <w:rFonts w:ascii="Verdana" w:eastAsia="Arial Unicode MS" w:hAnsi="Verdana" w:cs="Times New Roman"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18" w15:restartNumberingAfterBreak="0">
    <w:nsid w:val="50964D25"/>
    <w:multiLevelType w:val="hybridMultilevel"/>
    <w:tmpl w:val="F2843FB0"/>
    <w:lvl w:ilvl="0" w:tplc="A6D8507E">
      <w:start w:val="3"/>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51E2062A"/>
    <w:multiLevelType w:val="multilevel"/>
    <w:tmpl w:val="7452F2A8"/>
    <w:lvl w:ilvl="0">
      <w:start w:val="3"/>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55707801"/>
    <w:multiLevelType w:val="hybridMultilevel"/>
    <w:tmpl w:val="1312E1B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E23507"/>
    <w:multiLevelType w:val="hybridMultilevel"/>
    <w:tmpl w:val="075A7106"/>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B68679E"/>
    <w:multiLevelType w:val="multilevel"/>
    <w:tmpl w:val="DDDE3102"/>
    <w:lvl w:ilvl="0">
      <w:numFmt w:val="bullet"/>
      <w:lvlText w:val="-"/>
      <w:lvlJc w:val="left"/>
      <w:pPr>
        <w:tabs>
          <w:tab w:val="num" w:pos="720"/>
        </w:tabs>
        <w:ind w:left="720" w:hanging="720"/>
      </w:pPr>
      <w:rPr>
        <w:rFonts w:ascii="Helvetica" w:eastAsiaTheme="minorHAnsi" w:hAnsi="Helvetica" w:cstheme="minorBidi"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C336210"/>
    <w:multiLevelType w:val="hybridMultilevel"/>
    <w:tmpl w:val="762CEDB4"/>
    <w:lvl w:ilvl="0" w:tplc="A6D8507E">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E886458"/>
    <w:multiLevelType w:val="multilevel"/>
    <w:tmpl w:val="98D00980"/>
    <w:lvl w:ilvl="0">
      <w:numFmt w:val="bullet"/>
      <w:lvlText w:val="-"/>
      <w:lvlJc w:val="left"/>
      <w:pPr>
        <w:tabs>
          <w:tab w:val="num" w:pos="720"/>
        </w:tabs>
        <w:ind w:left="720" w:hanging="720"/>
      </w:pPr>
      <w:rPr>
        <w:rFonts w:ascii="Helvetica" w:eastAsiaTheme="minorHAnsi" w:hAnsi="Helvetica" w:cstheme="minorBidi"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904072C"/>
    <w:multiLevelType w:val="multilevel"/>
    <w:tmpl w:val="48B6F71C"/>
    <w:lvl w:ilvl="0">
      <w:start w:val="1"/>
      <w:numFmt w:val="bullet"/>
      <w:lvlText w:val=""/>
      <w:lvlJc w:val="left"/>
      <w:pPr>
        <w:ind w:left="501"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9E2614C"/>
    <w:multiLevelType w:val="multilevel"/>
    <w:tmpl w:val="790C4D8C"/>
    <w:lvl w:ilvl="0">
      <w:numFmt w:val="bullet"/>
      <w:lvlText w:val="-"/>
      <w:lvlJc w:val="left"/>
      <w:pPr>
        <w:ind w:left="502" w:hanging="360"/>
      </w:pPr>
      <w:rPr>
        <w:rFonts w:ascii="Arial" w:eastAsia="Times New Roman" w:hAnsi="Arial" w:hint="default"/>
      </w:rPr>
    </w:lvl>
    <w:lvl w:ilvl="1">
      <w:start w:val="1"/>
      <w:numFmt w:val="decimal"/>
      <w:lvlText w:val="%2."/>
      <w:lvlJc w:val="left"/>
      <w:pPr>
        <w:tabs>
          <w:tab w:val="num" w:pos="1222"/>
        </w:tabs>
        <w:ind w:left="1222" w:hanging="720"/>
      </w:pPr>
    </w:lvl>
    <w:lvl w:ilvl="2">
      <w:start w:val="1"/>
      <w:numFmt w:val="decimal"/>
      <w:lvlText w:val="%3."/>
      <w:lvlJc w:val="left"/>
      <w:pPr>
        <w:tabs>
          <w:tab w:val="num" w:pos="1942"/>
        </w:tabs>
        <w:ind w:left="1942" w:hanging="720"/>
      </w:pPr>
    </w:lvl>
    <w:lvl w:ilvl="3">
      <w:start w:val="1"/>
      <w:numFmt w:val="decimal"/>
      <w:lvlText w:val="%4."/>
      <w:lvlJc w:val="left"/>
      <w:pPr>
        <w:tabs>
          <w:tab w:val="num" w:pos="2662"/>
        </w:tabs>
        <w:ind w:left="2662" w:hanging="720"/>
      </w:pPr>
    </w:lvl>
    <w:lvl w:ilvl="4">
      <w:start w:val="1"/>
      <w:numFmt w:val="decimal"/>
      <w:lvlText w:val="%5."/>
      <w:lvlJc w:val="left"/>
      <w:pPr>
        <w:tabs>
          <w:tab w:val="num" w:pos="3382"/>
        </w:tabs>
        <w:ind w:left="3382" w:hanging="720"/>
      </w:pPr>
    </w:lvl>
    <w:lvl w:ilvl="5">
      <w:start w:val="1"/>
      <w:numFmt w:val="decimal"/>
      <w:lvlText w:val="%6."/>
      <w:lvlJc w:val="left"/>
      <w:pPr>
        <w:tabs>
          <w:tab w:val="num" w:pos="4102"/>
        </w:tabs>
        <w:ind w:left="4102" w:hanging="720"/>
      </w:pPr>
    </w:lvl>
    <w:lvl w:ilvl="6">
      <w:start w:val="1"/>
      <w:numFmt w:val="decimal"/>
      <w:lvlText w:val="%7."/>
      <w:lvlJc w:val="left"/>
      <w:pPr>
        <w:tabs>
          <w:tab w:val="num" w:pos="4822"/>
        </w:tabs>
        <w:ind w:left="4822" w:hanging="720"/>
      </w:pPr>
    </w:lvl>
    <w:lvl w:ilvl="7">
      <w:start w:val="1"/>
      <w:numFmt w:val="decimal"/>
      <w:lvlText w:val="%8."/>
      <w:lvlJc w:val="left"/>
      <w:pPr>
        <w:tabs>
          <w:tab w:val="num" w:pos="5542"/>
        </w:tabs>
        <w:ind w:left="5542" w:hanging="720"/>
      </w:pPr>
    </w:lvl>
    <w:lvl w:ilvl="8">
      <w:start w:val="1"/>
      <w:numFmt w:val="decimal"/>
      <w:lvlText w:val="%9."/>
      <w:lvlJc w:val="left"/>
      <w:pPr>
        <w:tabs>
          <w:tab w:val="num" w:pos="6262"/>
        </w:tabs>
        <w:ind w:left="6262" w:hanging="720"/>
      </w:pPr>
    </w:lvl>
  </w:abstractNum>
  <w:abstractNum w:abstractNumId="27" w15:restartNumberingAfterBreak="0">
    <w:nsid w:val="6A6A36C5"/>
    <w:multiLevelType w:val="hybridMultilevel"/>
    <w:tmpl w:val="CABC0992"/>
    <w:lvl w:ilvl="0" w:tplc="609CA0F2">
      <w:start w:val="1"/>
      <w:numFmt w:val="bullet"/>
      <w:lvlText w:val=""/>
      <w:lvlJc w:val="left"/>
      <w:pPr>
        <w:ind w:left="720" w:hanging="360"/>
      </w:pPr>
      <w:rPr>
        <w:rFonts w:ascii="Symbol" w:hAnsi="Symbol" w:cs="Symbol" w:hint="default"/>
        <w:sz w:val="18"/>
        <w:szCs w:val="18"/>
      </w:rPr>
    </w:lvl>
    <w:lvl w:ilvl="1" w:tplc="E83E4988">
      <w:start w:val="1"/>
      <w:numFmt w:val="bullet"/>
      <w:lvlText w:val="o"/>
      <w:lvlJc w:val="left"/>
      <w:pPr>
        <w:ind w:left="1440" w:hanging="360"/>
      </w:pPr>
      <w:rPr>
        <w:rFonts w:ascii="Courier New" w:hAnsi="Courier New" w:cs="Courier New" w:hint="default"/>
      </w:rPr>
    </w:lvl>
    <w:lvl w:ilvl="2" w:tplc="51F818F8">
      <w:start w:val="1"/>
      <w:numFmt w:val="bullet"/>
      <w:lvlText w:val=""/>
      <w:lvlJc w:val="left"/>
      <w:pPr>
        <w:ind w:left="2160" w:hanging="360"/>
      </w:pPr>
      <w:rPr>
        <w:rFonts w:ascii="Wingdings" w:hAnsi="Wingdings" w:cs="Wingdings" w:hint="default"/>
      </w:rPr>
    </w:lvl>
    <w:lvl w:ilvl="3" w:tplc="5EF2FD6C">
      <w:start w:val="1"/>
      <w:numFmt w:val="bullet"/>
      <w:lvlText w:val=""/>
      <w:lvlJc w:val="left"/>
      <w:pPr>
        <w:ind w:left="2880" w:hanging="360"/>
      </w:pPr>
      <w:rPr>
        <w:rFonts w:ascii="Symbol" w:hAnsi="Symbol" w:cs="Symbol" w:hint="default"/>
      </w:rPr>
    </w:lvl>
    <w:lvl w:ilvl="4" w:tplc="CCC2BC54">
      <w:start w:val="1"/>
      <w:numFmt w:val="bullet"/>
      <w:lvlText w:val="o"/>
      <w:lvlJc w:val="left"/>
      <w:pPr>
        <w:ind w:left="3600" w:hanging="360"/>
      </w:pPr>
      <w:rPr>
        <w:rFonts w:ascii="Courier New" w:hAnsi="Courier New" w:cs="Courier New" w:hint="default"/>
      </w:rPr>
    </w:lvl>
    <w:lvl w:ilvl="5" w:tplc="6BB0DDBA">
      <w:start w:val="1"/>
      <w:numFmt w:val="bullet"/>
      <w:lvlText w:val=""/>
      <w:lvlJc w:val="left"/>
      <w:pPr>
        <w:ind w:left="4320" w:hanging="360"/>
      </w:pPr>
      <w:rPr>
        <w:rFonts w:ascii="Wingdings" w:hAnsi="Wingdings" w:cs="Wingdings" w:hint="default"/>
      </w:rPr>
    </w:lvl>
    <w:lvl w:ilvl="6" w:tplc="C81EDBD8">
      <w:start w:val="1"/>
      <w:numFmt w:val="bullet"/>
      <w:lvlText w:val=""/>
      <w:lvlJc w:val="left"/>
      <w:pPr>
        <w:ind w:left="5040" w:hanging="360"/>
      </w:pPr>
      <w:rPr>
        <w:rFonts w:ascii="Symbol" w:hAnsi="Symbol" w:cs="Symbol" w:hint="default"/>
      </w:rPr>
    </w:lvl>
    <w:lvl w:ilvl="7" w:tplc="8D187948">
      <w:start w:val="1"/>
      <w:numFmt w:val="bullet"/>
      <w:lvlText w:val="o"/>
      <w:lvlJc w:val="left"/>
      <w:pPr>
        <w:ind w:left="5760" w:hanging="360"/>
      </w:pPr>
      <w:rPr>
        <w:rFonts w:ascii="Courier New" w:hAnsi="Courier New" w:cs="Courier New" w:hint="default"/>
      </w:rPr>
    </w:lvl>
    <w:lvl w:ilvl="8" w:tplc="4ECEB53A">
      <w:start w:val="1"/>
      <w:numFmt w:val="bullet"/>
      <w:lvlText w:val=""/>
      <w:lvlJc w:val="left"/>
      <w:pPr>
        <w:ind w:left="6480" w:hanging="360"/>
      </w:pPr>
      <w:rPr>
        <w:rFonts w:ascii="Wingdings" w:hAnsi="Wingdings" w:cs="Wingdings" w:hint="default"/>
      </w:rPr>
    </w:lvl>
  </w:abstractNum>
  <w:abstractNum w:abstractNumId="28" w15:restartNumberingAfterBreak="0">
    <w:nsid w:val="6AE23F8D"/>
    <w:multiLevelType w:val="multilevel"/>
    <w:tmpl w:val="78280748"/>
    <w:lvl w:ilvl="0">
      <w:numFmt w:val="bullet"/>
      <w:lvlText w:val="-"/>
      <w:lvlJc w:val="left"/>
      <w:pPr>
        <w:tabs>
          <w:tab w:val="num" w:pos="720"/>
        </w:tabs>
        <w:ind w:left="720" w:hanging="720"/>
      </w:pPr>
      <w:rPr>
        <w:rFonts w:ascii="Helvetica" w:eastAsiaTheme="minorHAnsi" w:hAnsi="Helvetica" w:cstheme="minorBidi"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C9A0C23"/>
    <w:multiLevelType w:val="hybridMultilevel"/>
    <w:tmpl w:val="7514E0DE"/>
    <w:lvl w:ilvl="0" w:tplc="861A0BCA">
      <w:numFmt w:val="bullet"/>
      <w:lvlText w:val="-"/>
      <w:lvlJc w:val="left"/>
      <w:pPr>
        <w:ind w:left="720" w:hanging="360"/>
      </w:pPr>
      <w:rPr>
        <w:rFonts w:ascii="Helvetica" w:eastAsiaTheme="minorHAnsi" w:hAnsi="Helvetic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D603D21"/>
    <w:multiLevelType w:val="multilevel"/>
    <w:tmpl w:val="92E261C4"/>
    <w:lvl w:ilvl="0">
      <w:numFmt w:val="bullet"/>
      <w:lvlText w:val="-"/>
      <w:lvlJc w:val="left"/>
      <w:pPr>
        <w:tabs>
          <w:tab w:val="num" w:pos="720"/>
        </w:tabs>
        <w:ind w:left="720" w:hanging="720"/>
      </w:pPr>
      <w:rPr>
        <w:rFonts w:ascii="Helvetica" w:eastAsiaTheme="minorHAnsi" w:hAnsi="Helvetica" w:cstheme="minorBidi"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2352F7C"/>
    <w:multiLevelType w:val="multilevel"/>
    <w:tmpl w:val="D016783C"/>
    <w:lvl w:ilvl="0">
      <w:numFmt w:val="bullet"/>
      <w:lvlText w:val="-"/>
      <w:lvlJc w:val="left"/>
      <w:pPr>
        <w:tabs>
          <w:tab w:val="num" w:pos="720"/>
        </w:tabs>
        <w:ind w:left="720" w:hanging="720"/>
      </w:pPr>
      <w:rPr>
        <w:rFonts w:ascii="Helvetica" w:eastAsiaTheme="minorHAnsi" w:hAnsi="Helvetica" w:cstheme="minorBidi"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740775CF"/>
    <w:multiLevelType w:val="hybridMultilevel"/>
    <w:tmpl w:val="1324D3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7764DEA"/>
    <w:multiLevelType w:val="hybridMultilevel"/>
    <w:tmpl w:val="7ADCF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C20B61"/>
    <w:multiLevelType w:val="hybridMultilevel"/>
    <w:tmpl w:val="6EC04EC4"/>
    <w:lvl w:ilvl="0" w:tplc="215E96AE">
      <w:start w:val="1"/>
      <w:numFmt w:val="bullet"/>
      <w:lvlText w:val=""/>
      <w:lvlJc w:val="left"/>
      <w:pPr>
        <w:ind w:left="720" w:hanging="360"/>
      </w:pPr>
      <w:rPr>
        <w:rFonts w:ascii="Symbol" w:hAnsi="Symbol" w:cs="Symbol" w:hint="default"/>
        <w:sz w:val="18"/>
        <w:szCs w:val="18"/>
      </w:rPr>
    </w:lvl>
    <w:lvl w:ilvl="1" w:tplc="12C2E200">
      <w:start w:val="1"/>
      <w:numFmt w:val="bullet"/>
      <w:lvlText w:val="o"/>
      <w:lvlJc w:val="left"/>
      <w:pPr>
        <w:ind w:left="1440" w:hanging="360"/>
      </w:pPr>
      <w:rPr>
        <w:rFonts w:ascii="Courier New" w:hAnsi="Courier New" w:cs="Courier New" w:hint="default"/>
      </w:rPr>
    </w:lvl>
    <w:lvl w:ilvl="2" w:tplc="A2E23BC0">
      <w:start w:val="1"/>
      <w:numFmt w:val="bullet"/>
      <w:lvlText w:val=""/>
      <w:lvlJc w:val="left"/>
      <w:pPr>
        <w:ind w:left="2160" w:hanging="360"/>
      </w:pPr>
      <w:rPr>
        <w:rFonts w:ascii="Wingdings" w:hAnsi="Wingdings" w:cs="Wingdings" w:hint="default"/>
      </w:rPr>
    </w:lvl>
    <w:lvl w:ilvl="3" w:tplc="A2424B4C">
      <w:start w:val="1"/>
      <w:numFmt w:val="bullet"/>
      <w:lvlText w:val=""/>
      <w:lvlJc w:val="left"/>
      <w:pPr>
        <w:ind w:left="2880" w:hanging="360"/>
      </w:pPr>
      <w:rPr>
        <w:rFonts w:ascii="Symbol" w:hAnsi="Symbol" w:cs="Symbol" w:hint="default"/>
      </w:rPr>
    </w:lvl>
    <w:lvl w:ilvl="4" w:tplc="0060BC2C">
      <w:start w:val="1"/>
      <w:numFmt w:val="bullet"/>
      <w:lvlText w:val="o"/>
      <w:lvlJc w:val="left"/>
      <w:pPr>
        <w:ind w:left="3600" w:hanging="360"/>
      </w:pPr>
      <w:rPr>
        <w:rFonts w:ascii="Courier New" w:hAnsi="Courier New" w:cs="Courier New" w:hint="default"/>
      </w:rPr>
    </w:lvl>
    <w:lvl w:ilvl="5" w:tplc="7F2E9C26">
      <w:start w:val="1"/>
      <w:numFmt w:val="bullet"/>
      <w:lvlText w:val=""/>
      <w:lvlJc w:val="left"/>
      <w:pPr>
        <w:ind w:left="4320" w:hanging="360"/>
      </w:pPr>
      <w:rPr>
        <w:rFonts w:ascii="Wingdings" w:hAnsi="Wingdings" w:cs="Wingdings" w:hint="default"/>
      </w:rPr>
    </w:lvl>
    <w:lvl w:ilvl="6" w:tplc="F70E693C">
      <w:start w:val="1"/>
      <w:numFmt w:val="bullet"/>
      <w:lvlText w:val=""/>
      <w:lvlJc w:val="left"/>
      <w:pPr>
        <w:ind w:left="5040" w:hanging="360"/>
      </w:pPr>
      <w:rPr>
        <w:rFonts w:ascii="Symbol" w:hAnsi="Symbol" w:cs="Symbol" w:hint="default"/>
      </w:rPr>
    </w:lvl>
    <w:lvl w:ilvl="7" w:tplc="91E8EA40">
      <w:start w:val="1"/>
      <w:numFmt w:val="bullet"/>
      <w:lvlText w:val="o"/>
      <w:lvlJc w:val="left"/>
      <w:pPr>
        <w:ind w:left="5760" w:hanging="360"/>
      </w:pPr>
      <w:rPr>
        <w:rFonts w:ascii="Courier New" w:hAnsi="Courier New" w:cs="Courier New" w:hint="default"/>
      </w:rPr>
    </w:lvl>
    <w:lvl w:ilvl="8" w:tplc="1DAA46D6">
      <w:start w:val="1"/>
      <w:numFmt w:val="bullet"/>
      <w:lvlText w:val=""/>
      <w:lvlJc w:val="left"/>
      <w:pPr>
        <w:ind w:left="6480" w:hanging="360"/>
      </w:pPr>
      <w:rPr>
        <w:rFonts w:ascii="Wingdings" w:hAnsi="Wingdings" w:cs="Wingdings" w:hint="default"/>
      </w:rPr>
    </w:lvl>
  </w:abstractNum>
  <w:abstractNum w:abstractNumId="35" w15:restartNumberingAfterBreak="0">
    <w:nsid w:val="7CB61D59"/>
    <w:multiLevelType w:val="hybridMultilevel"/>
    <w:tmpl w:val="449EC8A4"/>
    <w:lvl w:ilvl="0" w:tplc="B398509C">
      <w:start w:val="1"/>
      <w:numFmt w:val="bullet"/>
      <w:lvlText w:val=""/>
      <w:lvlJc w:val="left"/>
      <w:pPr>
        <w:ind w:left="720" w:hanging="360"/>
      </w:pPr>
      <w:rPr>
        <w:rFonts w:ascii="Symbol" w:hAnsi="Symbol" w:cs="Symbol" w:hint="default"/>
        <w:sz w:val="18"/>
        <w:szCs w:val="18"/>
      </w:rPr>
    </w:lvl>
    <w:lvl w:ilvl="1" w:tplc="00DAFD76">
      <w:start w:val="1"/>
      <w:numFmt w:val="bullet"/>
      <w:lvlText w:val="o"/>
      <w:lvlJc w:val="left"/>
      <w:pPr>
        <w:ind w:left="1440" w:hanging="360"/>
      </w:pPr>
      <w:rPr>
        <w:rFonts w:ascii="Courier New" w:hAnsi="Courier New" w:cs="Courier New" w:hint="default"/>
      </w:rPr>
    </w:lvl>
    <w:lvl w:ilvl="2" w:tplc="414A1E30">
      <w:start w:val="1"/>
      <w:numFmt w:val="bullet"/>
      <w:lvlText w:val=""/>
      <w:lvlJc w:val="left"/>
      <w:pPr>
        <w:ind w:left="2160" w:hanging="360"/>
      </w:pPr>
      <w:rPr>
        <w:rFonts w:ascii="Wingdings" w:hAnsi="Wingdings" w:cs="Wingdings" w:hint="default"/>
      </w:rPr>
    </w:lvl>
    <w:lvl w:ilvl="3" w:tplc="9F643C12">
      <w:start w:val="1"/>
      <w:numFmt w:val="bullet"/>
      <w:lvlText w:val=""/>
      <w:lvlJc w:val="left"/>
      <w:pPr>
        <w:ind w:left="2880" w:hanging="360"/>
      </w:pPr>
      <w:rPr>
        <w:rFonts w:ascii="Symbol" w:hAnsi="Symbol" w:cs="Symbol" w:hint="default"/>
      </w:rPr>
    </w:lvl>
    <w:lvl w:ilvl="4" w:tplc="E62EF942">
      <w:start w:val="1"/>
      <w:numFmt w:val="bullet"/>
      <w:lvlText w:val="o"/>
      <w:lvlJc w:val="left"/>
      <w:pPr>
        <w:ind w:left="3600" w:hanging="360"/>
      </w:pPr>
      <w:rPr>
        <w:rFonts w:ascii="Courier New" w:hAnsi="Courier New" w:cs="Courier New" w:hint="default"/>
      </w:rPr>
    </w:lvl>
    <w:lvl w:ilvl="5" w:tplc="203615F6">
      <w:start w:val="1"/>
      <w:numFmt w:val="bullet"/>
      <w:lvlText w:val=""/>
      <w:lvlJc w:val="left"/>
      <w:pPr>
        <w:ind w:left="4320" w:hanging="360"/>
      </w:pPr>
      <w:rPr>
        <w:rFonts w:ascii="Wingdings" w:hAnsi="Wingdings" w:cs="Wingdings" w:hint="default"/>
      </w:rPr>
    </w:lvl>
    <w:lvl w:ilvl="6" w:tplc="BF6C3C86">
      <w:start w:val="1"/>
      <w:numFmt w:val="bullet"/>
      <w:lvlText w:val=""/>
      <w:lvlJc w:val="left"/>
      <w:pPr>
        <w:ind w:left="5040" w:hanging="360"/>
      </w:pPr>
      <w:rPr>
        <w:rFonts w:ascii="Symbol" w:hAnsi="Symbol" w:cs="Symbol" w:hint="default"/>
      </w:rPr>
    </w:lvl>
    <w:lvl w:ilvl="7" w:tplc="3F565842">
      <w:start w:val="1"/>
      <w:numFmt w:val="bullet"/>
      <w:lvlText w:val="o"/>
      <w:lvlJc w:val="left"/>
      <w:pPr>
        <w:ind w:left="5760" w:hanging="360"/>
      </w:pPr>
      <w:rPr>
        <w:rFonts w:ascii="Courier New" w:hAnsi="Courier New" w:cs="Courier New" w:hint="default"/>
      </w:rPr>
    </w:lvl>
    <w:lvl w:ilvl="8" w:tplc="60FAC6B0">
      <w:start w:val="1"/>
      <w:numFmt w:val="bullet"/>
      <w:lvlText w:val=""/>
      <w:lvlJc w:val="left"/>
      <w:pPr>
        <w:ind w:left="6480" w:hanging="360"/>
      </w:pPr>
      <w:rPr>
        <w:rFonts w:ascii="Wingdings" w:hAnsi="Wingdings" w:cs="Wingdings" w:hint="default"/>
      </w:rPr>
    </w:lvl>
  </w:abstractNum>
  <w:abstractNum w:abstractNumId="36" w15:restartNumberingAfterBreak="0">
    <w:nsid w:val="7CDA065E"/>
    <w:multiLevelType w:val="hybridMultilevel"/>
    <w:tmpl w:val="DDEC4BF4"/>
    <w:lvl w:ilvl="0" w:tplc="861A0BCA">
      <w:numFmt w:val="bullet"/>
      <w:lvlText w:val="-"/>
      <w:lvlJc w:val="left"/>
      <w:pPr>
        <w:ind w:left="720" w:hanging="360"/>
      </w:pPr>
      <w:rPr>
        <w:rFonts w:ascii="Helvetica" w:eastAsiaTheme="minorHAnsi" w:hAnsi="Helvetic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43366778">
    <w:abstractNumId w:val="4"/>
  </w:num>
  <w:num w:numId="2" w16cid:durableId="14213695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528939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787027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723380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30317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458499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015458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606667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603340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109015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67224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975591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56503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33382039">
    <w:abstractNumId w:val="21"/>
  </w:num>
  <w:num w:numId="16" w16cid:durableId="1204171629">
    <w:abstractNumId w:val="33"/>
  </w:num>
  <w:num w:numId="17" w16cid:durableId="7245251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7500196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72546521">
    <w:abstractNumId w:val="29"/>
  </w:num>
  <w:num w:numId="20" w16cid:durableId="1578242166">
    <w:abstractNumId w:val="32"/>
  </w:num>
  <w:num w:numId="21" w16cid:durableId="1524783133">
    <w:abstractNumId w:val="23"/>
  </w:num>
  <w:num w:numId="22" w16cid:durableId="769929957">
    <w:abstractNumId w:val="16"/>
  </w:num>
  <w:num w:numId="23" w16cid:durableId="133064810">
    <w:abstractNumId w:val="36"/>
  </w:num>
  <w:num w:numId="24" w16cid:durableId="634339677">
    <w:abstractNumId w:val="30"/>
  </w:num>
  <w:num w:numId="25" w16cid:durableId="1951350534">
    <w:abstractNumId w:val="28"/>
  </w:num>
  <w:num w:numId="26" w16cid:durableId="93140054">
    <w:abstractNumId w:val="24"/>
  </w:num>
  <w:num w:numId="27" w16cid:durableId="221870191">
    <w:abstractNumId w:val="22"/>
  </w:num>
  <w:num w:numId="28" w16cid:durableId="1141071770">
    <w:abstractNumId w:val="11"/>
  </w:num>
  <w:num w:numId="29" w16cid:durableId="22826176">
    <w:abstractNumId w:val="12"/>
  </w:num>
  <w:num w:numId="30" w16cid:durableId="1204250842">
    <w:abstractNumId w:val="31"/>
  </w:num>
  <w:num w:numId="31" w16cid:durableId="1997999700">
    <w:abstractNumId w:val="5"/>
  </w:num>
  <w:num w:numId="32" w16cid:durableId="783503026">
    <w:abstractNumId w:val="1"/>
  </w:num>
  <w:num w:numId="33" w16cid:durableId="1704674526">
    <w:abstractNumId w:val="9"/>
  </w:num>
  <w:num w:numId="34" w16cid:durableId="848980495">
    <w:abstractNumId w:val="26"/>
  </w:num>
  <w:num w:numId="35" w16cid:durableId="1311013816">
    <w:abstractNumId w:val="3"/>
  </w:num>
  <w:num w:numId="36" w16cid:durableId="1921526679">
    <w:abstractNumId w:val="0"/>
  </w:num>
  <w:num w:numId="37" w16cid:durableId="1124230086">
    <w:abstractNumId w:val="17"/>
  </w:num>
  <w:num w:numId="38" w16cid:durableId="2124760480">
    <w:abstractNumId w:val="20"/>
  </w:num>
  <w:num w:numId="39" w16cid:durableId="422343714">
    <w:abstractNumId w:val="27"/>
  </w:num>
  <w:num w:numId="40" w16cid:durableId="1195145681">
    <w:abstractNumId w:val="34"/>
  </w:num>
  <w:num w:numId="41" w16cid:durableId="1396050984">
    <w:abstractNumId w:val="8"/>
  </w:num>
  <w:num w:numId="42" w16cid:durableId="1209607457">
    <w:abstractNumId w:val="7"/>
  </w:num>
  <w:num w:numId="43" w16cid:durableId="205066756">
    <w:abstractNumId w:val="6"/>
  </w:num>
  <w:num w:numId="44" w16cid:durableId="394356040">
    <w:abstractNumId w:val="19"/>
  </w:num>
  <w:num w:numId="45" w16cid:durableId="1913730252">
    <w:abstractNumId w:val="15"/>
  </w:num>
  <w:num w:numId="46" w16cid:durableId="1018510542">
    <w:abstractNumId w:val="18"/>
  </w:num>
  <w:num w:numId="47" w16cid:durableId="1829201590">
    <w:abstractNumId w:val="10"/>
  </w:num>
  <w:num w:numId="48" w16cid:durableId="1916739223">
    <w:abstractNumId w:val="35"/>
  </w:num>
  <w:num w:numId="49" w16cid:durableId="19142001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63641031">
    <w:abstractNumId w:val="14"/>
  </w:num>
  <w:numIdMacAtCleanup w:val="32"/>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1FDF"/>
    <w:rsid w:val="00012455"/>
    <w:rsid w:val="00021212"/>
    <w:rsid w:val="00026085"/>
    <w:rsid w:val="000261F1"/>
    <w:rsid w:val="00027F41"/>
    <w:rsid w:val="00037A49"/>
    <w:rsid w:val="00037AFE"/>
    <w:rsid w:val="00043DDE"/>
    <w:rsid w:val="000525F7"/>
    <w:rsid w:val="00063F68"/>
    <w:rsid w:val="0008311F"/>
    <w:rsid w:val="00097F4A"/>
    <w:rsid w:val="000B28AC"/>
    <w:rsid w:val="000B56E7"/>
    <w:rsid w:val="000C5527"/>
    <w:rsid w:val="000D10B2"/>
    <w:rsid w:val="000D186A"/>
    <w:rsid w:val="000D1FE8"/>
    <w:rsid w:val="000D4FBD"/>
    <w:rsid w:val="000D7714"/>
    <w:rsid w:val="000E76C6"/>
    <w:rsid w:val="00111B34"/>
    <w:rsid w:val="00113511"/>
    <w:rsid w:val="00120CE6"/>
    <w:rsid w:val="00121155"/>
    <w:rsid w:val="001265AD"/>
    <w:rsid w:val="00127127"/>
    <w:rsid w:val="00130BD9"/>
    <w:rsid w:val="00134892"/>
    <w:rsid w:val="00145BC5"/>
    <w:rsid w:val="0015024C"/>
    <w:rsid w:val="00154989"/>
    <w:rsid w:val="001835E9"/>
    <w:rsid w:val="0018617E"/>
    <w:rsid w:val="0019215E"/>
    <w:rsid w:val="00194D17"/>
    <w:rsid w:val="001A16FA"/>
    <w:rsid w:val="001A4A4E"/>
    <w:rsid w:val="001A61DA"/>
    <w:rsid w:val="001A7122"/>
    <w:rsid w:val="001C1D68"/>
    <w:rsid w:val="001C2A65"/>
    <w:rsid w:val="001C765D"/>
    <w:rsid w:val="001D41DF"/>
    <w:rsid w:val="001D5332"/>
    <w:rsid w:val="001D6024"/>
    <w:rsid w:val="001D6C8A"/>
    <w:rsid w:val="001E733B"/>
    <w:rsid w:val="001F01FF"/>
    <w:rsid w:val="001F464C"/>
    <w:rsid w:val="00204EDB"/>
    <w:rsid w:val="00206EFC"/>
    <w:rsid w:val="00210383"/>
    <w:rsid w:val="00210CD3"/>
    <w:rsid w:val="0021713E"/>
    <w:rsid w:val="00223C27"/>
    <w:rsid w:val="00227537"/>
    <w:rsid w:val="00234E19"/>
    <w:rsid w:val="0024262E"/>
    <w:rsid w:val="002510AD"/>
    <w:rsid w:val="00255A93"/>
    <w:rsid w:val="00260B7D"/>
    <w:rsid w:val="002634AA"/>
    <w:rsid w:val="00263D92"/>
    <w:rsid w:val="00274E90"/>
    <w:rsid w:val="00275171"/>
    <w:rsid w:val="0027586B"/>
    <w:rsid w:val="002836FD"/>
    <w:rsid w:val="00291AF2"/>
    <w:rsid w:val="00291ED8"/>
    <w:rsid w:val="00292390"/>
    <w:rsid w:val="00293D2D"/>
    <w:rsid w:val="002943E1"/>
    <w:rsid w:val="00296819"/>
    <w:rsid w:val="002A5188"/>
    <w:rsid w:val="002C2243"/>
    <w:rsid w:val="002D2A97"/>
    <w:rsid w:val="002D3C0E"/>
    <w:rsid w:val="002D58B5"/>
    <w:rsid w:val="002D6DF3"/>
    <w:rsid w:val="002E1C6F"/>
    <w:rsid w:val="002E3701"/>
    <w:rsid w:val="002E5195"/>
    <w:rsid w:val="002F2F0F"/>
    <w:rsid w:val="002F3C69"/>
    <w:rsid w:val="00305B4B"/>
    <w:rsid w:val="0030716E"/>
    <w:rsid w:val="0031352C"/>
    <w:rsid w:val="00321B70"/>
    <w:rsid w:val="0033249E"/>
    <w:rsid w:val="00333640"/>
    <w:rsid w:val="00337E4D"/>
    <w:rsid w:val="003402B7"/>
    <w:rsid w:val="00343395"/>
    <w:rsid w:val="00344104"/>
    <w:rsid w:val="00351629"/>
    <w:rsid w:val="0035403D"/>
    <w:rsid w:val="003569B4"/>
    <w:rsid w:val="00362DB0"/>
    <w:rsid w:val="0036327E"/>
    <w:rsid w:val="00374073"/>
    <w:rsid w:val="00383A5B"/>
    <w:rsid w:val="003A04AF"/>
    <w:rsid w:val="003A0DCC"/>
    <w:rsid w:val="003A1AA2"/>
    <w:rsid w:val="003A4C10"/>
    <w:rsid w:val="003B3B6C"/>
    <w:rsid w:val="003B4450"/>
    <w:rsid w:val="003C20C4"/>
    <w:rsid w:val="003C67DA"/>
    <w:rsid w:val="003D0399"/>
    <w:rsid w:val="003D2842"/>
    <w:rsid w:val="003D7ED1"/>
    <w:rsid w:val="003E03F0"/>
    <w:rsid w:val="003E0827"/>
    <w:rsid w:val="003E302F"/>
    <w:rsid w:val="003F4B0A"/>
    <w:rsid w:val="00400065"/>
    <w:rsid w:val="00401208"/>
    <w:rsid w:val="004035C1"/>
    <w:rsid w:val="00403ED0"/>
    <w:rsid w:val="00407E43"/>
    <w:rsid w:val="00411B38"/>
    <w:rsid w:val="004206C1"/>
    <w:rsid w:val="00420A29"/>
    <w:rsid w:val="004412AD"/>
    <w:rsid w:val="0046352C"/>
    <w:rsid w:val="00464987"/>
    <w:rsid w:val="004702FB"/>
    <w:rsid w:val="00471503"/>
    <w:rsid w:val="00475178"/>
    <w:rsid w:val="004755AB"/>
    <w:rsid w:val="00475FB7"/>
    <w:rsid w:val="00481807"/>
    <w:rsid w:val="00485A8F"/>
    <w:rsid w:val="00487DC8"/>
    <w:rsid w:val="0049479E"/>
    <w:rsid w:val="00497525"/>
    <w:rsid w:val="004A44A5"/>
    <w:rsid w:val="004A6528"/>
    <w:rsid w:val="004B2738"/>
    <w:rsid w:val="004B4657"/>
    <w:rsid w:val="004C42C6"/>
    <w:rsid w:val="004C4D5D"/>
    <w:rsid w:val="004C6F99"/>
    <w:rsid w:val="004C75D6"/>
    <w:rsid w:val="004D2F9F"/>
    <w:rsid w:val="004D6C28"/>
    <w:rsid w:val="004D7028"/>
    <w:rsid w:val="004D7E96"/>
    <w:rsid w:val="004F2927"/>
    <w:rsid w:val="004F3668"/>
    <w:rsid w:val="00506D6D"/>
    <w:rsid w:val="0051153C"/>
    <w:rsid w:val="00513331"/>
    <w:rsid w:val="0051345E"/>
    <w:rsid w:val="00513711"/>
    <w:rsid w:val="0052142A"/>
    <w:rsid w:val="00523A28"/>
    <w:rsid w:val="00523F92"/>
    <w:rsid w:val="00525BA8"/>
    <w:rsid w:val="0053510E"/>
    <w:rsid w:val="005423BF"/>
    <w:rsid w:val="00543EC4"/>
    <w:rsid w:val="00545AC0"/>
    <w:rsid w:val="00556B72"/>
    <w:rsid w:val="00557B8D"/>
    <w:rsid w:val="00560D53"/>
    <w:rsid w:val="00561C7D"/>
    <w:rsid w:val="00563A81"/>
    <w:rsid w:val="00572B06"/>
    <w:rsid w:val="0059360B"/>
    <w:rsid w:val="005966A5"/>
    <w:rsid w:val="005A4A80"/>
    <w:rsid w:val="005A4FE5"/>
    <w:rsid w:val="005A57CD"/>
    <w:rsid w:val="005A69B4"/>
    <w:rsid w:val="005A6EAE"/>
    <w:rsid w:val="005B17C0"/>
    <w:rsid w:val="005B514A"/>
    <w:rsid w:val="005B6195"/>
    <w:rsid w:val="005B6FD6"/>
    <w:rsid w:val="005C15FB"/>
    <w:rsid w:val="005D03E6"/>
    <w:rsid w:val="005D5CD4"/>
    <w:rsid w:val="005E137B"/>
    <w:rsid w:val="005E4F10"/>
    <w:rsid w:val="005E6D77"/>
    <w:rsid w:val="005E7C14"/>
    <w:rsid w:val="006047B1"/>
    <w:rsid w:val="00611280"/>
    <w:rsid w:val="00614800"/>
    <w:rsid w:val="006153D7"/>
    <w:rsid w:val="00616728"/>
    <w:rsid w:val="006248BF"/>
    <w:rsid w:val="00627788"/>
    <w:rsid w:val="006347C3"/>
    <w:rsid w:val="006378B4"/>
    <w:rsid w:val="00656F6A"/>
    <w:rsid w:val="00660721"/>
    <w:rsid w:val="00660F09"/>
    <w:rsid w:val="006640C5"/>
    <w:rsid w:val="006825F0"/>
    <w:rsid w:val="00684A2A"/>
    <w:rsid w:val="006942B9"/>
    <w:rsid w:val="0069687C"/>
    <w:rsid w:val="006975C6"/>
    <w:rsid w:val="006A2D91"/>
    <w:rsid w:val="006A3AAC"/>
    <w:rsid w:val="006A5918"/>
    <w:rsid w:val="006A7B06"/>
    <w:rsid w:val="006B2936"/>
    <w:rsid w:val="006B38EB"/>
    <w:rsid w:val="006B6143"/>
    <w:rsid w:val="006C227F"/>
    <w:rsid w:val="006C60EB"/>
    <w:rsid w:val="006D6657"/>
    <w:rsid w:val="006E55C7"/>
    <w:rsid w:val="006E720E"/>
    <w:rsid w:val="006F1DA5"/>
    <w:rsid w:val="007034D8"/>
    <w:rsid w:val="00703C86"/>
    <w:rsid w:val="007075F3"/>
    <w:rsid w:val="007109D5"/>
    <w:rsid w:val="00710F7A"/>
    <w:rsid w:val="00714478"/>
    <w:rsid w:val="00723C3E"/>
    <w:rsid w:val="00731B46"/>
    <w:rsid w:val="00734C1D"/>
    <w:rsid w:val="00743456"/>
    <w:rsid w:val="00747639"/>
    <w:rsid w:val="00770A09"/>
    <w:rsid w:val="00785F39"/>
    <w:rsid w:val="007902CC"/>
    <w:rsid w:val="00791EAD"/>
    <w:rsid w:val="007A16EB"/>
    <w:rsid w:val="007A28F2"/>
    <w:rsid w:val="007B4CB9"/>
    <w:rsid w:val="007B6281"/>
    <w:rsid w:val="007B65DE"/>
    <w:rsid w:val="007C2889"/>
    <w:rsid w:val="007C3A0D"/>
    <w:rsid w:val="007C3EA0"/>
    <w:rsid w:val="007C503B"/>
    <w:rsid w:val="007D2667"/>
    <w:rsid w:val="007D5275"/>
    <w:rsid w:val="007D6FB3"/>
    <w:rsid w:val="007E0E83"/>
    <w:rsid w:val="007E4807"/>
    <w:rsid w:val="007E69D7"/>
    <w:rsid w:val="0080152E"/>
    <w:rsid w:val="00803940"/>
    <w:rsid w:val="00815556"/>
    <w:rsid w:val="00817F97"/>
    <w:rsid w:val="008278F5"/>
    <w:rsid w:val="008360FE"/>
    <w:rsid w:val="00860EF6"/>
    <w:rsid w:val="0086498D"/>
    <w:rsid w:val="00884720"/>
    <w:rsid w:val="008A2D6A"/>
    <w:rsid w:val="008A55B3"/>
    <w:rsid w:val="008A6312"/>
    <w:rsid w:val="008B1E8D"/>
    <w:rsid w:val="008B72CE"/>
    <w:rsid w:val="008C3A63"/>
    <w:rsid w:val="008C77DC"/>
    <w:rsid w:val="008C7B31"/>
    <w:rsid w:val="008D0AEA"/>
    <w:rsid w:val="008D6BF3"/>
    <w:rsid w:val="008E3516"/>
    <w:rsid w:val="008E36AF"/>
    <w:rsid w:val="008F2674"/>
    <w:rsid w:val="009023C3"/>
    <w:rsid w:val="00913838"/>
    <w:rsid w:val="009154AF"/>
    <w:rsid w:val="00915648"/>
    <w:rsid w:val="00923A02"/>
    <w:rsid w:val="00930868"/>
    <w:rsid w:val="009455A1"/>
    <w:rsid w:val="00946AD6"/>
    <w:rsid w:val="00951AE5"/>
    <w:rsid w:val="00951E5F"/>
    <w:rsid w:val="00956AB8"/>
    <w:rsid w:val="00960022"/>
    <w:rsid w:val="00965D88"/>
    <w:rsid w:val="009969C5"/>
    <w:rsid w:val="009A0919"/>
    <w:rsid w:val="009A2D2B"/>
    <w:rsid w:val="009A2EA2"/>
    <w:rsid w:val="009A3BA0"/>
    <w:rsid w:val="009A6936"/>
    <w:rsid w:val="009C2305"/>
    <w:rsid w:val="009C2BA0"/>
    <w:rsid w:val="009E29E6"/>
    <w:rsid w:val="009E38B7"/>
    <w:rsid w:val="00A011B0"/>
    <w:rsid w:val="00A02CD7"/>
    <w:rsid w:val="00A23C27"/>
    <w:rsid w:val="00A24A2E"/>
    <w:rsid w:val="00A27931"/>
    <w:rsid w:val="00A370AF"/>
    <w:rsid w:val="00A4511E"/>
    <w:rsid w:val="00A52459"/>
    <w:rsid w:val="00A537B7"/>
    <w:rsid w:val="00A732A1"/>
    <w:rsid w:val="00A73553"/>
    <w:rsid w:val="00A85D4F"/>
    <w:rsid w:val="00A90BCA"/>
    <w:rsid w:val="00A976D9"/>
    <w:rsid w:val="00AA5FC2"/>
    <w:rsid w:val="00AB1F98"/>
    <w:rsid w:val="00AB35B7"/>
    <w:rsid w:val="00AC246B"/>
    <w:rsid w:val="00AD48E8"/>
    <w:rsid w:val="00AD6D53"/>
    <w:rsid w:val="00AF2190"/>
    <w:rsid w:val="00AF400F"/>
    <w:rsid w:val="00AF7A79"/>
    <w:rsid w:val="00AF7FB0"/>
    <w:rsid w:val="00B03FC8"/>
    <w:rsid w:val="00B05771"/>
    <w:rsid w:val="00B1092B"/>
    <w:rsid w:val="00B169F3"/>
    <w:rsid w:val="00B26D34"/>
    <w:rsid w:val="00B352D7"/>
    <w:rsid w:val="00B41A3E"/>
    <w:rsid w:val="00B43060"/>
    <w:rsid w:val="00B51A2C"/>
    <w:rsid w:val="00B52DAC"/>
    <w:rsid w:val="00B54F27"/>
    <w:rsid w:val="00B55C86"/>
    <w:rsid w:val="00B56743"/>
    <w:rsid w:val="00B63939"/>
    <w:rsid w:val="00B757D1"/>
    <w:rsid w:val="00B82086"/>
    <w:rsid w:val="00B84EFC"/>
    <w:rsid w:val="00B93434"/>
    <w:rsid w:val="00B9448B"/>
    <w:rsid w:val="00BA0818"/>
    <w:rsid w:val="00BA3312"/>
    <w:rsid w:val="00BC2D61"/>
    <w:rsid w:val="00BC33BC"/>
    <w:rsid w:val="00BC4214"/>
    <w:rsid w:val="00BC5F7F"/>
    <w:rsid w:val="00BD0386"/>
    <w:rsid w:val="00BD300A"/>
    <w:rsid w:val="00BD774C"/>
    <w:rsid w:val="00BF2458"/>
    <w:rsid w:val="00BF2B1E"/>
    <w:rsid w:val="00BF3D2E"/>
    <w:rsid w:val="00C02EF0"/>
    <w:rsid w:val="00C0614E"/>
    <w:rsid w:val="00C06A2C"/>
    <w:rsid w:val="00C125C6"/>
    <w:rsid w:val="00C17E7A"/>
    <w:rsid w:val="00C236AF"/>
    <w:rsid w:val="00C24613"/>
    <w:rsid w:val="00C25FF6"/>
    <w:rsid w:val="00C315C9"/>
    <w:rsid w:val="00C44AFE"/>
    <w:rsid w:val="00C4793C"/>
    <w:rsid w:val="00C5590F"/>
    <w:rsid w:val="00C732FA"/>
    <w:rsid w:val="00C74005"/>
    <w:rsid w:val="00C7692C"/>
    <w:rsid w:val="00C91EDE"/>
    <w:rsid w:val="00CB6821"/>
    <w:rsid w:val="00CB7E97"/>
    <w:rsid w:val="00CC365B"/>
    <w:rsid w:val="00CC42C5"/>
    <w:rsid w:val="00CD06A9"/>
    <w:rsid w:val="00CD3020"/>
    <w:rsid w:val="00CD6E25"/>
    <w:rsid w:val="00CE5F2B"/>
    <w:rsid w:val="00CF3602"/>
    <w:rsid w:val="00D04403"/>
    <w:rsid w:val="00D0676F"/>
    <w:rsid w:val="00D10B6C"/>
    <w:rsid w:val="00D14069"/>
    <w:rsid w:val="00D30C2B"/>
    <w:rsid w:val="00D379CF"/>
    <w:rsid w:val="00D407A8"/>
    <w:rsid w:val="00D51AC0"/>
    <w:rsid w:val="00D606A7"/>
    <w:rsid w:val="00D60A0B"/>
    <w:rsid w:val="00D64FF9"/>
    <w:rsid w:val="00D66721"/>
    <w:rsid w:val="00D67839"/>
    <w:rsid w:val="00D7467F"/>
    <w:rsid w:val="00D821CF"/>
    <w:rsid w:val="00D8518C"/>
    <w:rsid w:val="00D90078"/>
    <w:rsid w:val="00D904BA"/>
    <w:rsid w:val="00D910E4"/>
    <w:rsid w:val="00D912AE"/>
    <w:rsid w:val="00D931BF"/>
    <w:rsid w:val="00D970EC"/>
    <w:rsid w:val="00DA12DA"/>
    <w:rsid w:val="00DA241B"/>
    <w:rsid w:val="00DA7E68"/>
    <w:rsid w:val="00DB285C"/>
    <w:rsid w:val="00DB6A3C"/>
    <w:rsid w:val="00DC18A8"/>
    <w:rsid w:val="00DC1ED6"/>
    <w:rsid w:val="00DC3E94"/>
    <w:rsid w:val="00DC6B16"/>
    <w:rsid w:val="00DD0E7C"/>
    <w:rsid w:val="00DD2FA1"/>
    <w:rsid w:val="00DD5CF9"/>
    <w:rsid w:val="00DE3AAA"/>
    <w:rsid w:val="00DE7C74"/>
    <w:rsid w:val="00DF4FF8"/>
    <w:rsid w:val="00DF57C9"/>
    <w:rsid w:val="00DF6631"/>
    <w:rsid w:val="00E00623"/>
    <w:rsid w:val="00E16D6C"/>
    <w:rsid w:val="00E2774D"/>
    <w:rsid w:val="00E3473D"/>
    <w:rsid w:val="00E37318"/>
    <w:rsid w:val="00E414D8"/>
    <w:rsid w:val="00E464E3"/>
    <w:rsid w:val="00E50566"/>
    <w:rsid w:val="00E5075E"/>
    <w:rsid w:val="00E55B9D"/>
    <w:rsid w:val="00E57123"/>
    <w:rsid w:val="00E6241A"/>
    <w:rsid w:val="00E76783"/>
    <w:rsid w:val="00E82DF7"/>
    <w:rsid w:val="00E86E3A"/>
    <w:rsid w:val="00E9066A"/>
    <w:rsid w:val="00E90721"/>
    <w:rsid w:val="00E90B09"/>
    <w:rsid w:val="00E9728A"/>
    <w:rsid w:val="00EA6EBF"/>
    <w:rsid w:val="00EB30BE"/>
    <w:rsid w:val="00EC5A1D"/>
    <w:rsid w:val="00ED41BC"/>
    <w:rsid w:val="00ED45B6"/>
    <w:rsid w:val="00EE593A"/>
    <w:rsid w:val="00EF3AE5"/>
    <w:rsid w:val="00EF630A"/>
    <w:rsid w:val="00F0144F"/>
    <w:rsid w:val="00F02303"/>
    <w:rsid w:val="00F03C05"/>
    <w:rsid w:val="00F1036E"/>
    <w:rsid w:val="00F11EE3"/>
    <w:rsid w:val="00F300CD"/>
    <w:rsid w:val="00F31FA6"/>
    <w:rsid w:val="00F37996"/>
    <w:rsid w:val="00F501D1"/>
    <w:rsid w:val="00F6170A"/>
    <w:rsid w:val="00F61944"/>
    <w:rsid w:val="00F65E56"/>
    <w:rsid w:val="00F66375"/>
    <w:rsid w:val="00F72533"/>
    <w:rsid w:val="00F72CE8"/>
    <w:rsid w:val="00F75B71"/>
    <w:rsid w:val="00F851F3"/>
    <w:rsid w:val="00F90EAC"/>
    <w:rsid w:val="00F94610"/>
    <w:rsid w:val="00FA7682"/>
    <w:rsid w:val="00FB3258"/>
    <w:rsid w:val="00FB3C8E"/>
    <w:rsid w:val="00FC1FAF"/>
    <w:rsid w:val="00FC2646"/>
    <w:rsid w:val="00FC5D9D"/>
    <w:rsid w:val="00FD2770"/>
    <w:rsid w:val="00FD77F1"/>
    <w:rsid w:val="00FE25E1"/>
    <w:rsid w:val="00FF1CC0"/>
    <w:rsid w:val="00FF2956"/>
    <w:rsid w:val="00FF67A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B99573"/>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0078"/>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paragraph" w:styleId="Heading3">
    <w:name w:val="heading 3"/>
    <w:basedOn w:val="Normal"/>
    <w:next w:val="Normal"/>
    <w:link w:val="Heading3Char"/>
    <w:uiPriority w:val="9"/>
    <w:semiHidden/>
    <w:unhideWhenUsed/>
    <w:qFormat/>
    <w:rsid w:val="00411B38"/>
    <w:pPr>
      <w:numPr>
        <w:ilvl w:val="2"/>
        <w:numId w:val="43"/>
      </w:numPr>
      <w:suppressAutoHyphens/>
      <w:autoSpaceDN w:val="0"/>
      <w:spacing w:before="200" w:after="0" w:line="240" w:lineRule="auto"/>
      <w:jc w:val="both"/>
      <w:outlineLvl w:val="2"/>
    </w:pPr>
    <w:rPr>
      <w:rFonts w:ascii="Calibri" w:eastAsia="Calibri" w:hAnsi="Calibri" w:cs="Times New Roman"/>
      <w:b/>
      <w:bCs/>
      <w:kern w:val="3"/>
      <w:lang w:eastAsia="sl-SI"/>
    </w:rPr>
  </w:style>
  <w:style w:type="paragraph" w:styleId="Heading4">
    <w:name w:val="heading 4"/>
    <w:basedOn w:val="Heading3"/>
    <w:next w:val="Normal"/>
    <w:link w:val="Heading4Char"/>
    <w:uiPriority w:val="9"/>
    <w:semiHidden/>
    <w:unhideWhenUsed/>
    <w:qFormat/>
    <w:rsid w:val="00411B38"/>
    <w:pPr>
      <w:numPr>
        <w:ilvl w:val="3"/>
      </w:numPr>
      <w:outlineLvl w:val="3"/>
    </w:pPr>
    <w:rPr>
      <w:bCs w:val="0"/>
      <w:iCs/>
    </w:rPr>
  </w:style>
  <w:style w:type="paragraph" w:styleId="Heading5">
    <w:name w:val="heading 5"/>
    <w:basedOn w:val="Heading4"/>
    <w:next w:val="Normal"/>
    <w:link w:val="Heading5Char"/>
    <w:uiPriority w:val="9"/>
    <w:semiHidden/>
    <w:unhideWhenUsed/>
    <w:qFormat/>
    <w:rsid w:val="00411B38"/>
    <w:pPr>
      <w:numPr>
        <w:ilvl w:val="4"/>
      </w:numPr>
      <w:outlineLvl w:val="4"/>
    </w:pPr>
  </w:style>
  <w:style w:type="paragraph" w:styleId="Heading6">
    <w:name w:val="heading 6"/>
    <w:basedOn w:val="Heading5"/>
    <w:next w:val="Normal"/>
    <w:link w:val="Heading6Char"/>
    <w:uiPriority w:val="9"/>
    <w:semiHidden/>
    <w:unhideWhenUsed/>
    <w:qFormat/>
    <w:rsid w:val="00411B38"/>
    <w:pPr>
      <w:numPr>
        <w:ilvl w:val="5"/>
      </w:numPr>
      <w:outlineLvl w:val="5"/>
    </w:pPr>
    <w:rPr>
      <w:iCs w:val="0"/>
    </w:rPr>
  </w:style>
  <w:style w:type="paragraph" w:styleId="Heading7">
    <w:name w:val="heading 7"/>
    <w:basedOn w:val="Heading6"/>
    <w:next w:val="Normal"/>
    <w:link w:val="Heading7Char"/>
    <w:rsid w:val="00411B38"/>
    <w:pPr>
      <w:numPr>
        <w:ilvl w:val="6"/>
      </w:numPr>
      <w:outlineLvl w:val="6"/>
    </w:pPr>
    <w:rPr>
      <w:iCs/>
    </w:rPr>
  </w:style>
  <w:style w:type="paragraph" w:styleId="Heading8">
    <w:name w:val="heading 8"/>
    <w:basedOn w:val="Heading7"/>
    <w:next w:val="Normal"/>
    <w:link w:val="Heading8Char"/>
    <w:rsid w:val="00411B38"/>
    <w:pPr>
      <w:numPr>
        <w:ilvl w:val="7"/>
      </w:numPr>
      <w:outlineLvl w:val="7"/>
    </w:pPr>
    <w:rPr>
      <w:szCs w:val="20"/>
    </w:rPr>
  </w:style>
  <w:style w:type="paragraph" w:styleId="Heading9">
    <w:name w:val="heading 9"/>
    <w:basedOn w:val="Heading8"/>
    <w:next w:val="Normal"/>
    <w:link w:val="Heading9Char"/>
    <w:rsid w:val="00411B38"/>
    <w:pPr>
      <w:numPr>
        <w:ilvl w:val="8"/>
      </w:num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Liste 1,Naslov .1,za tekst,Označevanje,List Paragraph1,List Paragraph2,Colorful List - Accent 11,Literatura - znanstveno,UEDAŞ Bullet,abc siralı"/>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CommentReference">
    <w:name w:val="annotation reference"/>
    <w:basedOn w:val="DefaultParagraphFont"/>
    <w:uiPriority w:val="99"/>
    <w:semiHidden/>
    <w:unhideWhenUsed/>
    <w:rsid w:val="004D7E96"/>
    <w:rPr>
      <w:sz w:val="16"/>
      <w:szCs w:val="16"/>
    </w:rPr>
  </w:style>
  <w:style w:type="paragraph" w:styleId="CommentText">
    <w:name w:val="annotation text"/>
    <w:basedOn w:val="Normal"/>
    <w:link w:val="CommentTextChar"/>
    <w:uiPriority w:val="99"/>
    <w:unhideWhenUsed/>
    <w:rsid w:val="004D7E96"/>
    <w:pPr>
      <w:spacing w:line="240" w:lineRule="auto"/>
    </w:pPr>
    <w:rPr>
      <w:sz w:val="20"/>
      <w:szCs w:val="20"/>
    </w:rPr>
  </w:style>
  <w:style w:type="character" w:customStyle="1" w:styleId="CommentTextChar">
    <w:name w:val="Comment Text Char"/>
    <w:basedOn w:val="DefaultParagraphFont"/>
    <w:link w:val="CommentText"/>
    <w:uiPriority w:val="99"/>
    <w:rsid w:val="004D7E96"/>
    <w:rPr>
      <w:rFonts w:ascii="Helvetica" w:hAnsi="Helvetica"/>
      <w:sz w:val="20"/>
      <w:szCs w:val="20"/>
    </w:rPr>
  </w:style>
  <w:style w:type="paragraph" w:styleId="CommentSubject">
    <w:name w:val="annotation subject"/>
    <w:basedOn w:val="CommentText"/>
    <w:next w:val="CommentText"/>
    <w:link w:val="CommentSubjectChar"/>
    <w:uiPriority w:val="99"/>
    <w:semiHidden/>
    <w:unhideWhenUsed/>
    <w:rsid w:val="004D7E96"/>
    <w:rPr>
      <w:b/>
      <w:bCs/>
    </w:rPr>
  </w:style>
  <w:style w:type="character" w:customStyle="1" w:styleId="CommentSubjectChar">
    <w:name w:val="Comment Subject Char"/>
    <w:basedOn w:val="CommentTextChar"/>
    <w:link w:val="CommentSubject"/>
    <w:uiPriority w:val="99"/>
    <w:semiHidden/>
    <w:rsid w:val="004D7E96"/>
    <w:rPr>
      <w:rFonts w:ascii="Helvetica" w:hAnsi="Helvetica"/>
      <w:b/>
      <w:bCs/>
      <w:sz w:val="20"/>
      <w:szCs w:val="20"/>
    </w:rPr>
  </w:style>
  <w:style w:type="character" w:customStyle="1" w:styleId="ListParagraphChar">
    <w:name w:val="List Paragraph Char"/>
    <w:aliases w:val="Odstavek seznama_IP Char,Seznam_IP_1 Char,Liste 1 Char,Naslov .1 Char,za tekst Char,Označevanje Char,List Paragraph1 Char,List Paragraph2 Char,Colorful List - Accent 11 Char,Literatura - znanstveno Char,UEDAŞ Bullet Char"/>
    <w:link w:val="ListParagraph"/>
    <w:uiPriority w:val="34"/>
    <w:qFormat/>
    <w:locked/>
    <w:rsid w:val="00481807"/>
    <w:rPr>
      <w:rFonts w:ascii="Helvetica" w:hAnsi="Helvetica"/>
    </w:rPr>
  </w:style>
  <w:style w:type="paragraph" w:styleId="FootnoteText">
    <w:name w:val="footnote text"/>
    <w:basedOn w:val="Normal"/>
    <w:link w:val="FootnoteTextChar"/>
    <w:uiPriority w:val="99"/>
    <w:semiHidden/>
    <w:unhideWhenUsed/>
    <w:rsid w:val="0022753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27537"/>
    <w:rPr>
      <w:rFonts w:ascii="Helvetica" w:hAnsi="Helvetica"/>
      <w:sz w:val="20"/>
      <w:szCs w:val="20"/>
    </w:rPr>
  </w:style>
  <w:style w:type="character" w:styleId="FootnoteReference">
    <w:name w:val="footnote reference"/>
    <w:basedOn w:val="DefaultParagraphFont"/>
    <w:uiPriority w:val="99"/>
    <w:semiHidden/>
    <w:unhideWhenUsed/>
    <w:rsid w:val="00227537"/>
    <w:rPr>
      <w:vertAlign w:val="superscript"/>
    </w:rPr>
  </w:style>
  <w:style w:type="character" w:styleId="Hyperlink">
    <w:name w:val="Hyperlink"/>
    <w:basedOn w:val="DefaultParagraphFont"/>
    <w:uiPriority w:val="99"/>
    <w:unhideWhenUsed/>
    <w:rsid w:val="00A90BCA"/>
    <w:rPr>
      <w:color w:val="0000FF" w:themeColor="hyperlink"/>
      <w:u w:val="single"/>
    </w:rPr>
  </w:style>
  <w:style w:type="character" w:styleId="UnresolvedMention">
    <w:name w:val="Unresolved Mention"/>
    <w:basedOn w:val="DefaultParagraphFont"/>
    <w:uiPriority w:val="99"/>
    <w:semiHidden/>
    <w:unhideWhenUsed/>
    <w:rsid w:val="00A90BCA"/>
    <w:rPr>
      <w:color w:val="605E5C"/>
      <w:shd w:val="clear" w:color="auto" w:fill="E1DFDD"/>
    </w:rPr>
  </w:style>
  <w:style w:type="character" w:styleId="Strong">
    <w:name w:val="Strong"/>
    <w:basedOn w:val="DefaultParagraphFont"/>
    <w:uiPriority w:val="22"/>
    <w:qFormat/>
    <w:rsid w:val="00475FB7"/>
    <w:rPr>
      <w:b/>
      <w:bCs/>
    </w:rPr>
  </w:style>
  <w:style w:type="table" w:customStyle="1" w:styleId="NormalTablePHPDOCX1">
    <w:name w:val="Normal Table PHPDOCX1"/>
    <w:uiPriority w:val="99"/>
    <w:semiHidden/>
    <w:unhideWhenUsed/>
    <w:qFormat/>
    <w:rsid w:val="00D606A7"/>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D606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dstavek">
    <w:name w:val="odstavek"/>
    <w:basedOn w:val="Normal"/>
    <w:rsid w:val="009C2BA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tevilnatoka">
    <w:name w:val="tevilnatoka"/>
    <w:basedOn w:val="Normal"/>
    <w:rsid w:val="009C2BA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tevilnotoko">
    <w:name w:val="alineazatevilnotoko"/>
    <w:basedOn w:val="Normal"/>
    <w:rsid w:val="009C2BA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rkovnatokazaodstavkom">
    <w:name w:val="rkovnatokazaodstavkom"/>
    <w:basedOn w:val="Normal"/>
    <w:rsid w:val="009C2BA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Revision">
    <w:name w:val="Revision"/>
    <w:hidden/>
    <w:uiPriority w:val="99"/>
    <w:semiHidden/>
    <w:rsid w:val="007B4CB9"/>
    <w:pPr>
      <w:spacing w:after="0" w:line="240" w:lineRule="auto"/>
    </w:pPr>
    <w:rPr>
      <w:rFonts w:ascii="Helvetica" w:hAnsi="Helvetica"/>
    </w:rPr>
  </w:style>
  <w:style w:type="paragraph" w:styleId="BodyText">
    <w:name w:val="Body Text"/>
    <w:aliases w:val="notranji text,notranji text Znak Znak Znak Znak Znak,Telo besedila1 Znak,notranji text Znak Znak Znak Znak,Telo besedila1 Znak Znak Znak Znak Znak,Telo besedila1 Znak Znak Znak,notranji text1"/>
    <w:basedOn w:val="Normal"/>
    <w:link w:val="BodyTextChar"/>
    <w:rsid w:val="00411B38"/>
    <w:pPr>
      <w:widowControl w:val="0"/>
      <w:spacing w:after="0" w:line="240" w:lineRule="auto"/>
      <w:jc w:val="both"/>
    </w:pPr>
    <w:rPr>
      <w:rFonts w:ascii="Tahoma" w:eastAsia="Times New Roman" w:hAnsi="Tahoma" w:cs="Times New Roman"/>
      <w:sz w:val="24"/>
      <w:szCs w:val="20"/>
      <w:lang w:eastAsia="sl-SI"/>
    </w:rPr>
  </w:style>
  <w:style w:type="character" w:customStyle="1" w:styleId="BodyTextChar">
    <w:name w:val="Body Text Char"/>
    <w:aliases w:val="notranji text Char,notranji text Znak Znak Znak Znak Znak Char,Telo besedila1 Znak Char,notranji text Znak Znak Znak Znak Char,Telo besedila1 Znak Znak Znak Znak Znak Char,Telo besedila1 Znak Znak Znak Char,notranji text1 Char"/>
    <w:basedOn w:val="DefaultParagraphFont"/>
    <w:link w:val="BodyText"/>
    <w:rsid w:val="00411B38"/>
    <w:rPr>
      <w:rFonts w:ascii="Tahoma" w:eastAsia="Times New Roman" w:hAnsi="Tahoma" w:cs="Times New Roman"/>
      <w:sz w:val="24"/>
      <w:szCs w:val="20"/>
      <w:lang w:eastAsia="sl-SI"/>
    </w:rPr>
  </w:style>
  <w:style w:type="character" w:customStyle="1" w:styleId="Heading3Char">
    <w:name w:val="Heading 3 Char"/>
    <w:basedOn w:val="DefaultParagraphFont"/>
    <w:link w:val="Heading3"/>
    <w:uiPriority w:val="9"/>
    <w:semiHidden/>
    <w:rsid w:val="00411B38"/>
    <w:rPr>
      <w:rFonts w:ascii="Calibri" w:eastAsia="Calibri" w:hAnsi="Calibri" w:cs="Times New Roman"/>
      <w:b/>
      <w:bCs/>
      <w:kern w:val="3"/>
      <w:lang w:eastAsia="sl-SI"/>
    </w:rPr>
  </w:style>
  <w:style w:type="character" w:customStyle="1" w:styleId="Heading4Char">
    <w:name w:val="Heading 4 Char"/>
    <w:basedOn w:val="DefaultParagraphFont"/>
    <w:link w:val="Heading4"/>
    <w:uiPriority w:val="9"/>
    <w:semiHidden/>
    <w:rsid w:val="00411B38"/>
    <w:rPr>
      <w:rFonts w:ascii="Calibri" w:eastAsia="Calibri" w:hAnsi="Calibri" w:cs="Times New Roman"/>
      <w:b/>
      <w:iCs/>
      <w:kern w:val="3"/>
      <w:lang w:eastAsia="sl-SI"/>
    </w:rPr>
  </w:style>
  <w:style w:type="character" w:customStyle="1" w:styleId="Heading5Char">
    <w:name w:val="Heading 5 Char"/>
    <w:basedOn w:val="DefaultParagraphFont"/>
    <w:link w:val="Heading5"/>
    <w:uiPriority w:val="9"/>
    <w:semiHidden/>
    <w:rsid w:val="00411B38"/>
    <w:rPr>
      <w:rFonts w:ascii="Calibri" w:eastAsia="Calibri" w:hAnsi="Calibri" w:cs="Times New Roman"/>
      <w:b/>
      <w:iCs/>
      <w:kern w:val="3"/>
      <w:lang w:eastAsia="sl-SI"/>
    </w:rPr>
  </w:style>
  <w:style w:type="character" w:customStyle="1" w:styleId="Heading6Char">
    <w:name w:val="Heading 6 Char"/>
    <w:basedOn w:val="DefaultParagraphFont"/>
    <w:link w:val="Heading6"/>
    <w:uiPriority w:val="9"/>
    <w:semiHidden/>
    <w:rsid w:val="00411B38"/>
    <w:rPr>
      <w:rFonts w:ascii="Calibri" w:eastAsia="Calibri" w:hAnsi="Calibri" w:cs="Times New Roman"/>
      <w:b/>
      <w:kern w:val="3"/>
      <w:lang w:eastAsia="sl-SI"/>
    </w:rPr>
  </w:style>
  <w:style w:type="character" w:customStyle="1" w:styleId="Heading7Char">
    <w:name w:val="Heading 7 Char"/>
    <w:basedOn w:val="DefaultParagraphFont"/>
    <w:link w:val="Heading7"/>
    <w:rsid w:val="00411B38"/>
    <w:rPr>
      <w:rFonts w:ascii="Calibri" w:eastAsia="Calibri" w:hAnsi="Calibri" w:cs="Times New Roman"/>
      <w:b/>
      <w:iCs/>
      <w:kern w:val="3"/>
      <w:lang w:eastAsia="sl-SI"/>
    </w:rPr>
  </w:style>
  <w:style w:type="character" w:customStyle="1" w:styleId="Heading8Char">
    <w:name w:val="Heading 8 Char"/>
    <w:basedOn w:val="DefaultParagraphFont"/>
    <w:link w:val="Heading8"/>
    <w:rsid w:val="00411B38"/>
    <w:rPr>
      <w:rFonts w:ascii="Calibri" w:eastAsia="Calibri" w:hAnsi="Calibri" w:cs="Times New Roman"/>
      <w:b/>
      <w:iCs/>
      <w:kern w:val="3"/>
      <w:szCs w:val="20"/>
      <w:lang w:eastAsia="sl-SI"/>
    </w:rPr>
  </w:style>
  <w:style w:type="character" w:customStyle="1" w:styleId="Heading9Char">
    <w:name w:val="Heading 9 Char"/>
    <w:basedOn w:val="DefaultParagraphFont"/>
    <w:link w:val="Heading9"/>
    <w:rsid w:val="00411B38"/>
    <w:rPr>
      <w:rFonts w:ascii="Calibri" w:eastAsia="Calibri" w:hAnsi="Calibri" w:cs="Times New Roman"/>
      <w:b/>
      <w:kern w:val="3"/>
      <w:szCs w:val="20"/>
      <w:lang w:eastAsia="sl-SI"/>
    </w:rPr>
  </w:style>
  <w:style w:type="numbering" w:customStyle="1" w:styleId="WWOutlineListStyle">
    <w:name w:val="WW_OutlineListStyle"/>
    <w:basedOn w:val="NoList"/>
    <w:rsid w:val="00411B38"/>
    <w:pPr>
      <w:numPr>
        <w:numId w:val="43"/>
      </w:numPr>
    </w:pPr>
  </w:style>
  <w:style w:type="paragraph" w:customStyle="1" w:styleId="datumtevilka">
    <w:name w:val="datum številka"/>
    <w:basedOn w:val="Normal"/>
    <w:qFormat/>
    <w:rsid w:val="006047B1"/>
    <w:pPr>
      <w:tabs>
        <w:tab w:val="left" w:pos="1701"/>
      </w:tabs>
      <w:spacing w:after="0" w:line="260" w:lineRule="atLeast"/>
    </w:pPr>
    <w:rPr>
      <w:rFonts w:ascii="Arial" w:eastAsia="Times New Roman" w:hAnsi="Arial" w:cs="Times New Roman"/>
      <w:sz w:val="20"/>
      <w:szCs w:val="20"/>
      <w:lang w:val="en-GB" w:eastAsia="en-GB"/>
    </w:rPr>
  </w:style>
  <w:style w:type="paragraph" w:styleId="BlockText">
    <w:name w:val="Block Text"/>
    <w:basedOn w:val="Normal"/>
    <w:unhideWhenUsed/>
    <w:rsid w:val="006047B1"/>
    <w:pPr>
      <w:tabs>
        <w:tab w:val="left" w:pos="8647"/>
      </w:tabs>
      <w:spacing w:after="0" w:line="240" w:lineRule="auto"/>
      <w:ind w:left="2694" w:right="2266"/>
    </w:pPr>
    <w:rPr>
      <w:rFonts w:ascii="Arial" w:eastAsia="Times New Roman" w:hAnsi="Arial"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03839952">
      <w:bodyDiv w:val="1"/>
      <w:marLeft w:val="0"/>
      <w:marRight w:val="0"/>
      <w:marTop w:val="0"/>
      <w:marBottom w:val="0"/>
      <w:divBdr>
        <w:top w:val="none" w:sz="0" w:space="0" w:color="auto"/>
        <w:left w:val="none" w:sz="0" w:space="0" w:color="auto"/>
        <w:bottom w:val="none" w:sz="0" w:space="0" w:color="auto"/>
        <w:right w:val="none" w:sz="0" w:space="0" w:color="auto"/>
      </w:divBdr>
    </w:div>
    <w:div w:id="501430431">
      <w:bodyDiv w:val="1"/>
      <w:marLeft w:val="0"/>
      <w:marRight w:val="0"/>
      <w:marTop w:val="0"/>
      <w:marBottom w:val="0"/>
      <w:divBdr>
        <w:top w:val="none" w:sz="0" w:space="0" w:color="auto"/>
        <w:left w:val="none" w:sz="0" w:space="0" w:color="auto"/>
        <w:bottom w:val="none" w:sz="0" w:space="0" w:color="auto"/>
        <w:right w:val="none" w:sz="0" w:space="0" w:color="auto"/>
      </w:divBdr>
    </w:div>
    <w:div w:id="897325970">
      <w:bodyDiv w:val="1"/>
      <w:marLeft w:val="0"/>
      <w:marRight w:val="0"/>
      <w:marTop w:val="0"/>
      <w:marBottom w:val="0"/>
      <w:divBdr>
        <w:top w:val="none" w:sz="0" w:space="0" w:color="auto"/>
        <w:left w:val="none" w:sz="0" w:space="0" w:color="auto"/>
        <w:bottom w:val="none" w:sz="0" w:space="0" w:color="auto"/>
        <w:right w:val="none" w:sz="0" w:space="0" w:color="auto"/>
      </w:divBdr>
    </w:div>
    <w:div w:id="1357728431">
      <w:bodyDiv w:val="1"/>
      <w:marLeft w:val="0"/>
      <w:marRight w:val="0"/>
      <w:marTop w:val="0"/>
      <w:marBottom w:val="0"/>
      <w:divBdr>
        <w:top w:val="none" w:sz="0" w:space="0" w:color="auto"/>
        <w:left w:val="none" w:sz="0" w:space="0" w:color="auto"/>
        <w:bottom w:val="none" w:sz="0" w:space="0" w:color="auto"/>
        <w:right w:val="none" w:sz="0" w:space="0" w:color="auto"/>
      </w:divBdr>
    </w:div>
    <w:div w:id="1507400894">
      <w:bodyDiv w:val="1"/>
      <w:marLeft w:val="0"/>
      <w:marRight w:val="0"/>
      <w:marTop w:val="0"/>
      <w:marBottom w:val="0"/>
      <w:divBdr>
        <w:top w:val="none" w:sz="0" w:space="0" w:color="auto"/>
        <w:left w:val="none" w:sz="0" w:space="0" w:color="auto"/>
        <w:bottom w:val="none" w:sz="0" w:space="0" w:color="auto"/>
        <w:right w:val="none" w:sz="0" w:space="0" w:color="auto"/>
      </w:divBdr>
    </w:div>
    <w:div w:id="1554580323">
      <w:bodyDiv w:val="1"/>
      <w:marLeft w:val="0"/>
      <w:marRight w:val="0"/>
      <w:marTop w:val="0"/>
      <w:marBottom w:val="0"/>
      <w:divBdr>
        <w:top w:val="none" w:sz="0" w:space="0" w:color="auto"/>
        <w:left w:val="none" w:sz="0" w:space="0" w:color="auto"/>
        <w:bottom w:val="none" w:sz="0" w:space="0" w:color="auto"/>
        <w:right w:val="none" w:sz="0" w:space="0" w:color="auto"/>
      </w:divBdr>
    </w:div>
    <w:div w:id="1565607258">
      <w:bodyDiv w:val="1"/>
      <w:marLeft w:val="0"/>
      <w:marRight w:val="0"/>
      <w:marTop w:val="0"/>
      <w:marBottom w:val="0"/>
      <w:divBdr>
        <w:top w:val="none" w:sz="0" w:space="0" w:color="auto"/>
        <w:left w:val="none" w:sz="0" w:space="0" w:color="auto"/>
        <w:bottom w:val="none" w:sz="0" w:space="0" w:color="auto"/>
        <w:right w:val="none" w:sz="0" w:space="0" w:color="auto"/>
      </w:divBdr>
    </w:div>
    <w:div w:id="1587954084">
      <w:bodyDiv w:val="1"/>
      <w:marLeft w:val="0"/>
      <w:marRight w:val="0"/>
      <w:marTop w:val="0"/>
      <w:marBottom w:val="0"/>
      <w:divBdr>
        <w:top w:val="none" w:sz="0" w:space="0" w:color="auto"/>
        <w:left w:val="none" w:sz="0" w:space="0" w:color="auto"/>
        <w:bottom w:val="none" w:sz="0" w:space="0" w:color="auto"/>
        <w:right w:val="none" w:sz="0" w:space="0" w:color="auto"/>
      </w:divBdr>
    </w:div>
    <w:div w:id="2131123775">
      <w:bodyDiv w:val="1"/>
      <w:marLeft w:val="0"/>
      <w:marRight w:val="0"/>
      <w:marTop w:val="0"/>
      <w:marBottom w:val="0"/>
      <w:divBdr>
        <w:top w:val="none" w:sz="0" w:space="0" w:color="auto"/>
        <w:left w:val="none" w:sz="0" w:space="0" w:color="auto"/>
        <w:bottom w:val="none" w:sz="0" w:space="0" w:color="auto"/>
        <w:right w:val="none" w:sz="0" w:space="0" w:color="auto"/>
      </w:divBdr>
    </w:div>
    <w:div w:id="2146502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footer" Target="footer3.xml"/><Relationship Id="rId26" Type="http://schemas.openxmlformats.org/officeDocument/2006/relationships/footer" Target="footer5.xml"/><Relationship Id="rId39" Type="http://schemas.openxmlformats.org/officeDocument/2006/relationships/header" Target="header24.xml"/><Relationship Id="rId21" Type="http://schemas.openxmlformats.org/officeDocument/2006/relationships/header" Target="header11.xml"/><Relationship Id="rId34" Type="http://schemas.openxmlformats.org/officeDocument/2006/relationships/footer" Target="footer7.xml"/><Relationship Id="rId42" Type="http://schemas.openxmlformats.org/officeDocument/2006/relationships/footer" Target="footer9.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7.xml"/><Relationship Id="rId29" Type="http://schemas.openxmlformats.org/officeDocument/2006/relationships/header" Target="header1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3.xml"/><Relationship Id="rId32" Type="http://schemas.openxmlformats.org/officeDocument/2006/relationships/header" Target="header19.xml"/><Relationship Id="rId37" Type="http://schemas.openxmlformats.org/officeDocument/2006/relationships/header" Target="header23.xml"/><Relationship Id="rId40" Type="http://schemas.openxmlformats.org/officeDocument/2006/relationships/header" Target="header25.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2.xml"/><Relationship Id="rId28" Type="http://schemas.openxmlformats.org/officeDocument/2006/relationships/header" Target="header16.xml"/><Relationship Id="rId36" Type="http://schemas.openxmlformats.org/officeDocument/2006/relationships/header" Target="header22.xml"/><Relationship Id="rId10" Type="http://schemas.openxmlformats.org/officeDocument/2006/relationships/footer" Target="footer1.xml"/><Relationship Id="rId19" Type="http://schemas.openxmlformats.org/officeDocument/2006/relationships/header" Target="header9.xml"/><Relationship Id="rId31" Type="http://schemas.openxmlformats.org/officeDocument/2006/relationships/header" Target="header18.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footer" Target="footer4.xml"/><Relationship Id="rId27" Type="http://schemas.openxmlformats.org/officeDocument/2006/relationships/header" Target="header15.xml"/><Relationship Id="rId30" Type="http://schemas.openxmlformats.org/officeDocument/2006/relationships/footer" Target="footer6.xml"/><Relationship Id="rId35" Type="http://schemas.openxmlformats.org/officeDocument/2006/relationships/header" Target="header21.xml"/><Relationship Id="rId43" Type="http://schemas.openxmlformats.org/officeDocument/2006/relationships/header" Target="header27.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eader" Target="header8.xml"/><Relationship Id="rId25" Type="http://schemas.openxmlformats.org/officeDocument/2006/relationships/header" Target="header14.xml"/><Relationship Id="rId33" Type="http://schemas.openxmlformats.org/officeDocument/2006/relationships/header" Target="header20.xml"/><Relationship Id="rId38" Type="http://schemas.openxmlformats.org/officeDocument/2006/relationships/footer" Target="footer8.xml"/><Relationship Id="rId20" Type="http://schemas.openxmlformats.org/officeDocument/2006/relationships/header" Target="header10.xml"/><Relationship Id="rId41" Type="http://schemas.openxmlformats.org/officeDocument/2006/relationships/header" Target="header26.xml"/></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14.xml.rels><?xml version="1.0" encoding="UTF-8" standalone="yes"?>
<Relationships xmlns="http://schemas.openxmlformats.org/package/2006/relationships"><Relationship Id="rId1" Type="http://schemas.openxmlformats.org/officeDocument/2006/relationships/image" Target="media/image1.png"/></Relationships>
</file>

<file path=word/_rels/header17.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20.xml.rels><?xml version="1.0" encoding="UTF-8" standalone="yes"?>
<Relationships xmlns="http://schemas.openxmlformats.org/package/2006/relationships"><Relationship Id="rId1" Type="http://schemas.openxmlformats.org/officeDocument/2006/relationships/image" Target="media/image1.png"/></Relationships>
</file>

<file path=word/_rels/header23.xml.rels><?xml version="1.0" encoding="UTF-8" standalone="yes"?>
<Relationships xmlns="http://schemas.openxmlformats.org/package/2006/relationships"><Relationship Id="rId1" Type="http://schemas.openxmlformats.org/officeDocument/2006/relationships/image" Target="media/image1.png"/></Relationships>
</file>

<file path=word/_rels/header26.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BEA98-7115-4ACC-B8C1-2E0A0CDF6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31</Pages>
  <Words>9816</Words>
  <Characters>55953</Characters>
  <Application>Microsoft Office Word</Application>
  <DocSecurity>0</DocSecurity>
  <Lines>466</Lines>
  <Paragraphs>131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65638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5</cp:revision>
  <dcterms:created xsi:type="dcterms:W3CDTF">2026-07-22T04:20:00Z</dcterms:created>
  <dcterms:modified xsi:type="dcterms:W3CDTF">2026-07-24T07:18:00Z</dcterms:modified>
</cp:coreProperties>
</file>